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009CD"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ascii="Segoe UI" w:eastAsia="Times New Roman" w:hAnsi="Segoe UI" w:cs="Segoe UI"/>
          <w:noProof/>
          <w:sz w:val="18"/>
          <w:szCs w:val="18"/>
          <w:lang w:eastAsia="pl-PL"/>
        </w:rPr>
        <w:drawing>
          <wp:inline distT="0" distB="0" distL="0" distR="0" wp14:anchorId="507763BF" wp14:editId="0F3A74BA">
            <wp:extent cx="5314950" cy="184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14950" cy="1847850"/>
                    </a:xfrm>
                    <a:prstGeom prst="rect">
                      <a:avLst/>
                    </a:prstGeom>
                    <a:noFill/>
                    <a:ln>
                      <a:noFill/>
                    </a:ln>
                  </pic:spPr>
                </pic:pic>
              </a:graphicData>
            </a:graphic>
          </wp:inline>
        </w:drawing>
      </w:r>
      <w:r w:rsidRPr="00593618">
        <w:rPr>
          <w:rFonts w:eastAsia="Times New Roman" w:cs="Calibri"/>
          <w:sz w:val="20"/>
          <w:szCs w:val="20"/>
          <w:lang w:eastAsia="pl-PL"/>
        </w:rPr>
        <w:t> </w:t>
      </w:r>
    </w:p>
    <w:p w14:paraId="2EF4DA63"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sz w:val="20"/>
          <w:szCs w:val="20"/>
          <w:lang w:eastAsia="pl-PL"/>
        </w:rPr>
        <w:t> </w:t>
      </w:r>
    </w:p>
    <w:p w14:paraId="026AC470"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sz w:val="20"/>
          <w:szCs w:val="20"/>
          <w:lang w:eastAsia="pl-PL"/>
        </w:rPr>
        <w:t> </w:t>
      </w:r>
    </w:p>
    <w:p w14:paraId="54FEA034"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sz w:val="20"/>
          <w:szCs w:val="20"/>
          <w:lang w:eastAsia="pl-PL"/>
        </w:rPr>
        <w:t> </w:t>
      </w:r>
    </w:p>
    <w:p w14:paraId="4754C87A"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sz w:val="28"/>
          <w:szCs w:val="28"/>
          <w:lang w:eastAsia="pl-PL"/>
        </w:rPr>
        <w:t>SPECYFIKACJA WARUNKÓW ZAMÓWIENIA</w:t>
      </w:r>
      <w:r w:rsidRPr="00593618">
        <w:rPr>
          <w:rFonts w:eastAsia="Times New Roman" w:cs="Calibri"/>
          <w:sz w:val="28"/>
          <w:szCs w:val="28"/>
          <w:lang w:eastAsia="pl-PL"/>
        </w:rPr>
        <w:t> </w:t>
      </w:r>
    </w:p>
    <w:p w14:paraId="1A9BDC25" w14:textId="77777777" w:rsidR="00593618" w:rsidRPr="00593618" w:rsidRDefault="00593618" w:rsidP="00593618">
      <w:pPr>
        <w:spacing w:after="0" w:line="240" w:lineRule="auto"/>
        <w:ind w:left="930" w:right="1125"/>
        <w:jc w:val="center"/>
        <w:textAlignment w:val="baseline"/>
        <w:rPr>
          <w:rFonts w:ascii="Segoe UI" w:eastAsia="Times New Roman" w:hAnsi="Segoe UI" w:cs="Segoe UI"/>
          <w:sz w:val="18"/>
          <w:szCs w:val="18"/>
          <w:lang w:eastAsia="pl-PL"/>
        </w:rPr>
      </w:pPr>
      <w:r w:rsidRPr="00593618">
        <w:rPr>
          <w:rFonts w:eastAsia="Times New Roman" w:cs="Calibri"/>
          <w:b/>
          <w:bCs/>
          <w:sz w:val="20"/>
          <w:szCs w:val="20"/>
          <w:lang w:eastAsia="pl-PL"/>
        </w:rPr>
        <w:t>w postępowaniu o udzielenie zamówienia publicznego prowadzonego</w:t>
      </w:r>
      <w:r w:rsidRPr="00593618">
        <w:rPr>
          <w:rFonts w:eastAsia="Times New Roman" w:cs="Calibri"/>
          <w:sz w:val="20"/>
          <w:szCs w:val="20"/>
          <w:lang w:eastAsia="pl-PL"/>
        </w:rPr>
        <w:t> </w:t>
      </w:r>
    </w:p>
    <w:p w14:paraId="68593987" w14:textId="77777777" w:rsidR="00593618" w:rsidRPr="00593618" w:rsidRDefault="00593618" w:rsidP="00593618">
      <w:pPr>
        <w:spacing w:after="0" w:line="240" w:lineRule="auto"/>
        <w:ind w:left="180" w:right="390"/>
        <w:jc w:val="center"/>
        <w:textAlignment w:val="baseline"/>
        <w:rPr>
          <w:rFonts w:ascii="Segoe UI" w:eastAsia="Times New Roman" w:hAnsi="Segoe UI" w:cs="Segoe UI"/>
          <w:sz w:val="18"/>
          <w:szCs w:val="18"/>
          <w:lang w:eastAsia="pl-PL"/>
        </w:rPr>
      </w:pPr>
      <w:r w:rsidRPr="00593618">
        <w:rPr>
          <w:rFonts w:eastAsia="Times New Roman" w:cs="Calibri"/>
          <w:b/>
          <w:bCs/>
          <w:sz w:val="20"/>
          <w:szCs w:val="20"/>
          <w:lang w:eastAsia="pl-PL"/>
        </w:rPr>
        <w:t>w trybie podstawowym na podstawie art. 275 pkt 1 ustawy z dnia 11 września 2019 r. </w:t>
      </w:r>
      <w:r w:rsidRPr="00593618">
        <w:rPr>
          <w:rFonts w:eastAsia="Times New Roman" w:cs="Calibri"/>
          <w:sz w:val="20"/>
          <w:szCs w:val="20"/>
          <w:lang w:eastAsia="pl-PL"/>
        </w:rPr>
        <w:t> </w:t>
      </w:r>
      <w:r w:rsidRPr="00593618">
        <w:rPr>
          <w:rFonts w:eastAsia="Times New Roman" w:cs="Calibri"/>
          <w:sz w:val="20"/>
          <w:szCs w:val="20"/>
          <w:lang w:eastAsia="pl-PL"/>
        </w:rPr>
        <w:br/>
      </w:r>
      <w:r w:rsidRPr="00593618">
        <w:rPr>
          <w:rFonts w:eastAsia="Times New Roman" w:cs="Calibri"/>
          <w:b/>
          <w:bCs/>
          <w:sz w:val="20"/>
          <w:szCs w:val="20"/>
          <w:lang w:eastAsia="pl-PL"/>
        </w:rPr>
        <w:t>Prawo zamówień publicznych </w:t>
      </w:r>
      <w:r w:rsidRPr="00593618">
        <w:rPr>
          <w:rFonts w:eastAsia="Times New Roman" w:cs="Calibri"/>
          <w:sz w:val="20"/>
          <w:szCs w:val="20"/>
          <w:lang w:eastAsia="pl-PL"/>
        </w:rPr>
        <w:t> </w:t>
      </w:r>
    </w:p>
    <w:p w14:paraId="4200D1D3"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sz w:val="20"/>
          <w:szCs w:val="20"/>
          <w:lang w:eastAsia="pl-PL"/>
        </w:rPr>
        <w:t> </w:t>
      </w:r>
    </w:p>
    <w:p w14:paraId="347E6711"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sz w:val="20"/>
          <w:szCs w:val="20"/>
          <w:lang w:eastAsia="pl-PL"/>
        </w:rPr>
        <w:t> </w:t>
      </w:r>
    </w:p>
    <w:p w14:paraId="7044C1BA"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sz w:val="20"/>
          <w:szCs w:val="20"/>
          <w:lang w:eastAsia="pl-PL"/>
        </w:rPr>
        <w:t> </w:t>
      </w:r>
    </w:p>
    <w:p w14:paraId="700C3B77"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sz w:val="20"/>
          <w:szCs w:val="20"/>
          <w:lang w:eastAsia="pl-PL"/>
        </w:rPr>
        <w:t> </w:t>
      </w:r>
    </w:p>
    <w:p w14:paraId="2052470F"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sz w:val="20"/>
          <w:szCs w:val="20"/>
          <w:lang w:eastAsia="pl-PL"/>
        </w:rPr>
        <w:t> </w:t>
      </w:r>
    </w:p>
    <w:p w14:paraId="0F7CC39F"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sz w:val="20"/>
          <w:szCs w:val="20"/>
          <w:lang w:eastAsia="pl-PL"/>
        </w:rPr>
        <w:t> </w:t>
      </w:r>
    </w:p>
    <w:p w14:paraId="406974F1" w14:textId="77777777" w:rsidR="00593618" w:rsidRPr="00593618" w:rsidRDefault="00593618" w:rsidP="00593618">
      <w:pPr>
        <w:spacing w:after="0" w:line="240" w:lineRule="auto"/>
        <w:ind w:firstLine="270"/>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BUDOWA OBIEKTÓW MAŁEJ ARCHITEKTURY W MIEJSCU PUBLICZNYM W RAMACH ZADAŃ PN.:</w:t>
      </w:r>
      <w:r w:rsidRPr="00593618">
        <w:rPr>
          <w:rFonts w:eastAsia="Times New Roman" w:cs="Calibri"/>
          <w:lang w:eastAsia="pl-PL"/>
        </w:rPr>
        <w:t> </w:t>
      </w:r>
    </w:p>
    <w:p w14:paraId="28B814A6" w14:textId="77777777" w:rsidR="00593618" w:rsidRPr="00593618" w:rsidRDefault="00593618">
      <w:pPr>
        <w:numPr>
          <w:ilvl w:val="0"/>
          <w:numId w:val="3"/>
        </w:numPr>
        <w:spacing w:after="0" w:line="240" w:lineRule="auto"/>
        <w:ind w:left="1080" w:firstLine="0"/>
        <w:jc w:val="center"/>
        <w:textAlignment w:val="baseline"/>
        <w:rPr>
          <w:rFonts w:eastAsia="Times New Roman" w:cs="Calibri"/>
          <w:lang w:eastAsia="pl-PL"/>
        </w:rPr>
      </w:pPr>
      <w:r w:rsidRPr="00593618">
        <w:rPr>
          <w:rFonts w:eastAsia="Times New Roman" w:cs="Calibri"/>
          <w:b/>
          <w:bCs/>
          <w:lang w:eastAsia="pl-PL"/>
        </w:rPr>
        <w:t>„PLAC ZABAW PRZY PRZEDSZKOLU NR 29 W DĄBROWIE GÓRNICZEJ”</w:t>
      </w:r>
      <w:r w:rsidRPr="00593618">
        <w:rPr>
          <w:rFonts w:eastAsia="Times New Roman" w:cs="Calibri"/>
          <w:lang w:eastAsia="pl-PL"/>
        </w:rPr>
        <w:t> </w:t>
      </w:r>
    </w:p>
    <w:p w14:paraId="38FCE8A4" w14:textId="77777777" w:rsidR="00593618" w:rsidRPr="00593618" w:rsidRDefault="00593618">
      <w:pPr>
        <w:numPr>
          <w:ilvl w:val="0"/>
          <w:numId w:val="4"/>
        </w:numPr>
        <w:spacing w:after="0" w:line="240" w:lineRule="auto"/>
        <w:ind w:left="1080" w:firstLine="0"/>
        <w:jc w:val="center"/>
        <w:textAlignment w:val="baseline"/>
        <w:rPr>
          <w:rFonts w:eastAsia="Times New Roman" w:cs="Calibri"/>
          <w:lang w:eastAsia="pl-PL"/>
        </w:rPr>
      </w:pPr>
      <w:r w:rsidRPr="00593618">
        <w:rPr>
          <w:rFonts w:eastAsia="Times New Roman" w:cs="Calibri"/>
          <w:b/>
          <w:bCs/>
          <w:lang w:eastAsia="pl-PL"/>
        </w:rPr>
        <w:t>„PLAC ZABAW PRZY PRZEDSZKOLU NR 32 W DĄBROWIE GÓRNICZEJ”</w:t>
      </w:r>
      <w:r w:rsidRPr="00593618">
        <w:rPr>
          <w:rFonts w:eastAsia="Times New Roman" w:cs="Calibri"/>
          <w:lang w:eastAsia="pl-PL"/>
        </w:rPr>
        <w:t> </w:t>
      </w:r>
    </w:p>
    <w:p w14:paraId="5975A83B" w14:textId="77777777" w:rsidR="00593618" w:rsidRPr="00593618" w:rsidRDefault="00593618">
      <w:pPr>
        <w:numPr>
          <w:ilvl w:val="0"/>
          <w:numId w:val="5"/>
        </w:numPr>
        <w:spacing w:after="0" w:line="240" w:lineRule="auto"/>
        <w:ind w:left="1080" w:firstLine="0"/>
        <w:jc w:val="center"/>
        <w:textAlignment w:val="baseline"/>
        <w:rPr>
          <w:rFonts w:eastAsia="Times New Roman" w:cs="Calibri"/>
          <w:lang w:eastAsia="pl-PL"/>
        </w:rPr>
      </w:pPr>
      <w:r w:rsidRPr="00593618">
        <w:rPr>
          <w:rFonts w:eastAsia="Times New Roman" w:cs="Calibri"/>
          <w:b/>
          <w:bCs/>
          <w:lang w:eastAsia="pl-PL"/>
        </w:rPr>
        <w:t>„PLAC ZABAW PRZY PRZEDSZKOLU NR 36 W DĄBROWIE GÓRNICZEJ”</w:t>
      </w:r>
      <w:r w:rsidRPr="00593618">
        <w:rPr>
          <w:rFonts w:eastAsia="Times New Roman" w:cs="Calibri"/>
          <w:lang w:eastAsia="pl-PL"/>
        </w:rPr>
        <w:t> </w:t>
      </w:r>
    </w:p>
    <w:p w14:paraId="11C3B24F" w14:textId="77777777" w:rsidR="00593618" w:rsidRPr="00593618" w:rsidRDefault="00593618">
      <w:pPr>
        <w:numPr>
          <w:ilvl w:val="0"/>
          <w:numId w:val="6"/>
        </w:numPr>
        <w:spacing w:after="0" w:line="240" w:lineRule="auto"/>
        <w:ind w:left="1080" w:firstLine="0"/>
        <w:jc w:val="center"/>
        <w:textAlignment w:val="baseline"/>
        <w:rPr>
          <w:rFonts w:eastAsia="Times New Roman" w:cs="Calibri"/>
          <w:lang w:eastAsia="pl-PL"/>
        </w:rPr>
      </w:pPr>
      <w:r w:rsidRPr="00593618">
        <w:rPr>
          <w:rFonts w:eastAsia="Times New Roman" w:cs="Calibri"/>
          <w:b/>
          <w:bCs/>
          <w:lang w:eastAsia="pl-PL"/>
        </w:rPr>
        <w:t>„PLAC ZABAW PRZY PRZEDSZKOLU NR 39 W DĄBROWIE GÓRNICZEJ”</w:t>
      </w:r>
      <w:r w:rsidRPr="00593618">
        <w:rPr>
          <w:rFonts w:eastAsia="Times New Roman" w:cs="Calibri"/>
          <w:lang w:eastAsia="pl-PL"/>
        </w:rPr>
        <w:t> </w:t>
      </w:r>
    </w:p>
    <w:p w14:paraId="1B9C3022" w14:textId="77777777" w:rsidR="00593618" w:rsidRPr="00593618" w:rsidRDefault="00593618">
      <w:pPr>
        <w:numPr>
          <w:ilvl w:val="0"/>
          <w:numId w:val="7"/>
        </w:numPr>
        <w:spacing w:after="0" w:line="240" w:lineRule="auto"/>
        <w:ind w:left="1080" w:firstLine="0"/>
        <w:jc w:val="center"/>
        <w:textAlignment w:val="baseline"/>
        <w:rPr>
          <w:rFonts w:eastAsia="Times New Roman" w:cs="Calibri"/>
          <w:lang w:eastAsia="pl-PL"/>
        </w:rPr>
      </w:pPr>
      <w:r w:rsidRPr="00593618">
        <w:rPr>
          <w:rFonts w:eastAsia="Times New Roman" w:cs="Calibri"/>
          <w:b/>
          <w:bCs/>
          <w:lang w:eastAsia="pl-PL"/>
        </w:rPr>
        <w:t>„PLAC ZABAW PRZY PRZEDSZKOLU NR 4 W DĄBROWIE GÓRNICZEJ”</w:t>
      </w:r>
      <w:r w:rsidRPr="00593618">
        <w:rPr>
          <w:rFonts w:eastAsia="Times New Roman" w:cs="Calibri"/>
          <w:lang w:eastAsia="pl-PL"/>
        </w:rPr>
        <w:t> </w:t>
      </w:r>
    </w:p>
    <w:p w14:paraId="51EF3B01"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sz w:val="20"/>
          <w:szCs w:val="20"/>
          <w:lang w:eastAsia="pl-PL"/>
        </w:rPr>
        <w:t> </w:t>
      </w:r>
    </w:p>
    <w:p w14:paraId="61B7671C"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sz w:val="20"/>
          <w:szCs w:val="20"/>
          <w:lang w:eastAsia="pl-PL"/>
        </w:rPr>
        <w:t> </w:t>
      </w:r>
    </w:p>
    <w:p w14:paraId="53FB7D87"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sz w:val="20"/>
          <w:szCs w:val="20"/>
          <w:lang w:eastAsia="pl-PL"/>
        </w:rPr>
        <w:t> </w:t>
      </w:r>
    </w:p>
    <w:p w14:paraId="720B9482"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sz w:val="20"/>
          <w:szCs w:val="20"/>
          <w:lang w:eastAsia="pl-PL"/>
        </w:rPr>
        <w:t> </w:t>
      </w:r>
    </w:p>
    <w:p w14:paraId="414D31B8"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sz w:val="20"/>
          <w:szCs w:val="20"/>
          <w:lang w:eastAsia="pl-PL"/>
        </w:rPr>
        <w:t> </w:t>
      </w:r>
    </w:p>
    <w:p w14:paraId="4979284D"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sz w:val="20"/>
          <w:szCs w:val="20"/>
          <w:lang w:eastAsia="pl-PL"/>
        </w:rPr>
        <w:t> </w:t>
      </w:r>
    </w:p>
    <w:p w14:paraId="480BDE40"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sz w:val="20"/>
          <w:szCs w:val="20"/>
          <w:lang w:eastAsia="pl-PL"/>
        </w:rPr>
        <w:t> </w:t>
      </w:r>
    </w:p>
    <w:p w14:paraId="0A5A13A5"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sz w:val="20"/>
          <w:szCs w:val="20"/>
          <w:lang w:eastAsia="pl-PL"/>
        </w:rPr>
        <w:t> </w:t>
      </w:r>
    </w:p>
    <w:p w14:paraId="3CB064FA" w14:textId="77777777" w:rsidR="00593618" w:rsidRDefault="00593618" w:rsidP="00593618">
      <w:pPr>
        <w:spacing w:after="0" w:line="240" w:lineRule="auto"/>
        <w:textAlignment w:val="baseline"/>
        <w:rPr>
          <w:rFonts w:eastAsia="Times New Roman" w:cs="Calibri"/>
          <w:sz w:val="20"/>
          <w:szCs w:val="20"/>
          <w:lang w:eastAsia="pl-PL"/>
        </w:rPr>
      </w:pPr>
      <w:r w:rsidRPr="00593618">
        <w:rPr>
          <w:rFonts w:eastAsia="Times New Roman" w:cs="Calibri"/>
          <w:sz w:val="20"/>
          <w:szCs w:val="20"/>
          <w:lang w:eastAsia="pl-PL"/>
        </w:rPr>
        <w:t> </w:t>
      </w:r>
    </w:p>
    <w:p w14:paraId="7C56B5E3" w14:textId="77777777" w:rsidR="006721CC" w:rsidRDefault="006721CC" w:rsidP="00593618">
      <w:pPr>
        <w:spacing w:after="0" w:line="240" w:lineRule="auto"/>
        <w:textAlignment w:val="baseline"/>
        <w:rPr>
          <w:rFonts w:eastAsia="Times New Roman" w:cs="Calibri"/>
          <w:sz w:val="20"/>
          <w:szCs w:val="20"/>
          <w:lang w:eastAsia="pl-PL"/>
        </w:rPr>
      </w:pPr>
    </w:p>
    <w:p w14:paraId="251D7C25" w14:textId="77777777" w:rsidR="006721CC" w:rsidRDefault="006721CC" w:rsidP="00593618">
      <w:pPr>
        <w:spacing w:after="0" w:line="240" w:lineRule="auto"/>
        <w:textAlignment w:val="baseline"/>
        <w:rPr>
          <w:rFonts w:eastAsia="Times New Roman" w:cs="Calibri"/>
          <w:sz w:val="20"/>
          <w:szCs w:val="20"/>
          <w:lang w:eastAsia="pl-PL"/>
        </w:rPr>
      </w:pPr>
    </w:p>
    <w:p w14:paraId="16126461" w14:textId="77777777" w:rsidR="006721CC" w:rsidRDefault="006721CC" w:rsidP="00593618">
      <w:pPr>
        <w:spacing w:after="0" w:line="240" w:lineRule="auto"/>
        <w:textAlignment w:val="baseline"/>
        <w:rPr>
          <w:rFonts w:eastAsia="Times New Roman" w:cs="Calibri"/>
          <w:sz w:val="20"/>
          <w:szCs w:val="20"/>
          <w:lang w:eastAsia="pl-PL"/>
        </w:rPr>
      </w:pPr>
    </w:p>
    <w:p w14:paraId="027BD6B1" w14:textId="77777777" w:rsidR="006721CC" w:rsidRDefault="006721CC" w:rsidP="00593618">
      <w:pPr>
        <w:spacing w:after="0" w:line="240" w:lineRule="auto"/>
        <w:textAlignment w:val="baseline"/>
        <w:rPr>
          <w:rFonts w:eastAsia="Times New Roman" w:cs="Calibri"/>
          <w:sz w:val="20"/>
          <w:szCs w:val="20"/>
          <w:lang w:eastAsia="pl-PL"/>
        </w:rPr>
      </w:pPr>
    </w:p>
    <w:p w14:paraId="558C59CB" w14:textId="77777777" w:rsidR="006721CC" w:rsidRDefault="006721CC" w:rsidP="00593618">
      <w:pPr>
        <w:spacing w:after="0" w:line="240" w:lineRule="auto"/>
        <w:textAlignment w:val="baseline"/>
        <w:rPr>
          <w:rFonts w:eastAsia="Times New Roman" w:cs="Calibri"/>
          <w:sz w:val="20"/>
          <w:szCs w:val="20"/>
          <w:lang w:eastAsia="pl-PL"/>
        </w:rPr>
      </w:pPr>
    </w:p>
    <w:p w14:paraId="17AC8AE6" w14:textId="77777777" w:rsidR="006721CC" w:rsidRDefault="006721CC" w:rsidP="00593618">
      <w:pPr>
        <w:spacing w:after="0" w:line="240" w:lineRule="auto"/>
        <w:textAlignment w:val="baseline"/>
        <w:rPr>
          <w:rFonts w:eastAsia="Times New Roman" w:cs="Calibri"/>
          <w:sz w:val="20"/>
          <w:szCs w:val="20"/>
          <w:lang w:eastAsia="pl-PL"/>
        </w:rPr>
      </w:pPr>
    </w:p>
    <w:p w14:paraId="69D31EBD" w14:textId="77777777" w:rsidR="006721CC" w:rsidRDefault="006721CC" w:rsidP="00593618">
      <w:pPr>
        <w:spacing w:after="0" w:line="240" w:lineRule="auto"/>
        <w:textAlignment w:val="baseline"/>
        <w:rPr>
          <w:rFonts w:eastAsia="Times New Roman" w:cs="Calibri"/>
          <w:sz w:val="20"/>
          <w:szCs w:val="20"/>
          <w:lang w:eastAsia="pl-PL"/>
        </w:rPr>
      </w:pPr>
    </w:p>
    <w:p w14:paraId="71032AEE" w14:textId="77777777" w:rsidR="006721CC" w:rsidRDefault="006721CC" w:rsidP="00593618">
      <w:pPr>
        <w:spacing w:after="0" w:line="240" w:lineRule="auto"/>
        <w:textAlignment w:val="baseline"/>
        <w:rPr>
          <w:rFonts w:eastAsia="Times New Roman" w:cs="Calibri"/>
          <w:sz w:val="20"/>
          <w:szCs w:val="20"/>
          <w:lang w:eastAsia="pl-PL"/>
        </w:rPr>
      </w:pPr>
    </w:p>
    <w:p w14:paraId="1971CB68" w14:textId="77777777" w:rsidR="006721CC" w:rsidRDefault="006721CC" w:rsidP="00593618">
      <w:pPr>
        <w:spacing w:after="0" w:line="240" w:lineRule="auto"/>
        <w:textAlignment w:val="baseline"/>
        <w:rPr>
          <w:rFonts w:eastAsia="Times New Roman" w:cs="Calibri"/>
          <w:sz w:val="20"/>
          <w:szCs w:val="20"/>
          <w:lang w:eastAsia="pl-PL"/>
        </w:rPr>
      </w:pPr>
    </w:p>
    <w:p w14:paraId="1A08B68A" w14:textId="77777777" w:rsidR="006721CC" w:rsidRDefault="006721CC" w:rsidP="00593618">
      <w:pPr>
        <w:spacing w:after="0" w:line="240" w:lineRule="auto"/>
        <w:textAlignment w:val="baseline"/>
        <w:rPr>
          <w:rFonts w:eastAsia="Times New Roman" w:cs="Calibri"/>
          <w:sz w:val="20"/>
          <w:szCs w:val="20"/>
          <w:lang w:eastAsia="pl-PL"/>
        </w:rPr>
      </w:pPr>
    </w:p>
    <w:p w14:paraId="1455300B" w14:textId="77777777" w:rsidR="006721CC" w:rsidRDefault="006721CC" w:rsidP="00593618">
      <w:pPr>
        <w:spacing w:after="0" w:line="240" w:lineRule="auto"/>
        <w:textAlignment w:val="baseline"/>
        <w:rPr>
          <w:rFonts w:eastAsia="Times New Roman" w:cs="Calibri"/>
          <w:sz w:val="20"/>
          <w:szCs w:val="20"/>
          <w:lang w:eastAsia="pl-PL"/>
        </w:rPr>
      </w:pPr>
    </w:p>
    <w:p w14:paraId="3F3971F6" w14:textId="77777777" w:rsidR="006721CC" w:rsidRDefault="006721CC" w:rsidP="00593618">
      <w:pPr>
        <w:spacing w:after="0" w:line="240" w:lineRule="auto"/>
        <w:textAlignment w:val="baseline"/>
        <w:rPr>
          <w:rFonts w:eastAsia="Times New Roman" w:cs="Calibri"/>
          <w:sz w:val="20"/>
          <w:szCs w:val="20"/>
          <w:lang w:eastAsia="pl-PL"/>
        </w:rPr>
      </w:pPr>
    </w:p>
    <w:p w14:paraId="38145F97" w14:textId="77777777" w:rsidR="006721CC" w:rsidRDefault="006721CC" w:rsidP="00593618">
      <w:pPr>
        <w:spacing w:after="0" w:line="240" w:lineRule="auto"/>
        <w:textAlignment w:val="baseline"/>
        <w:rPr>
          <w:rFonts w:eastAsia="Times New Roman" w:cs="Calibri"/>
          <w:sz w:val="20"/>
          <w:szCs w:val="20"/>
          <w:lang w:eastAsia="pl-PL"/>
        </w:rPr>
      </w:pPr>
    </w:p>
    <w:p w14:paraId="2F597B0D" w14:textId="77777777" w:rsidR="006721CC" w:rsidRDefault="006721CC" w:rsidP="00593618">
      <w:pPr>
        <w:spacing w:after="0" w:line="240" w:lineRule="auto"/>
        <w:textAlignment w:val="baseline"/>
        <w:rPr>
          <w:rFonts w:eastAsia="Times New Roman" w:cs="Calibri"/>
          <w:sz w:val="20"/>
          <w:szCs w:val="20"/>
          <w:lang w:eastAsia="pl-PL"/>
        </w:rPr>
      </w:pPr>
    </w:p>
    <w:p w14:paraId="229C0ED8" w14:textId="77777777" w:rsidR="006721CC" w:rsidRDefault="006721CC" w:rsidP="00593618">
      <w:pPr>
        <w:spacing w:after="0" w:line="240" w:lineRule="auto"/>
        <w:textAlignment w:val="baseline"/>
        <w:rPr>
          <w:rFonts w:eastAsia="Times New Roman" w:cs="Calibri"/>
          <w:sz w:val="20"/>
          <w:szCs w:val="20"/>
          <w:lang w:eastAsia="pl-PL"/>
        </w:rPr>
      </w:pPr>
    </w:p>
    <w:p w14:paraId="486B8AE5" w14:textId="77777777" w:rsidR="006721CC" w:rsidRPr="00593618" w:rsidRDefault="006721CC" w:rsidP="00593618">
      <w:pPr>
        <w:spacing w:after="0" w:line="240" w:lineRule="auto"/>
        <w:textAlignment w:val="baseline"/>
        <w:rPr>
          <w:rFonts w:ascii="Segoe UI" w:eastAsia="Times New Roman" w:hAnsi="Segoe UI" w:cs="Segoe UI"/>
          <w:sz w:val="18"/>
          <w:szCs w:val="18"/>
          <w:lang w:eastAsia="pl-PL"/>
        </w:rPr>
      </w:pPr>
    </w:p>
    <w:p w14:paraId="561EA1F6"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sz w:val="20"/>
          <w:szCs w:val="20"/>
          <w:lang w:eastAsia="pl-PL"/>
        </w:rPr>
        <w:lastRenderedPageBreak/>
        <w:t>Ilekroć w treści niniejszej Specyfikacji Warunków Zamówienia (dalej: SWZ) wskazano akty prawne należy przyjąć, że zostały one przywołane w brzmieniu aktualnym na dzień wszczęcia przedmiotowego postępowania. </w:t>
      </w:r>
    </w:p>
    <w:p w14:paraId="70383DB8"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38A4B681" w14:textId="77777777" w:rsidR="00593618" w:rsidRPr="00593618" w:rsidRDefault="00593618" w:rsidP="00593618">
      <w:pPr>
        <w:spacing w:after="0" w:line="240" w:lineRule="auto"/>
        <w:ind w:left="3915" w:firstLine="330"/>
        <w:textAlignment w:val="baseline"/>
        <w:rPr>
          <w:rFonts w:ascii="Segoe UI" w:eastAsia="Times New Roman" w:hAnsi="Segoe UI" w:cs="Segoe UI"/>
          <w:sz w:val="18"/>
          <w:szCs w:val="18"/>
          <w:lang w:eastAsia="pl-PL"/>
        </w:rPr>
      </w:pPr>
      <w:r w:rsidRPr="00593618">
        <w:rPr>
          <w:rFonts w:eastAsia="Times New Roman" w:cs="Calibri"/>
          <w:b/>
          <w:bCs/>
          <w:lang w:eastAsia="pl-PL"/>
        </w:rPr>
        <w:t>Rozdział I</w:t>
      </w:r>
      <w:r w:rsidRPr="00593618">
        <w:rPr>
          <w:rFonts w:eastAsia="Times New Roman" w:cs="Calibri"/>
          <w:lang w:eastAsia="pl-PL"/>
        </w:rPr>
        <w:t> </w:t>
      </w:r>
    </w:p>
    <w:p w14:paraId="21FA33AE" w14:textId="77777777" w:rsidR="00593618" w:rsidRPr="00593618" w:rsidRDefault="00593618" w:rsidP="00593618">
      <w:pPr>
        <w:spacing w:after="0" w:line="240" w:lineRule="auto"/>
        <w:ind w:left="360"/>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INFORMACJE OGÓLNE</w:t>
      </w:r>
      <w:r w:rsidRPr="00593618">
        <w:rPr>
          <w:rFonts w:eastAsia="Times New Roman" w:cs="Calibri"/>
          <w:lang w:eastAsia="pl-PL"/>
        </w:rPr>
        <w:t> </w:t>
      </w:r>
    </w:p>
    <w:p w14:paraId="169D5243" w14:textId="77777777" w:rsidR="00593618" w:rsidRPr="00593618" w:rsidRDefault="00593618" w:rsidP="00593618">
      <w:pPr>
        <w:spacing w:after="0" w:line="240" w:lineRule="auto"/>
        <w:ind w:left="360"/>
        <w:jc w:val="center"/>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C6982B9" w14:textId="77777777" w:rsidR="00593618" w:rsidRPr="00593618" w:rsidRDefault="00593618" w:rsidP="00ED332A">
      <w:pPr>
        <w:numPr>
          <w:ilvl w:val="0"/>
          <w:numId w:val="8"/>
        </w:numPr>
        <w:tabs>
          <w:tab w:val="clear" w:pos="720"/>
          <w:tab w:val="num" w:pos="426"/>
        </w:tabs>
        <w:spacing w:after="0" w:line="240" w:lineRule="auto"/>
        <w:ind w:left="570" w:hanging="570"/>
        <w:textAlignment w:val="baseline"/>
        <w:rPr>
          <w:rFonts w:eastAsia="Times New Roman" w:cs="Calibri"/>
          <w:lang w:eastAsia="pl-PL"/>
        </w:rPr>
      </w:pPr>
      <w:r w:rsidRPr="00593618">
        <w:rPr>
          <w:rFonts w:eastAsia="Times New Roman" w:cs="Calibri"/>
          <w:b/>
          <w:bCs/>
          <w:lang w:eastAsia="pl-PL"/>
        </w:rPr>
        <w:t>NAZWA, ADRES ZAMAWIAJĄCEGO </w:t>
      </w:r>
      <w:r w:rsidRPr="00593618">
        <w:rPr>
          <w:rFonts w:eastAsia="Times New Roman" w:cs="Calibri"/>
          <w:lang w:eastAsia="pl-PL"/>
        </w:rPr>
        <w:t> </w:t>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24"/>
        <w:gridCol w:w="4728"/>
      </w:tblGrid>
      <w:tr w:rsidR="00593618" w:rsidRPr="00593618" w14:paraId="0355DCE6" w14:textId="77777777">
        <w:trPr>
          <w:trHeight w:val="285"/>
        </w:trPr>
        <w:tc>
          <w:tcPr>
            <w:tcW w:w="4095" w:type="dxa"/>
            <w:tcBorders>
              <w:top w:val="nil"/>
              <w:left w:val="nil"/>
              <w:bottom w:val="nil"/>
              <w:right w:val="nil"/>
            </w:tcBorders>
            <w:vAlign w:val="bottom"/>
            <w:hideMark/>
          </w:tcPr>
          <w:p w14:paraId="66C8B764" w14:textId="77777777" w:rsidR="00593618" w:rsidRPr="00593618" w:rsidRDefault="00593618" w:rsidP="00593618">
            <w:pPr>
              <w:spacing w:after="0" w:line="240" w:lineRule="auto"/>
              <w:ind w:left="90"/>
              <w:textAlignment w:val="baseline"/>
              <w:rPr>
                <w:rFonts w:ascii="Times New Roman" w:eastAsia="Times New Roman" w:hAnsi="Times New Roman"/>
                <w:sz w:val="24"/>
                <w:szCs w:val="24"/>
                <w:lang w:eastAsia="pl-PL"/>
              </w:rPr>
            </w:pPr>
            <w:r w:rsidRPr="00593618">
              <w:rPr>
                <w:rFonts w:eastAsia="Times New Roman" w:cs="Calibri"/>
                <w:lang w:eastAsia="pl-PL"/>
              </w:rPr>
              <w:t>Przedszkole nr 29 z Oddziałami Integracyjnymi </w:t>
            </w:r>
          </w:p>
        </w:tc>
        <w:tc>
          <w:tcPr>
            <w:tcW w:w="4950" w:type="dxa"/>
            <w:tcBorders>
              <w:top w:val="nil"/>
              <w:left w:val="nil"/>
              <w:bottom w:val="nil"/>
              <w:right w:val="nil"/>
            </w:tcBorders>
            <w:vAlign w:val="bottom"/>
            <w:hideMark/>
          </w:tcPr>
          <w:p w14:paraId="3D305C68" w14:textId="77777777" w:rsidR="00593618" w:rsidRPr="00593618" w:rsidRDefault="00593618" w:rsidP="00593618">
            <w:pPr>
              <w:spacing w:after="0" w:line="240" w:lineRule="auto"/>
              <w:textAlignment w:val="baseline"/>
              <w:rPr>
                <w:rFonts w:ascii="Times New Roman" w:eastAsia="Times New Roman" w:hAnsi="Times New Roman"/>
                <w:sz w:val="24"/>
                <w:szCs w:val="24"/>
                <w:lang w:eastAsia="pl-PL"/>
              </w:rPr>
            </w:pPr>
            <w:r w:rsidRPr="00593618">
              <w:rPr>
                <w:rFonts w:eastAsia="Times New Roman" w:cs="Calibri"/>
                <w:lang w:eastAsia="pl-PL"/>
              </w:rPr>
              <w:t>ul. Ludowa 4 </w:t>
            </w:r>
          </w:p>
        </w:tc>
      </w:tr>
      <w:tr w:rsidR="00593618" w:rsidRPr="00593618" w14:paraId="2A8D1127" w14:textId="77777777">
        <w:trPr>
          <w:trHeight w:val="285"/>
        </w:trPr>
        <w:tc>
          <w:tcPr>
            <w:tcW w:w="4095" w:type="dxa"/>
            <w:tcBorders>
              <w:top w:val="nil"/>
              <w:left w:val="nil"/>
              <w:bottom w:val="nil"/>
              <w:right w:val="nil"/>
            </w:tcBorders>
            <w:vAlign w:val="bottom"/>
            <w:hideMark/>
          </w:tcPr>
          <w:p w14:paraId="1008123D" w14:textId="77777777" w:rsidR="00593618" w:rsidRPr="00593618" w:rsidRDefault="00593618" w:rsidP="00593618">
            <w:pPr>
              <w:spacing w:after="0" w:line="240" w:lineRule="auto"/>
              <w:ind w:left="90"/>
              <w:textAlignment w:val="baseline"/>
              <w:rPr>
                <w:rFonts w:ascii="Times New Roman" w:eastAsia="Times New Roman" w:hAnsi="Times New Roman"/>
                <w:sz w:val="24"/>
                <w:szCs w:val="24"/>
                <w:lang w:eastAsia="pl-PL"/>
              </w:rPr>
            </w:pPr>
            <w:r w:rsidRPr="00593618">
              <w:rPr>
                <w:rFonts w:eastAsia="Times New Roman" w:cs="Calibri"/>
                <w:lang w:eastAsia="pl-PL"/>
              </w:rPr>
              <w:t>Przedszkole nr 32 </w:t>
            </w:r>
          </w:p>
        </w:tc>
        <w:tc>
          <w:tcPr>
            <w:tcW w:w="4950" w:type="dxa"/>
            <w:tcBorders>
              <w:top w:val="nil"/>
              <w:left w:val="nil"/>
              <w:bottom w:val="nil"/>
              <w:right w:val="nil"/>
            </w:tcBorders>
            <w:vAlign w:val="bottom"/>
            <w:hideMark/>
          </w:tcPr>
          <w:p w14:paraId="20B067DB" w14:textId="77777777" w:rsidR="00593618" w:rsidRPr="00593618" w:rsidRDefault="00593618" w:rsidP="00593618">
            <w:pPr>
              <w:spacing w:after="0" w:line="240" w:lineRule="auto"/>
              <w:textAlignment w:val="baseline"/>
              <w:rPr>
                <w:rFonts w:ascii="Times New Roman" w:eastAsia="Times New Roman" w:hAnsi="Times New Roman"/>
                <w:sz w:val="24"/>
                <w:szCs w:val="24"/>
                <w:lang w:eastAsia="pl-PL"/>
              </w:rPr>
            </w:pPr>
            <w:r w:rsidRPr="00593618">
              <w:rPr>
                <w:rFonts w:eastAsia="Times New Roman" w:cs="Calibri"/>
                <w:lang w:eastAsia="pl-PL"/>
              </w:rPr>
              <w:t>Aleja Józefa Piłsudskiego 28 </w:t>
            </w:r>
          </w:p>
        </w:tc>
      </w:tr>
      <w:tr w:rsidR="00593618" w:rsidRPr="00593618" w14:paraId="3BA26D67" w14:textId="77777777">
        <w:trPr>
          <w:trHeight w:val="285"/>
        </w:trPr>
        <w:tc>
          <w:tcPr>
            <w:tcW w:w="4095" w:type="dxa"/>
            <w:tcBorders>
              <w:top w:val="nil"/>
              <w:left w:val="nil"/>
              <w:bottom w:val="nil"/>
              <w:right w:val="nil"/>
            </w:tcBorders>
            <w:vAlign w:val="bottom"/>
            <w:hideMark/>
          </w:tcPr>
          <w:p w14:paraId="00D7E1C9" w14:textId="77777777" w:rsidR="00593618" w:rsidRPr="00593618" w:rsidRDefault="00593618" w:rsidP="00593618">
            <w:pPr>
              <w:spacing w:after="0" w:line="240" w:lineRule="auto"/>
              <w:ind w:left="90"/>
              <w:textAlignment w:val="baseline"/>
              <w:rPr>
                <w:rFonts w:ascii="Times New Roman" w:eastAsia="Times New Roman" w:hAnsi="Times New Roman"/>
                <w:sz w:val="24"/>
                <w:szCs w:val="24"/>
                <w:lang w:eastAsia="pl-PL"/>
              </w:rPr>
            </w:pPr>
            <w:r w:rsidRPr="00593618">
              <w:rPr>
                <w:rFonts w:eastAsia="Times New Roman" w:cs="Calibri"/>
                <w:lang w:eastAsia="pl-PL"/>
              </w:rPr>
              <w:t>Przedszkole nr 36 </w:t>
            </w:r>
          </w:p>
        </w:tc>
        <w:tc>
          <w:tcPr>
            <w:tcW w:w="4950" w:type="dxa"/>
            <w:tcBorders>
              <w:top w:val="nil"/>
              <w:left w:val="nil"/>
              <w:bottom w:val="nil"/>
              <w:right w:val="nil"/>
            </w:tcBorders>
            <w:vAlign w:val="bottom"/>
            <w:hideMark/>
          </w:tcPr>
          <w:p w14:paraId="74FD7C9C" w14:textId="77777777" w:rsidR="00593618" w:rsidRPr="00593618" w:rsidRDefault="00593618" w:rsidP="00593618">
            <w:pPr>
              <w:spacing w:after="0" w:line="240" w:lineRule="auto"/>
              <w:textAlignment w:val="baseline"/>
              <w:rPr>
                <w:rFonts w:ascii="Times New Roman" w:eastAsia="Times New Roman" w:hAnsi="Times New Roman"/>
                <w:sz w:val="24"/>
                <w:szCs w:val="24"/>
                <w:lang w:eastAsia="pl-PL"/>
              </w:rPr>
            </w:pPr>
            <w:r w:rsidRPr="00593618">
              <w:rPr>
                <w:rFonts w:eastAsia="Times New Roman" w:cs="Calibri"/>
                <w:lang w:eastAsia="pl-PL"/>
              </w:rPr>
              <w:t>ul. Tysiąclecia 23 </w:t>
            </w:r>
          </w:p>
        </w:tc>
      </w:tr>
      <w:tr w:rsidR="00593618" w:rsidRPr="00593618" w14:paraId="0F7A408F" w14:textId="77777777">
        <w:trPr>
          <w:trHeight w:val="285"/>
        </w:trPr>
        <w:tc>
          <w:tcPr>
            <w:tcW w:w="4095" w:type="dxa"/>
            <w:tcBorders>
              <w:top w:val="nil"/>
              <w:left w:val="nil"/>
              <w:bottom w:val="nil"/>
              <w:right w:val="nil"/>
            </w:tcBorders>
            <w:vAlign w:val="bottom"/>
            <w:hideMark/>
          </w:tcPr>
          <w:p w14:paraId="614BC9AE" w14:textId="77777777" w:rsidR="00593618" w:rsidRPr="00593618" w:rsidRDefault="00593618" w:rsidP="00593618">
            <w:pPr>
              <w:spacing w:after="0" w:line="240" w:lineRule="auto"/>
              <w:ind w:left="90"/>
              <w:textAlignment w:val="baseline"/>
              <w:rPr>
                <w:rFonts w:ascii="Times New Roman" w:eastAsia="Times New Roman" w:hAnsi="Times New Roman"/>
                <w:sz w:val="24"/>
                <w:szCs w:val="24"/>
                <w:lang w:eastAsia="pl-PL"/>
              </w:rPr>
            </w:pPr>
            <w:r w:rsidRPr="00593618">
              <w:rPr>
                <w:rFonts w:eastAsia="Times New Roman" w:cs="Calibri"/>
                <w:lang w:eastAsia="pl-PL"/>
              </w:rPr>
              <w:t>Przedszkole nr 39 </w:t>
            </w:r>
          </w:p>
        </w:tc>
        <w:tc>
          <w:tcPr>
            <w:tcW w:w="4950" w:type="dxa"/>
            <w:tcBorders>
              <w:top w:val="nil"/>
              <w:left w:val="nil"/>
              <w:bottom w:val="nil"/>
              <w:right w:val="nil"/>
            </w:tcBorders>
            <w:vAlign w:val="bottom"/>
            <w:hideMark/>
          </w:tcPr>
          <w:p w14:paraId="3384FA12" w14:textId="77777777" w:rsidR="00593618" w:rsidRPr="00593618" w:rsidRDefault="00593618" w:rsidP="00593618">
            <w:pPr>
              <w:spacing w:after="0" w:line="240" w:lineRule="auto"/>
              <w:textAlignment w:val="baseline"/>
              <w:rPr>
                <w:rFonts w:ascii="Times New Roman" w:eastAsia="Times New Roman" w:hAnsi="Times New Roman"/>
                <w:sz w:val="24"/>
                <w:szCs w:val="24"/>
                <w:lang w:eastAsia="pl-PL"/>
              </w:rPr>
            </w:pPr>
            <w:r w:rsidRPr="00593618">
              <w:rPr>
                <w:rFonts w:eastAsia="Times New Roman" w:cs="Calibri"/>
                <w:lang w:eastAsia="pl-PL"/>
              </w:rPr>
              <w:t>ul. Mireckiego 25        </w:t>
            </w:r>
          </w:p>
        </w:tc>
      </w:tr>
      <w:tr w:rsidR="00593618" w:rsidRPr="00593618" w14:paraId="729B2ACA" w14:textId="77777777">
        <w:trPr>
          <w:trHeight w:val="285"/>
        </w:trPr>
        <w:tc>
          <w:tcPr>
            <w:tcW w:w="4095" w:type="dxa"/>
            <w:tcBorders>
              <w:top w:val="nil"/>
              <w:left w:val="nil"/>
              <w:bottom w:val="nil"/>
              <w:right w:val="nil"/>
            </w:tcBorders>
            <w:vAlign w:val="bottom"/>
            <w:hideMark/>
          </w:tcPr>
          <w:p w14:paraId="600B7461" w14:textId="77777777" w:rsidR="00593618" w:rsidRPr="00593618" w:rsidRDefault="00593618" w:rsidP="00593618">
            <w:pPr>
              <w:spacing w:after="0" w:line="240" w:lineRule="auto"/>
              <w:ind w:left="90"/>
              <w:textAlignment w:val="baseline"/>
              <w:rPr>
                <w:rFonts w:ascii="Times New Roman" w:eastAsia="Times New Roman" w:hAnsi="Times New Roman"/>
                <w:sz w:val="24"/>
                <w:szCs w:val="24"/>
                <w:lang w:eastAsia="pl-PL"/>
              </w:rPr>
            </w:pPr>
            <w:r w:rsidRPr="00593618">
              <w:rPr>
                <w:rFonts w:eastAsia="Times New Roman" w:cs="Calibri"/>
                <w:lang w:eastAsia="pl-PL"/>
              </w:rPr>
              <w:t>Przedszkole nr 4 </w:t>
            </w:r>
          </w:p>
        </w:tc>
        <w:tc>
          <w:tcPr>
            <w:tcW w:w="4950" w:type="dxa"/>
            <w:tcBorders>
              <w:top w:val="nil"/>
              <w:left w:val="nil"/>
              <w:bottom w:val="nil"/>
              <w:right w:val="nil"/>
            </w:tcBorders>
            <w:vAlign w:val="bottom"/>
            <w:hideMark/>
          </w:tcPr>
          <w:p w14:paraId="327CA38D" w14:textId="77777777" w:rsidR="00593618" w:rsidRPr="00593618" w:rsidRDefault="00593618" w:rsidP="00593618">
            <w:pPr>
              <w:spacing w:after="0" w:line="240" w:lineRule="auto"/>
              <w:textAlignment w:val="baseline"/>
              <w:rPr>
                <w:rFonts w:ascii="Times New Roman" w:eastAsia="Times New Roman" w:hAnsi="Times New Roman"/>
                <w:sz w:val="24"/>
                <w:szCs w:val="24"/>
                <w:lang w:eastAsia="pl-PL"/>
              </w:rPr>
            </w:pPr>
            <w:r w:rsidRPr="00593618">
              <w:rPr>
                <w:rFonts w:eastAsia="Times New Roman" w:cs="Calibri"/>
                <w:lang w:eastAsia="pl-PL"/>
              </w:rPr>
              <w:t>ul. Cieszkowskiego 20a </w:t>
            </w:r>
          </w:p>
        </w:tc>
      </w:tr>
    </w:tbl>
    <w:p w14:paraId="45C58E07" w14:textId="77777777" w:rsidR="00593618" w:rsidRPr="00593618" w:rsidRDefault="00593618" w:rsidP="00593618">
      <w:pPr>
        <w:spacing w:after="0" w:line="240" w:lineRule="auto"/>
        <w:ind w:firstLine="55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6E68C1E" w14:textId="77777777" w:rsidR="00593618" w:rsidRPr="00593618" w:rsidRDefault="00593618" w:rsidP="00593618">
      <w:pPr>
        <w:spacing w:after="0" w:line="240" w:lineRule="auto"/>
        <w:ind w:firstLine="555"/>
        <w:jc w:val="both"/>
        <w:textAlignment w:val="baseline"/>
        <w:rPr>
          <w:rFonts w:ascii="Segoe UI" w:eastAsia="Times New Roman" w:hAnsi="Segoe UI" w:cs="Segoe UI"/>
          <w:sz w:val="18"/>
          <w:szCs w:val="18"/>
          <w:lang w:eastAsia="pl-PL"/>
        </w:rPr>
      </w:pPr>
      <w:r w:rsidRPr="00593618">
        <w:rPr>
          <w:rFonts w:eastAsia="Times New Roman" w:cs="Calibri"/>
          <w:b/>
          <w:bCs/>
          <w:lang w:eastAsia="pl-PL"/>
        </w:rPr>
        <w:t>Postępowanie na rzecz Zamawiających przeprowadza:</w:t>
      </w:r>
      <w:r w:rsidRPr="00593618">
        <w:rPr>
          <w:rFonts w:eastAsia="Times New Roman" w:cs="Calibri"/>
          <w:lang w:eastAsia="pl-PL"/>
        </w:rPr>
        <w:t> </w:t>
      </w:r>
    </w:p>
    <w:p w14:paraId="159A321E" w14:textId="77777777" w:rsidR="00593618" w:rsidRPr="00593618" w:rsidRDefault="00593618" w:rsidP="00593618">
      <w:pPr>
        <w:spacing w:after="0" w:line="240" w:lineRule="auto"/>
        <w:ind w:left="555"/>
        <w:jc w:val="both"/>
        <w:textAlignment w:val="baseline"/>
        <w:rPr>
          <w:rFonts w:ascii="Segoe UI" w:eastAsia="Times New Roman" w:hAnsi="Segoe UI" w:cs="Segoe UI"/>
          <w:sz w:val="18"/>
          <w:szCs w:val="18"/>
          <w:lang w:eastAsia="pl-PL"/>
        </w:rPr>
      </w:pPr>
      <w:r w:rsidRPr="00593618">
        <w:rPr>
          <w:rFonts w:eastAsia="Times New Roman" w:cs="Calibri"/>
          <w:b/>
          <w:bCs/>
          <w:lang w:eastAsia="pl-PL"/>
        </w:rPr>
        <w:t>Centrum Usług Wspólnych w Dąbrowie Górniczej</w:t>
      </w:r>
      <w:r w:rsidRPr="00593618">
        <w:rPr>
          <w:rFonts w:eastAsia="Times New Roman" w:cs="Calibri"/>
          <w:lang w:eastAsia="pl-PL"/>
        </w:rPr>
        <w:t>,  </w:t>
      </w:r>
    </w:p>
    <w:p w14:paraId="57816CDB" w14:textId="77777777" w:rsidR="00593618" w:rsidRPr="00593618" w:rsidRDefault="00593618" w:rsidP="00593618">
      <w:pPr>
        <w:spacing w:after="0" w:line="240" w:lineRule="auto"/>
        <w:ind w:left="555"/>
        <w:jc w:val="both"/>
        <w:textAlignment w:val="baseline"/>
        <w:rPr>
          <w:rFonts w:ascii="Segoe UI" w:eastAsia="Times New Roman" w:hAnsi="Segoe UI" w:cs="Segoe UI"/>
          <w:sz w:val="18"/>
          <w:szCs w:val="18"/>
          <w:lang w:eastAsia="pl-PL"/>
        </w:rPr>
      </w:pPr>
      <w:r w:rsidRPr="00593618">
        <w:rPr>
          <w:rFonts w:eastAsia="Times New Roman" w:cs="Calibri"/>
          <w:lang w:eastAsia="pl-PL"/>
        </w:rPr>
        <w:t>Aleja Józefa Piłsudskiego 74,  </w:t>
      </w:r>
    </w:p>
    <w:p w14:paraId="1B3A0419" w14:textId="77777777" w:rsidR="00593618" w:rsidRPr="00593618" w:rsidRDefault="00593618" w:rsidP="00593618">
      <w:pPr>
        <w:spacing w:after="0" w:line="240" w:lineRule="auto"/>
        <w:ind w:left="555"/>
        <w:jc w:val="both"/>
        <w:textAlignment w:val="baseline"/>
        <w:rPr>
          <w:rFonts w:ascii="Segoe UI" w:eastAsia="Times New Roman" w:hAnsi="Segoe UI" w:cs="Segoe UI"/>
          <w:sz w:val="18"/>
          <w:szCs w:val="18"/>
          <w:lang w:eastAsia="pl-PL"/>
        </w:rPr>
      </w:pPr>
      <w:r w:rsidRPr="00593618">
        <w:rPr>
          <w:rFonts w:eastAsia="Times New Roman" w:cs="Calibri"/>
          <w:lang w:eastAsia="pl-PL"/>
        </w:rPr>
        <w:t>41-303 Dąbrowa Górnicza  </w:t>
      </w:r>
    </w:p>
    <w:p w14:paraId="1BBBF432" w14:textId="77777777" w:rsidR="00593618" w:rsidRPr="00593618" w:rsidRDefault="00593618" w:rsidP="00593618">
      <w:pPr>
        <w:spacing w:after="0" w:line="240" w:lineRule="auto"/>
        <w:ind w:left="555"/>
        <w:jc w:val="both"/>
        <w:textAlignment w:val="baseline"/>
        <w:rPr>
          <w:rFonts w:ascii="Segoe UI" w:eastAsia="Times New Roman" w:hAnsi="Segoe UI" w:cs="Segoe UI"/>
          <w:sz w:val="18"/>
          <w:szCs w:val="18"/>
          <w:lang w:eastAsia="pl-PL"/>
        </w:rPr>
      </w:pPr>
      <w:r w:rsidRPr="00593618">
        <w:rPr>
          <w:rFonts w:eastAsia="Times New Roman" w:cs="Calibri"/>
          <w:lang w:eastAsia="pl-PL"/>
        </w:rPr>
        <w:t>tel. 32 718 04 50 </w:t>
      </w:r>
    </w:p>
    <w:p w14:paraId="1493F616" w14:textId="77777777" w:rsidR="00593618" w:rsidRPr="00593618" w:rsidRDefault="00593618" w:rsidP="00593618">
      <w:pPr>
        <w:spacing w:after="0" w:line="240" w:lineRule="auto"/>
        <w:ind w:left="555"/>
        <w:jc w:val="both"/>
        <w:textAlignment w:val="baseline"/>
        <w:rPr>
          <w:rFonts w:ascii="Segoe UI" w:eastAsia="Times New Roman" w:hAnsi="Segoe UI" w:cs="Segoe UI"/>
          <w:sz w:val="18"/>
          <w:szCs w:val="18"/>
          <w:lang w:eastAsia="pl-PL"/>
        </w:rPr>
      </w:pPr>
      <w:r w:rsidRPr="006721CC">
        <w:rPr>
          <w:rFonts w:eastAsia="Times New Roman" w:cs="Calibri"/>
          <w:lang w:eastAsia="pl-PL"/>
        </w:rPr>
        <w:t>e-mail: </w:t>
      </w:r>
      <w:hyperlink r:id="rId12" w:tgtFrame="_blank" w:history="1">
        <w:r w:rsidRPr="006721CC">
          <w:rPr>
            <w:rFonts w:eastAsia="Times New Roman" w:cs="Calibri"/>
            <w:u w:val="single"/>
            <w:lang w:eastAsia="pl-PL"/>
          </w:rPr>
          <w:t>cuw@cuw.dg.pl</w:t>
        </w:r>
      </w:hyperlink>
      <w:r w:rsidRPr="00593618">
        <w:rPr>
          <w:rFonts w:eastAsia="Times New Roman" w:cs="Calibri"/>
          <w:lang w:eastAsia="pl-PL"/>
        </w:rPr>
        <w:t> </w:t>
      </w:r>
    </w:p>
    <w:p w14:paraId="0B546E41"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116794C" w14:textId="77777777" w:rsidR="00593618" w:rsidRPr="00593618" w:rsidRDefault="00593618" w:rsidP="00ED332A">
      <w:pPr>
        <w:spacing w:after="0" w:line="240" w:lineRule="auto"/>
        <w:ind w:left="570"/>
        <w:jc w:val="both"/>
        <w:textAlignment w:val="baseline"/>
        <w:rPr>
          <w:rFonts w:eastAsia="Times New Roman" w:cs="Calibri"/>
          <w:lang w:eastAsia="pl-PL"/>
        </w:rPr>
      </w:pPr>
      <w:r w:rsidRPr="00593618">
        <w:rPr>
          <w:rFonts w:eastAsia="Times New Roman" w:cs="Calibri"/>
          <w:lang w:eastAsia="pl-PL"/>
        </w:rPr>
        <w:t>Adres strony internetowej prowadzonego postępowania: </w:t>
      </w:r>
      <w:hyperlink r:id="rId13" w:tgtFrame="_blank" w:history="1">
        <w:r w:rsidRPr="00593618">
          <w:rPr>
            <w:rFonts w:eastAsia="Times New Roman" w:cs="Calibri"/>
            <w:u w:val="single"/>
            <w:lang w:eastAsia="pl-PL"/>
          </w:rPr>
          <w:t>https://ezamowienia.gov.pl</w:t>
        </w:r>
      </w:hyperlink>
      <w:r w:rsidRPr="00593618">
        <w:rPr>
          <w:rFonts w:eastAsia="Times New Roman" w:cs="Calibri"/>
          <w:lang w:eastAsia="pl-PL"/>
        </w:rPr>
        <w:t> </w:t>
      </w:r>
    </w:p>
    <w:p w14:paraId="16382F9B" w14:textId="77777777" w:rsidR="00593618" w:rsidRPr="00593618" w:rsidRDefault="00593618" w:rsidP="00ED332A">
      <w:pPr>
        <w:spacing w:after="0" w:line="240" w:lineRule="auto"/>
        <w:ind w:left="570"/>
        <w:jc w:val="both"/>
        <w:textAlignment w:val="baseline"/>
        <w:rPr>
          <w:rFonts w:eastAsia="Times New Roman" w:cs="Calibri"/>
          <w:lang w:eastAsia="pl-PL"/>
        </w:rPr>
      </w:pPr>
      <w:r w:rsidRPr="00593618">
        <w:rPr>
          <w:rFonts w:eastAsia="Times New Roman" w:cs="Calibri"/>
          <w:lang w:eastAsia="pl-PL"/>
        </w:rPr>
        <w:t>Adres strony internetowej</w:t>
      </w:r>
      <w:r w:rsidRPr="00593618">
        <w:rPr>
          <w:rFonts w:eastAsia="Times New Roman" w:cs="Calibri"/>
          <w:b/>
          <w:bCs/>
          <w:lang w:eastAsia="pl-PL"/>
        </w:rPr>
        <w:t> </w:t>
      </w:r>
      <w:r w:rsidRPr="00593618">
        <w:rPr>
          <w:rFonts w:eastAsia="Times New Roman" w:cs="Calibri"/>
          <w:lang w:eastAsia="pl-PL"/>
        </w:rPr>
        <w:t>na której udostępniane będą zmiany i wyjaśnienia treści SWZ oraz inne dokumenty zamówienia bezpośrednio związane z postępowaniem o udzielenie zamówienia: </w:t>
      </w:r>
      <w:hyperlink r:id="rId14" w:tgtFrame="_blank" w:history="1">
        <w:r w:rsidRPr="00593618">
          <w:rPr>
            <w:rFonts w:eastAsia="Times New Roman" w:cs="Calibri"/>
            <w:u w:val="single"/>
            <w:lang w:eastAsia="pl-PL"/>
          </w:rPr>
          <w:t>https://ezamowienia.gov.pl</w:t>
        </w:r>
      </w:hyperlink>
      <w:r w:rsidRPr="00593618">
        <w:rPr>
          <w:rFonts w:eastAsia="Times New Roman" w:cs="Calibri"/>
          <w:lang w:eastAsia="pl-PL"/>
        </w:rPr>
        <w:t>  </w:t>
      </w:r>
    </w:p>
    <w:p w14:paraId="0486FC5E" w14:textId="77777777" w:rsidR="00593618" w:rsidRPr="00593618" w:rsidRDefault="00593618" w:rsidP="00593618">
      <w:pPr>
        <w:spacing w:after="0" w:line="240" w:lineRule="auto"/>
        <w:ind w:left="720"/>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98C5852" w14:textId="77777777" w:rsidR="00593618" w:rsidRPr="00593618" w:rsidRDefault="00593618" w:rsidP="00ED332A">
      <w:pPr>
        <w:numPr>
          <w:ilvl w:val="0"/>
          <w:numId w:val="8"/>
        </w:numPr>
        <w:tabs>
          <w:tab w:val="clear" w:pos="720"/>
          <w:tab w:val="num" w:pos="426"/>
        </w:tabs>
        <w:spacing w:after="0" w:line="240" w:lineRule="auto"/>
        <w:ind w:left="570" w:hanging="570"/>
        <w:textAlignment w:val="baseline"/>
        <w:rPr>
          <w:rFonts w:eastAsia="Times New Roman" w:cs="Calibri"/>
          <w:lang w:eastAsia="pl-PL"/>
        </w:rPr>
      </w:pPr>
      <w:r w:rsidRPr="00593618">
        <w:rPr>
          <w:rFonts w:eastAsia="Times New Roman" w:cs="Calibri"/>
          <w:b/>
          <w:bCs/>
          <w:lang w:eastAsia="pl-PL"/>
        </w:rPr>
        <w:t>TRYB ZAMÓWIENIA</w:t>
      </w:r>
      <w:r w:rsidRPr="00593618">
        <w:rPr>
          <w:rFonts w:eastAsia="Times New Roman" w:cs="Calibri"/>
          <w:lang w:eastAsia="pl-PL"/>
        </w:rPr>
        <w:t> </w:t>
      </w:r>
    </w:p>
    <w:p w14:paraId="455F4AD7" w14:textId="77777777" w:rsidR="00091ED9" w:rsidRDefault="00593618">
      <w:pPr>
        <w:pStyle w:val="Akapitzlist"/>
        <w:numPr>
          <w:ilvl w:val="1"/>
          <w:numId w:val="90"/>
        </w:numPr>
        <w:spacing w:after="0" w:line="240" w:lineRule="auto"/>
        <w:ind w:left="567" w:hanging="567"/>
        <w:jc w:val="both"/>
        <w:textAlignment w:val="baseline"/>
        <w:rPr>
          <w:rFonts w:eastAsia="Times New Roman" w:cs="Calibri"/>
          <w:lang w:eastAsia="pl-PL"/>
        </w:rPr>
      </w:pPr>
      <w:r w:rsidRPr="00091ED9">
        <w:rPr>
          <w:rFonts w:eastAsia="Times New Roman" w:cs="Calibri"/>
          <w:lang w:eastAsia="pl-PL"/>
        </w:rPr>
        <w:t>Wartość zamówienia nie przekracza progów unijnych określonych na podstawie art. 3 ustawy z dnia 11 września 2019 r. Prawo zamówień publicznych</w:t>
      </w:r>
      <w:r w:rsidR="00091ED9">
        <w:rPr>
          <w:rFonts w:eastAsia="Times New Roman" w:cs="Calibri"/>
          <w:lang w:eastAsia="pl-PL"/>
        </w:rPr>
        <w:t>.</w:t>
      </w:r>
    </w:p>
    <w:p w14:paraId="66B08FA2" w14:textId="77777777" w:rsidR="00091ED9" w:rsidRDefault="00593618">
      <w:pPr>
        <w:pStyle w:val="Akapitzlist"/>
        <w:numPr>
          <w:ilvl w:val="1"/>
          <w:numId w:val="90"/>
        </w:numPr>
        <w:spacing w:after="0" w:line="240" w:lineRule="auto"/>
        <w:ind w:left="567" w:hanging="567"/>
        <w:jc w:val="both"/>
        <w:textAlignment w:val="baseline"/>
        <w:rPr>
          <w:rFonts w:eastAsia="Times New Roman" w:cs="Calibri"/>
          <w:lang w:eastAsia="pl-PL"/>
        </w:rPr>
      </w:pPr>
      <w:r w:rsidRPr="00091ED9">
        <w:rPr>
          <w:rFonts w:eastAsia="Times New Roman" w:cs="Calibri"/>
          <w:lang w:eastAsia="pl-PL"/>
        </w:rPr>
        <w:t>Postępowanie prowadzone jest w trybie podstawowym na podstawie art. 275 ust. 1 ustawy </w:t>
      </w:r>
      <w:r w:rsidRPr="00091ED9">
        <w:rPr>
          <w:rFonts w:eastAsia="Times New Roman" w:cs="Calibri"/>
          <w:b/>
          <w:bCs/>
          <w:lang w:eastAsia="pl-PL"/>
        </w:rPr>
        <w:t>bez możliwości negocjacji.</w:t>
      </w:r>
    </w:p>
    <w:p w14:paraId="726B2F06" w14:textId="286FDE51" w:rsidR="00593618" w:rsidRPr="00091ED9" w:rsidRDefault="00593618">
      <w:pPr>
        <w:pStyle w:val="Akapitzlist"/>
        <w:numPr>
          <w:ilvl w:val="1"/>
          <w:numId w:val="90"/>
        </w:numPr>
        <w:spacing w:after="0" w:line="240" w:lineRule="auto"/>
        <w:ind w:left="567" w:hanging="567"/>
        <w:jc w:val="both"/>
        <w:textAlignment w:val="baseline"/>
        <w:rPr>
          <w:rFonts w:eastAsia="Times New Roman" w:cs="Calibri"/>
          <w:lang w:eastAsia="pl-PL"/>
        </w:rPr>
      </w:pPr>
      <w:r w:rsidRPr="00091ED9">
        <w:rPr>
          <w:rFonts w:eastAsia="Times New Roman" w:cs="Calibri"/>
          <w:lang w:eastAsia="pl-PL"/>
        </w:rPr>
        <w:t>Zamawiający nie przewiduje wyboru najkorzystniejszej oferty z możliwością prowadzenia negocjacji. </w:t>
      </w:r>
    </w:p>
    <w:p w14:paraId="14F7DF9C" w14:textId="77777777" w:rsidR="00593618" w:rsidRPr="00593618" w:rsidRDefault="00593618" w:rsidP="00593618">
      <w:pPr>
        <w:spacing w:after="0" w:line="240" w:lineRule="auto"/>
        <w:ind w:left="705"/>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044A22D7" w14:textId="77777777" w:rsidR="00593618" w:rsidRPr="00593618" w:rsidRDefault="00593618" w:rsidP="00ED332A">
      <w:pPr>
        <w:numPr>
          <w:ilvl w:val="0"/>
          <w:numId w:val="8"/>
        </w:numPr>
        <w:tabs>
          <w:tab w:val="clear" w:pos="720"/>
          <w:tab w:val="num" w:pos="426"/>
        </w:tabs>
        <w:spacing w:after="0" w:line="240" w:lineRule="auto"/>
        <w:ind w:left="570" w:hanging="570"/>
        <w:textAlignment w:val="baseline"/>
        <w:rPr>
          <w:rFonts w:eastAsia="Times New Roman" w:cs="Calibri"/>
          <w:lang w:eastAsia="pl-PL"/>
        </w:rPr>
      </w:pPr>
      <w:r w:rsidRPr="00593618">
        <w:rPr>
          <w:rFonts w:eastAsia="Times New Roman" w:cs="Calibri"/>
          <w:b/>
          <w:bCs/>
          <w:lang w:eastAsia="pl-PL"/>
        </w:rPr>
        <w:t>WYKONAWCA</w:t>
      </w:r>
      <w:r w:rsidRPr="00593618">
        <w:rPr>
          <w:rFonts w:eastAsia="Times New Roman" w:cs="Calibri"/>
          <w:lang w:eastAsia="pl-PL"/>
        </w:rPr>
        <w:t> </w:t>
      </w:r>
    </w:p>
    <w:p w14:paraId="797DABA4" w14:textId="77777777" w:rsidR="00091ED9" w:rsidRDefault="00593618">
      <w:pPr>
        <w:pStyle w:val="Akapitzlist"/>
        <w:numPr>
          <w:ilvl w:val="1"/>
          <w:numId w:val="91"/>
        </w:numPr>
        <w:spacing w:after="0" w:line="240" w:lineRule="auto"/>
        <w:ind w:left="567" w:hanging="567"/>
        <w:jc w:val="both"/>
        <w:textAlignment w:val="baseline"/>
        <w:rPr>
          <w:rFonts w:eastAsia="Times New Roman" w:cs="Calibri"/>
          <w:lang w:eastAsia="pl-PL"/>
        </w:rPr>
      </w:pPr>
      <w:r w:rsidRPr="00091ED9">
        <w:rPr>
          <w:rFonts w:eastAsia="Times New Roman" w:cs="Calibri"/>
          <w:lang w:eastAsia="pl-PL"/>
        </w:rPr>
        <w:t>Pod pojęciem Wykonawcy należy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1D5A4EA8" w14:textId="6AA7C7D6" w:rsidR="00593618" w:rsidRPr="00091ED9" w:rsidRDefault="00593618">
      <w:pPr>
        <w:pStyle w:val="Akapitzlist"/>
        <w:numPr>
          <w:ilvl w:val="1"/>
          <w:numId w:val="91"/>
        </w:numPr>
        <w:spacing w:after="0" w:line="240" w:lineRule="auto"/>
        <w:ind w:left="567" w:hanging="567"/>
        <w:jc w:val="both"/>
        <w:textAlignment w:val="baseline"/>
        <w:rPr>
          <w:rFonts w:eastAsia="Times New Roman" w:cs="Calibri"/>
          <w:lang w:eastAsia="pl-PL"/>
        </w:rPr>
      </w:pPr>
      <w:r w:rsidRPr="00091ED9">
        <w:rPr>
          <w:rFonts w:eastAsia="Times New Roman" w:cs="Calibri"/>
          <w:lang w:eastAsia="pl-PL"/>
        </w:rPr>
        <w:t>Zamawiający nie zastrzega możliwości ubiegania się o udzielenie zamówienia wyłącznie przez Wykonawców, o których mowa w </w:t>
      </w:r>
      <w:r w:rsidR="00091ED9">
        <w:rPr>
          <w:rFonts w:eastAsia="Times New Roman" w:cs="Calibri"/>
          <w:lang w:eastAsia="pl-PL"/>
        </w:rPr>
        <w:t>art</w:t>
      </w:r>
      <w:r w:rsidRPr="00091ED9">
        <w:rPr>
          <w:rFonts w:eastAsia="Times New Roman" w:cs="Calibri"/>
          <w:lang w:eastAsia="pl-PL"/>
        </w:rPr>
        <w: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 </w:t>
      </w:r>
    </w:p>
    <w:p w14:paraId="2C883EFA" w14:textId="77777777" w:rsidR="00593618" w:rsidRPr="00593618" w:rsidRDefault="00593618" w:rsidP="00593618">
      <w:pPr>
        <w:spacing w:after="0" w:line="240" w:lineRule="auto"/>
        <w:ind w:left="555" w:right="-45" w:hanging="70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01E4BC4A" w14:textId="77777777" w:rsidR="00593618" w:rsidRPr="00593618" w:rsidRDefault="00593618" w:rsidP="00ED332A">
      <w:pPr>
        <w:numPr>
          <w:ilvl w:val="0"/>
          <w:numId w:val="8"/>
        </w:numPr>
        <w:tabs>
          <w:tab w:val="clear" w:pos="720"/>
          <w:tab w:val="num" w:pos="426"/>
        </w:tabs>
        <w:spacing w:after="0" w:line="240" w:lineRule="auto"/>
        <w:ind w:left="570" w:hanging="570"/>
        <w:textAlignment w:val="baseline"/>
        <w:rPr>
          <w:rFonts w:eastAsia="Times New Roman" w:cs="Calibri"/>
          <w:lang w:eastAsia="pl-PL"/>
        </w:rPr>
      </w:pPr>
      <w:r w:rsidRPr="00593618">
        <w:rPr>
          <w:rFonts w:eastAsia="Times New Roman" w:cs="Calibri"/>
          <w:b/>
          <w:bCs/>
          <w:lang w:eastAsia="pl-PL"/>
        </w:rPr>
        <w:t>WYKONAWCY WSPÓLNIE UBIEGAJĄCY SIĘ O UDZIELENIE ZAMÓWIENIA</w:t>
      </w:r>
      <w:r w:rsidRPr="00593618">
        <w:rPr>
          <w:rFonts w:eastAsia="Times New Roman" w:cs="Calibri"/>
          <w:lang w:eastAsia="pl-PL"/>
        </w:rPr>
        <w:t> </w:t>
      </w:r>
    </w:p>
    <w:p w14:paraId="4CC129AA" w14:textId="77777777" w:rsidR="00ED332A" w:rsidRPr="00ED332A" w:rsidRDefault="00ED332A">
      <w:pPr>
        <w:pStyle w:val="Akapitzlist"/>
        <w:numPr>
          <w:ilvl w:val="0"/>
          <w:numId w:val="91"/>
        </w:numPr>
        <w:spacing w:after="0" w:line="240" w:lineRule="auto"/>
        <w:jc w:val="both"/>
        <w:textAlignment w:val="baseline"/>
        <w:rPr>
          <w:rFonts w:eastAsia="Times New Roman" w:cs="Calibri"/>
          <w:vanish/>
          <w:lang w:eastAsia="pl-PL"/>
        </w:rPr>
      </w:pPr>
    </w:p>
    <w:p w14:paraId="3F181097" w14:textId="59C0992D" w:rsidR="00593618" w:rsidRPr="00ED332A" w:rsidRDefault="00593618">
      <w:pPr>
        <w:pStyle w:val="Akapitzlist"/>
        <w:numPr>
          <w:ilvl w:val="1"/>
          <w:numId w:val="91"/>
        </w:numPr>
        <w:spacing w:after="0" w:line="240" w:lineRule="auto"/>
        <w:ind w:left="567" w:hanging="567"/>
        <w:jc w:val="both"/>
        <w:textAlignment w:val="baseline"/>
        <w:rPr>
          <w:rFonts w:ascii="Segoe UI" w:eastAsia="Times New Roman" w:hAnsi="Segoe UI" w:cs="Segoe UI"/>
          <w:sz w:val="18"/>
          <w:szCs w:val="18"/>
          <w:lang w:eastAsia="pl-PL"/>
        </w:rPr>
      </w:pPr>
      <w:r w:rsidRPr="00ED332A">
        <w:rPr>
          <w:rFonts w:eastAsia="Times New Roman" w:cs="Calibri"/>
          <w:lang w:eastAsia="pl-PL"/>
        </w:rPr>
        <w:t xml:space="preserve">Wykonawcy mogą wspólnie ubiegać się o udzielenie zamówienia publicznego. W takim przypadku Wykonawcy występujący wspólnie są zobowiązani do ustanowienia pełnomocnika do reprezentowania ich w postępowaniu albo do reprezentowania ich w postępowaniu i zawarcia </w:t>
      </w:r>
      <w:r w:rsidRPr="00ED332A">
        <w:rPr>
          <w:rFonts w:eastAsia="Times New Roman" w:cs="Calibri"/>
          <w:lang w:eastAsia="pl-PL"/>
        </w:rPr>
        <w:lastRenderedPageBreak/>
        <w:t>umowy w sprawie przedmiotowego zamówienia publicznego. Wszelka korespondencja będzie prowadzona przez Zamawiającego wyłącznie z pełnomocnikiem. </w:t>
      </w:r>
    </w:p>
    <w:p w14:paraId="1941430F" w14:textId="7EBAF7D6" w:rsidR="00593618" w:rsidRPr="00593618" w:rsidRDefault="00593618">
      <w:pPr>
        <w:pStyle w:val="Akapitzlist"/>
        <w:numPr>
          <w:ilvl w:val="1"/>
          <w:numId w:val="91"/>
        </w:numPr>
        <w:spacing w:after="0" w:line="240" w:lineRule="auto"/>
        <w:ind w:left="567" w:hanging="567"/>
        <w:jc w:val="both"/>
        <w:textAlignment w:val="baseline"/>
        <w:rPr>
          <w:rFonts w:ascii="Segoe UI" w:eastAsia="Times New Roman" w:hAnsi="Segoe UI" w:cs="Segoe UI"/>
          <w:sz w:val="18"/>
          <w:szCs w:val="18"/>
          <w:lang w:eastAsia="pl-PL"/>
        </w:rPr>
      </w:pPr>
      <w:r w:rsidRPr="00593618">
        <w:rPr>
          <w:rFonts w:eastAsia="Times New Roman" w:cs="Calibri"/>
          <w:lang w:eastAsia="pl-PL"/>
        </w:rPr>
        <w:t>Warunek dotyczący uprawnień do prowadzenia określonej działalności gospodarczej lub zawodowej (o ile został sformułowany), o którym mowa w art. 112 ust. 2 pkt 2 ustawy Pzp, zostanie spełniony, jeżeli co najmniej jeden z wykonawców wspólnie ubiegających się o</w:t>
      </w:r>
      <w:r w:rsidR="00091ED9">
        <w:rPr>
          <w:rFonts w:eastAsia="Times New Roman" w:cs="Calibri"/>
          <w:lang w:eastAsia="pl-PL"/>
        </w:rPr>
        <w:t> </w:t>
      </w:r>
      <w:r w:rsidRPr="00593618">
        <w:rPr>
          <w:rFonts w:eastAsia="Times New Roman" w:cs="Calibri"/>
          <w:lang w:eastAsia="pl-PL"/>
        </w:rPr>
        <w:t>udzielenie zamówienia posiada uprawnienia do prowadzenia określonej działalności gospodarczej lub zawodowej i zrealizuje roboty budowlane, do których realizacji te uprawnienia są wymagane. </w:t>
      </w:r>
    </w:p>
    <w:p w14:paraId="77B64487" w14:textId="3476E345" w:rsidR="00593618" w:rsidRPr="00593618" w:rsidRDefault="00593618">
      <w:pPr>
        <w:pStyle w:val="Akapitzlist"/>
        <w:numPr>
          <w:ilvl w:val="1"/>
          <w:numId w:val="91"/>
        </w:numPr>
        <w:spacing w:after="0" w:line="240" w:lineRule="auto"/>
        <w:ind w:left="567" w:hanging="567"/>
        <w:jc w:val="both"/>
        <w:textAlignment w:val="baseline"/>
        <w:rPr>
          <w:rFonts w:ascii="Segoe UI" w:eastAsia="Times New Roman" w:hAnsi="Segoe UI" w:cs="Segoe UI"/>
          <w:sz w:val="18"/>
          <w:szCs w:val="18"/>
          <w:lang w:eastAsia="pl-PL"/>
        </w:rPr>
      </w:pPr>
      <w:r w:rsidRPr="00593618">
        <w:rPr>
          <w:rFonts w:eastAsia="Times New Roman" w:cs="Calibri"/>
          <w:lang w:eastAsia="pl-PL"/>
        </w:rPr>
        <w:t>W odniesieniu do warunków dotyczących wykształcenia, kwalifikacji zawodowych lub doświadczenia (o ile zostały sformułowane) wykonawcy wspólnie ubiegający się o udzielenie zamówienia mogą polegać na zdolnościach tych z wykonawców, którzy wykonają roboty budowlane, do realizacji których te zdolności są wymagane. </w:t>
      </w:r>
    </w:p>
    <w:p w14:paraId="266FE415" w14:textId="338E70B0" w:rsidR="00593618" w:rsidRPr="00593618" w:rsidRDefault="00593618">
      <w:pPr>
        <w:pStyle w:val="Akapitzlist"/>
        <w:numPr>
          <w:ilvl w:val="1"/>
          <w:numId w:val="91"/>
        </w:numPr>
        <w:spacing w:after="0" w:line="240" w:lineRule="auto"/>
        <w:ind w:left="567" w:hanging="567"/>
        <w:jc w:val="both"/>
        <w:textAlignment w:val="baseline"/>
        <w:rPr>
          <w:rFonts w:ascii="Segoe UI" w:eastAsia="Times New Roman" w:hAnsi="Segoe UI" w:cs="Segoe UI"/>
          <w:sz w:val="18"/>
          <w:szCs w:val="18"/>
          <w:lang w:eastAsia="pl-PL"/>
        </w:rPr>
      </w:pPr>
      <w:r w:rsidRPr="00593618">
        <w:rPr>
          <w:rFonts w:eastAsia="Times New Roman" w:cs="Calibri"/>
          <w:lang w:eastAsia="pl-PL"/>
        </w:rPr>
        <w:t>W przypadku, o którym mowa w ust. 4.2 i 4.3, wykonawcy wspólnie ubiegający się o udzielenie zamówienia dołączają odpowiednio do oferty oświadczenie, z którego wynika, które roboty budowlane wykonają poszczególni wykonawcy. </w:t>
      </w:r>
    </w:p>
    <w:p w14:paraId="2D8DC8FB" w14:textId="77777777" w:rsidR="00593618" w:rsidRPr="00593618" w:rsidRDefault="00593618" w:rsidP="00593618">
      <w:pPr>
        <w:spacing w:after="0" w:line="240" w:lineRule="auto"/>
        <w:ind w:left="555" w:right="-45" w:hanging="70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3364065F" w14:textId="77777777" w:rsidR="00593618" w:rsidRPr="00593618" w:rsidRDefault="00593618" w:rsidP="00ED332A">
      <w:pPr>
        <w:numPr>
          <w:ilvl w:val="0"/>
          <w:numId w:val="8"/>
        </w:numPr>
        <w:tabs>
          <w:tab w:val="clear" w:pos="720"/>
          <w:tab w:val="num" w:pos="426"/>
        </w:tabs>
        <w:spacing w:after="0" w:line="240" w:lineRule="auto"/>
        <w:ind w:left="570" w:hanging="570"/>
        <w:textAlignment w:val="baseline"/>
        <w:rPr>
          <w:rFonts w:eastAsia="Times New Roman" w:cs="Calibri"/>
          <w:lang w:eastAsia="pl-PL"/>
        </w:rPr>
      </w:pPr>
      <w:r w:rsidRPr="00593618">
        <w:rPr>
          <w:rFonts w:eastAsia="Times New Roman" w:cs="Calibri"/>
          <w:b/>
          <w:bCs/>
          <w:lang w:eastAsia="pl-PL"/>
        </w:rPr>
        <w:t>UDOSTĘPNIENIE ZASOBÓW </w:t>
      </w:r>
      <w:r w:rsidRPr="00593618">
        <w:rPr>
          <w:rFonts w:eastAsia="Times New Roman" w:cs="Calibri"/>
          <w:lang w:eastAsia="pl-PL"/>
        </w:rPr>
        <w:t> </w:t>
      </w:r>
    </w:p>
    <w:p w14:paraId="118504B5" w14:textId="77777777" w:rsidR="00ED332A" w:rsidRPr="00ED332A" w:rsidRDefault="00ED332A">
      <w:pPr>
        <w:pStyle w:val="Akapitzlist"/>
        <w:numPr>
          <w:ilvl w:val="0"/>
          <w:numId w:val="91"/>
        </w:numPr>
        <w:spacing w:after="0" w:line="240" w:lineRule="auto"/>
        <w:jc w:val="both"/>
        <w:textAlignment w:val="baseline"/>
        <w:rPr>
          <w:rFonts w:eastAsia="Times New Roman" w:cs="Calibri"/>
          <w:vanish/>
          <w:lang w:eastAsia="pl-PL"/>
        </w:rPr>
      </w:pPr>
    </w:p>
    <w:p w14:paraId="460D3B72" w14:textId="372EF36A" w:rsidR="00091ED9" w:rsidRDefault="00593618">
      <w:pPr>
        <w:pStyle w:val="Akapitzlist"/>
        <w:numPr>
          <w:ilvl w:val="1"/>
          <w:numId w:val="91"/>
        </w:numPr>
        <w:spacing w:after="0" w:line="240" w:lineRule="auto"/>
        <w:ind w:left="567" w:hanging="567"/>
        <w:jc w:val="both"/>
        <w:textAlignment w:val="baseline"/>
        <w:rPr>
          <w:rFonts w:eastAsia="Times New Roman" w:cs="Calibri"/>
          <w:lang w:eastAsia="pl-PL"/>
        </w:rPr>
      </w:pPr>
      <w:r w:rsidRPr="00091ED9">
        <w:rPr>
          <w:rFonts w:eastAsia="Times New Roman" w:cs="Calibri"/>
          <w:lang w:eastAsia="pl-PL"/>
        </w:rPr>
        <w:t>Wykonawca może w celu</w:t>
      </w:r>
      <w:r w:rsidR="00EC78D8">
        <w:rPr>
          <w:rFonts w:eastAsia="Times New Roman" w:cs="Calibri"/>
          <w:lang w:eastAsia="pl-PL"/>
        </w:rPr>
        <w:t xml:space="preserve"> </w:t>
      </w:r>
      <w:r w:rsidRPr="00091ED9">
        <w:rPr>
          <w:rFonts w:eastAsia="Times New Roman" w:cs="Calibri"/>
          <w:lang w:eastAsia="pl-PL"/>
        </w:rPr>
        <w:t>potwierdzenia spełniania warunków udziału w postępowaniu na zasadach opisanych w art. 118-123 ustawy Pzp, polegać na zdolnościach technicznych lub zawodowych lub sytuacji finansowej lub ekonomicznej podmiotów udostępniających zasoby, niezależnie od charakteru prawnego łączących go z nimi stosunków prawnych. Podmiot na zasoby, którego Wykonawca powołuje się w celu wykazania spełnienia warunków udziału w postępowaniu nie może podlegać wykluczeniu na podstawie art. 108 ust. 1 ustawy Pzp.</w:t>
      </w:r>
    </w:p>
    <w:p w14:paraId="16075C81" w14:textId="77777777" w:rsidR="00091ED9" w:rsidRDefault="00593618">
      <w:pPr>
        <w:pStyle w:val="Akapitzlist"/>
        <w:numPr>
          <w:ilvl w:val="1"/>
          <w:numId w:val="91"/>
        </w:numPr>
        <w:spacing w:after="0" w:line="240" w:lineRule="auto"/>
        <w:ind w:left="567" w:hanging="567"/>
        <w:jc w:val="both"/>
        <w:textAlignment w:val="baseline"/>
        <w:rPr>
          <w:rFonts w:eastAsia="Times New Roman" w:cs="Calibri"/>
          <w:lang w:eastAsia="pl-PL"/>
        </w:rPr>
      </w:pPr>
      <w:r w:rsidRPr="00091ED9">
        <w:rPr>
          <w:rFonts w:eastAsia="Times New Roman" w:cs="Calibri"/>
          <w:lang w:eastAsia="pl-PL"/>
        </w:rPr>
        <w:t>W odniesieniu do warunków dotyczących wykształcenia, kwalifikacji zawodowych lub doświadczenia, Wykonawcy mogą polegać na zdolnościach podmiotów udostępniających zasoby, jeśli podmioty te wykonają roboty budowlane do realizacji których te zdolności są wymagane.</w:t>
      </w:r>
    </w:p>
    <w:p w14:paraId="00AB7096" w14:textId="77777777" w:rsidR="00091ED9" w:rsidRDefault="00593618">
      <w:pPr>
        <w:pStyle w:val="Akapitzlist"/>
        <w:numPr>
          <w:ilvl w:val="1"/>
          <w:numId w:val="91"/>
        </w:numPr>
        <w:spacing w:after="0" w:line="240" w:lineRule="auto"/>
        <w:ind w:left="567" w:hanging="567"/>
        <w:jc w:val="both"/>
        <w:textAlignment w:val="baseline"/>
        <w:rPr>
          <w:rFonts w:eastAsia="Times New Roman" w:cs="Calibri"/>
          <w:lang w:eastAsia="pl-PL"/>
        </w:rPr>
      </w:pPr>
      <w:r w:rsidRPr="00091ED9">
        <w:rPr>
          <w:rFonts w:eastAsia="Times New Roman" w:cs="Calibri"/>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C984432" w14:textId="38AA848A" w:rsidR="00593618" w:rsidRPr="00091ED9" w:rsidRDefault="00593618">
      <w:pPr>
        <w:pStyle w:val="Akapitzlist"/>
        <w:numPr>
          <w:ilvl w:val="1"/>
          <w:numId w:val="91"/>
        </w:numPr>
        <w:spacing w:after="0" w:line="240" w:lineRule="auto"/>
        <w:ind w:left="567" w:hanging="567"/>
        <w:jc w:val="both"/>
        <w:textAlignment w:val="baseline"/>
        <w:rPr>
          <w:rFonts w:eastAsia="Times New Roman" w:cs="Calibri"/>
          <w:lang w:eastAsia="pl-PL"/>
        </w:rPr>
      </w:pPr>
      <w:r w:rsidRPr="00091ED9">
        <w:rPr>
          <w:rFonts w:eastAsia="Times New Roman" w:cs="Calibri"/>
          <w:lang w:eastAsia="pl-PL"/>
        </w:rPr>
        <w:t>Zobowiązanie podmiotu udostępniającego zasoby, o którym mowa w ust. 5.3, potwierdza, że stosunek łączący Wykonawcę z podmiotami udostępniającymi zasoby gwarantuje rzeczywisty dostęp do tych zasobów oraz określa, w szczególności: </w:t>
      </w:r>
    </w:p>
    <w:p w14:paraId="0F97A142" w14:textId="77777777" w:rsidR="00ED332A" w:rsidRPr="00ED332A" w:rsidRDefault="00ED332A">
      <w:pPr>
        <w:pStyle w:val="Akapitzlist"/>
        <w:numPr>
          <w:ilvl w:val="0"/>
          <w:numId w:val="92"/>
        </w:numPr>
        <w:spacing w:after="0" w:line="240" w:lineRule="auto"/>
        <w:jc w:val="both"/>
        <w:textAlignment w:val="baseline"/>
        <w:rPr>
          <w:rFonts w:eastAsia="Times New Roman" w:cs="Calibri"/>
          <w:vanish/>
          <w:lang w:eastAsia="pl-PL"/>
        </w:rPr>
      </w:pPr>
    </w:p>
    <w:p w14:paraId="1F02F125" w14:textId="77777777" w:rsidR="00ED332A" w:rsidRPr="00ED332A" w:rsidRDefault="00ED332A">
      <w:pPr>
        <w:pStyle w:val="Akapitzlist"/>
        <w:numPr>
          <w:ilvl w:val="1"/>
          <w:numId w:val="92"/>
        </w:numPr>
        <w:spacing w:after="0" w:line="240" w:lineRule="auto"/>
        <w:jc w:val="both"/>
        <w:textAlignment w:val="baseline"/>
        <w:rPr>
          <w:rFonts w:eastAsia="Times New Roman" w:cs="Calibri"/>
          <w:vanish/>
          <w:lang w:eastAsia="pl-PL"/>
        </w:rPr>
      </w:pPr>
    </w:p>
    <w:p w14:paraId="7F3FEE7D" w14:textId="77777777" w:rsidR="00ED332A" w:rsidRPr="00ED332A" w:rsidRDefault="00ED332A">
      <w:pPr>
        <w:pStyle w:val="Akapitzlist"/>
        <w:numPr>
          <w:ilvl w:val="1"/>
          <w:numId w:val="92"/>
        </w:numPr>
        <w:spacing w:after="0" w:line="240" w:lineRule="auto"/>
        <w:jc w:val="both"/>
        <w:textAlignment w:val="baseline"/>
        <w:rPr>
          <w:rFonts w:eastAsia="Times New Roman" w:cs="Calibri"/>
          <w:vanish/>
          <w:lang w:eastAsia="pl-PL"/>
        </w:rPr>
      </w:pPr>
    </w:p>
    <w:p w14:paraId="5A663992" w14:textId="77777777" w:rsidR="00ED332A" w:rsidRPr="00ED332A" w:rsidRDefault="00ED332A">
      <w:pPr>
        <w:pStyle w:val="Akapitzlist"/>
        <w:numPr>
          <w:ilvl w:val="1"/>
          <w:numId w:val="92"/>
        </w:numPr>
        <w:spacing w:after="0" w:line="240" w:lineRule="auto"/>
        <w:jc w:val="both"/>
        <w:textAlignment w:val="baseline"/>
        <w:rPr>
          <w:rFonts w:eastAsia="Times New Roman" w:cs="Calibri"/>
          <w:vanish/>
          <w:lang w:eastAsia="pl-PL"/>
        </w:rPr>
      </w:pPr>
    </w:p>
    <w:p w14:paraId="640F8A4C" w14:textId="52AD38BB" w:rsidR="00091ED9" w:rsidRDefault="00593618">
      <w:pPr>
        <w:pStyle w:val="Akapitzlist"/>
        <w:numPr>
          <w:ilvl w:val="2"/>
          <w:numId w:val="91"/>
        </w:numPr>
        <w:spacing w:after="0" w:line="240" w:lineRule="auto"/>
        <w:ind w:left="709" w:hanging="709"/>
        <w:jc w:val="both"/>
        <w:textAlignment w:val="baseline"/>
        <w:rPr>
          <w:rFonts w:eastAsia="Times New Roman" w:cs="Calibri"/>
          <w:lang w:eastAsia="pl-PL"/>
        </w:rPr>
      </w:pPr>
      <w:r w:rsidRPr="00091ED9">
        <w:rPr>
          <w:rFonts w:eastAsia="Times New Roman" w:cs="Calibri"/>
          <w:lang w:eastAsia="pl-PL"/>
        </w:rPr>
        <w:t>zakres dostępnych Wykonawcy zasobów podmiotu udostępniającego zasoby;</w:t>
      </w:r>
    </w:p>
    <w:p w14:paraId="09109F6E" w14:textId="77777777" w:rsidR="00091ED9" w:rsidRDefault="00593618">
      <w:pPr>
        <w:pStyle w:val="Akapitzlist"/>
        <w:numPr>
          <w:ilvl w:val="2"/>
          <w:numId w:val="91"/>
        </w:numPr>
        <w:spacing w:after="0" w:line="240" w:lineRule="auto"/>
        <w:ind w:left="709" w:hanging="709"/>
        <w:jc w:val="both"/>
        <w:textAlignment w:val="baseline"/>
        <w:rPr>
          <w:rFonts w:eastAsia="Times New Roman" w:cs="Calibri"/>
          <w:lang w:eastAsia="pl-PL"/>
        </w:rPr>
      </w:pPr>
      <w:r w:rsidRPr="00091ED9">
        <w:rPr>
          <w:rFonts w:eastAsia="Times New Roman" w:cs="Calibri"/>
          <w:lang w:eastAsia="pl-PL"/>
        </w:rPr>
        <w:t>sposób i okres udostępnienia Wykonawcy i wykorzystania przez niego zasobów podmiotu udostępniającego te zasoby przy wykonywaniu zamówienia;</w:t>
      </w:r>
    </w:p>
    <w:p w14:paraId="78945732" w14:textId="2D113AFC" w:rsidR="00593618" w:rsidRPr="00091ED9" w:rsidRDefault="00593618">
      <w:pPr>
        <w:pStyle w:val="Akapitzlist"/>
        <w:numPr>
          <w:ilvl w:val="2"/>
          <w:numId w:val="91"/>
        </w:numPr>
        <w:spacing w:after="0" w:line="240" w:lineRule="auto"/>
        <w:ind w:left="709" w:hanging="709"/>
        <w:jc w:val="both"/>
        <w:textAlignment w:val="baseline"/>
        <w:rPr>
          <w:rFonts w:eastAsia="Times New Roman" w:cs="Calibri"/>
          <w:lang w:eastAsia="pl-PL"/>
        </w:rPr>
      </w:pPr>
      <w:r w:rsidRPr="00091ED9">
        <w:rPr>
          <w:rFonts w:eastAsia="Times New Roman" w:cs="Calibri"/>
          <w:lang w:eastAsia="pl-PL"/>
        </w:rPr>
        <w:t>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 </w:t>
      </w:r>
    </w:p>
    <w:p w14:paraId="23A64AA9" w14:textId="77777777" w:rsidR="00091ED9" w:rsidRDefault="00593618">
      <w:pPr>
        <w:pStyle w:val="Akapitzlist"/>
        <w:numPr>
          <w:ilvl w:val="1"/>
          <w:numId w:val="91"/>
        </w:numPr>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Zamawiający oceni, czy udostępniane Wykonawcy przez podmioty udostępniające zasoby zdolności techniczne lub zawodowe lub ich sytuacja finansowa lub ekonomiczna, pozwalają na wykazanie przez Wykonawcę spełniania warunków udziału w postępowaniu, o których mowa w rozdziale III SWZ, a także zbada, czy nie zachodzą, wobec tego podmiotu podstawy wykluczenia, które zostały przewidziane względem Wykonawcy.</w:t>
      </w:r>
    </w:p>
    <w:p w14:paraId="12B54259" w14:textId="1D03537B" w:rsidR="00593618" w:rsidRPr="00091ED9" w:rsidRDefault="00593618">
      <w:pPr>
        <w:pStyle w:val="Akapitzlist"/>
        <w:numPr>
          <w:ilvl w:val="1"/>
          <w:numId w:val="91"/>
        </w:numPr>
        <w:spacing w:after="0" w:line="240" w:lineRule="auto"/>
        <w:ind w:left="567" w:hanging="567"/>
        <w:jc w:val="both"/>
        <w:textAlignment w:val="baseline"/>
        <w:rPr>
          <w:rFonts w:eastAsia="Times New Roman" w:cs="Calibri"/>
          <w:lang w:eastAsia="pl-PL"/>
        </w:rPr>
      </w:pPr>
      <w:r w:rsidRPr="00091ED9">
        <w:rPr>
          <w:rFonts w:eastAsia="Times New Roman" w:cs="Calibri"/>
          <w:lang w:eastAsia="pl-PL"/>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4EBF1318" w14:textId="77777777" w:rsidR="00593618" w:rsidRPr="00593618" w:rsidRDefault="00593618" w:rsidP="00593618">
      <w:pPr>
        <w:spacing w:after="0" w:line="240" w:lineRule="auto"/>
        <w:ind w:left="720"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34C537E" w14:textId="77777777" w:rsidR="00593618" w:rsidRPr="00593618" w:rsidRDefault="00593618" w:rsidP="00593618">
      <w:pPr>
        <w:spacing w:after="0" w:line="240" w:lineRule="auto"/>
        <w:ind w:left="720"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lastRenderedPageBreak/>
        <w:t> </w:t>
      </w:r>
    </w:p>
    <w:p w14:paraId="722BBF18" w14:textId="7248036C" w:rsidR="00593618" w:rsidRPr="00ED332A" w:rsidRDefault="00ED332A" w:rsidP="00ED332A">
      <w:pPr>
        <w:numPr>
          <w:ilvl w:val="0"/>
          <w:numId w:val="8"/>
        </w:numPr>
        <w:tabs>
          <w:tab w:val="clear" w:pos="720"/>
          <w:tab w:val="num" w:pos="426"/>
        </w:tabs>
        <w:spacing w:after="0" w:line="240" w:lineRule="auto"/>
        <w:ind w:left="570" w:hanging="570"/>
        <w:textAlignment w:val="baseline"/>
        <w:rPr>
          <w:rFonts w:eastAsia="Times New Roman" w:cs="Calibri"/>
          <w:lang w:eastAsia="pl-PL"/>
        </w:rPr>
      </w:pPr>
      <w:r w:rsidRPr="00ED332A">
        <w:rPr>
          <w:rFonts w:eastAsia="Times New Roman" w:cs="Calibri"/>
          <w:b/>
          <w:bCs/>
          <w:lang w:eastAsia="pl-PL"/>
        </w:rPr>
        <w:t>PODWYKONAWSTWO</w:t>
      </w:r>
      <w:r w:rsidR="00593618" w:rsidRPr="00ED332A">
        <w:rPr>
          <w:rFonts w:eastAsia="Times New Roman" w:cs="Calibri"/>
          <w:lang w:eastAsia="pl-PL"/>
        </w:rPr>
        <w:t> </w:t>
      </w:r>
    </w:p>
    <w:p w14:paraId="707532FB" w14:textId="77777777" w:rsidR="00ED332A" w:rsidRPr="00ED332A" w:rsidRDefault="00ED332A">
      <w:pPr>
        <w:pStyle w:val="Akapitzlist"/>
        <w:numPr>
          <w:ilvl w:val="0"/>
          <w:numId w:val="91"/>
        </w:numPr>
        <w:spacing w:after="0" w:line="240" w:lineRule="auto"/>
        <w:jc w:val="both"/>
        <w:textAlignment w:val="baseline"/>
        <w:rPr>
          <w:rFonts w:eastAsia="Times New Roman" w:cs="Calibri"/>
          <w:vanish/>
          <w:lang w:eastAsia="pl-PL"/>
        </w:rPr>
      </w:pPr>
    </w:p>
    <w:p w14:paraId="0C5CAE07" w14:textId="05E9ABEC" w:rsidR="00B16672" w:rsidRDefault="00593618">
      <w:pPr>
        <w:pStyle w:val="Akapitzlist"/>
        <w:numPr>
          <w:ilvl w:val="1"/>
          <w:numId w:val="91"/>
        </w:numPr>
        <w:spacing w:after="0" w:line="240" w:lineRule="auto"/>
        <w:ind w:left="567" w:hanging="567"/>
        <w:jc w:val="both"/>
        <w:textAlignment w:val="baseline"/>
        <w:rPr>
          <w:rFonts w:eastAsia="Times New Roman" w:cs="Calibri"/>
          <w:lang w:eastAsia="pl-PL"/>
        </w:rPr>
      </w:pPr>
      <w:r w:rsidRPr="00B16672">
        <w:rPr>
          <w:rFonts w:eastAsia="Times New Roman" w:cs="Calibri"/>
          <w:lang w:eastAsia="pl-PL"/>
        </w:rPr>
        <w:t>Wykonawca może powierzyć wykonanie części zamówienia podwykonawcy. Zamawiający nie zastrzega obowiązku osobistego wykonania przez Wykonawcę kluczowych zadań dotyczących zamówienia na robotę budowlaną.</w:t>
      </w:r>
    </w:p>
    <w:p w14:paraId="42FC02A8" w14:textId="6A854406" w:rsidR="00B16672" w:rsidRPr="006721CC" w:rsidRDefault="00593618" w:rsidP="006721CC">
      <w:pPr>
        <w:pStyle w:val="Akapitzlist"/>
        <w:numPr>
          <w:ilvl w:val="1"/>
          <w:numId w:val="91"/>
        </w:numPr>
        <w:spacing w:after="0" w:line="240" w:lineRule="auto"/>
        <w:ind w:left="567" w:hanging="567"/>
        <w:jc w:val="both"/>
        <w:textAlignment w:val="baseline"/>
        <w:rPr>
          <w:rFonts w:eastAsia="Times New Roman" w:cs="Calibri"/>
          <w:lang w:eastAsia="pl-PL"/>
        </w:rPr>
      </w:pPr>
      <w:r w:rsidRPr="00B16672">
        <w:rPr>
          <w:rFonts w:eastAsia="Times New Roman" w:cs="Calibri"/>
          <w:lang w:eastAsia="pl-PL"/>
        </w:rPr>
        <w:t>Wykonawca jest zobowiązany wskazać w formularzu ofertowym części zamówienia, których wykonanie zamierza powierzyć podwykonawcom i podać nazwy ewentualnych podwykonawców, o ile są już znane. </w:t>
      </w:r>
    </w:p>
    <w:p w14:paraId="3EF24B6D" w14:textId="77777777" w:rsidR="00B16672" w:rsidRPr="00593618" w:rsidRDefault="00B16672" w:rsidP="00593618">
      <w:pPr>
        <w:spacing w:after="0" w:line="240" w:lineRule="auto"/>
        <w:ind w:left="360" w:right="-45"/>
        <w:jc w:val="both"/>
        <w:textAlignment w:val="baseline"/>
        <w:rPr>
          <w:rFonts w:ascii="Segoe UI" w:eastAsia="Times New Roman" w:hAnsi="Segoe UI" w:cs="Segoe UI"/>
          <w:sz w:val="18"/>
          <w:szCs w:val="18"/>
          <w:lang w:eastAsia="pl-PL"/>
        </w:rPr>
      </w:pPr>
    </w:p>
    <w:p w14:paraId="12A6B6F9" w14:textId="77777777" w:rsidR="00593618" w:rsidRPr="00593618" w:rsidRDefault="00593618" w:rsidP="00ED332A">
      <w:pPr>
        <w:numPr>
          <w:ilvl w:val="0"/>
          <w:numId w:val="8"/>
        </w:numPr>
        <w:tabs>
          <w:tab w:val="clear" w:pos="720"/>
          <w:tab w:val="num" w:pos="426"/>
        </w:tabs>
        <w:spacing w:after="0" w:line="240" w:lineRule="auto"/>
        <w:ind w:left="570" w:hanging="570"/>
        <w:textAlignment w:val="baseline"/>
        <w:rPr>
          <w:rFonts w:eastAsia="Times New Roman" w:cs="Calibri"/>
          <w:lang w:eastAsia="pl-PL"/>
        </w:rPr>
      </w:pPr>
      <w:r w:rsidRPr="00593618">
        <w:rPr>
          <w:rFonts w:eastAsia="Times New Roman" w:cs="Calibri"/>
          <w:b/>
          <w:bCs/>
          <w:lang w:eastAsia="pl-PL"/>
        </w:rPr>
        <w:t>WIZJA LOKALNA</w:t>
      </w:r>
      <w:r w:rsidRPr="00593618">
        <w:rPr>
          <w:rFonts w:eastAsia="Times New Roman" w:cs="Calibri"/>
          <w:lang w:eastAsia="pl-PL"/>
        </w:rPr>
        <w:t> </w:t>
      </w:r>
    </w:p>
    <w:p w14:paraId="20C62AB4"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Zamawiający nie przewiduje obowiązku odbycia wizji lokalnej oraz sprawdzenia przez Wykonawcę dokumentów niezbędnych do realizacji zamówienia dostępnych na miejscu u zamawiającego. </w:t>
      </w:r>
    </w:p>
    <w:p w14:paraId="6D60F05D" w14:textId="77777777" w:rsidR="00593618" w:rsidRPr="00593618" w:rsidRDefault="00593618" w:rsidP="00593618">
      <w:pPr>
        <w:spacing w:after="0" w:line="240" w:lineRule="auto"/>
        <w:ind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3AF209BC" w14:textId="77777777" w:rsidR="00593618" w:rsidRPr="00593618" w:rsidRDefault="00593618" w:rsidP="00ED332A">
      <w:pPr>
        <w:numPr>
          <w:ilvl w:val="0"/>
          <w:numId w:val="8"/>
        </w:numPr>
        <w:tabs>
          <w:tab w:val="clear" w:pos="720"/>
          <w:tab w:val="num" w:pos="426"/>
        </w:tabs>
        <w:spacing w:after="0" w:line="240" w:lineRule="auto"/>
        <w:ind w:left="570" w:hanging="570"/>
        <w:textAlignment w:val="baseline"/>
        <w:rPr>
          <w:rFonts w:eastAsia="Times New Roman" w:cs="Calibri"/>
          <w:lang w:eastAsia="pl-PL"/>
        </w:rPr>
      </w:pPr>
      <w:r w:rsidRPr="00593618">
        <w:rPr>
          <w:rFonts w:eastAsia="Times New Roman" w:cs="Calibri"/>
          <w:b/>
          <w:bCs/>
          <w:caps/>
          <w:lang w:eastAsia="pl-PL"/>
        </w:rPr>
        <w:t xml:space="preserve">    PODZIAŁ </w:t>
      </w:r>
      <w:r w:rsidRPr="00ED332A">
        <w:rPr>
          <w:rFonts w:eastAsia="Times New Roman" w:cs="Calibri"/>
          <w:b/>
          <w:bCs/>
          <w:lang w:eastAsia="pl-PL"/>
        </w:rPr>
        <w:t>ZAMÓWIENIA</w:t>
      </w:r>
      <w:r w:rsidRPr="00593618">
        <w:rPr>
          <w:rFonts w:eastAsia="Times New Roman" w:cs="Calibri"/>
          <w:b/>
          <w:bCs/>
          <w:caps/>
          <w:lang w:eastAsia="pl-PL"/>
        </w:rPr>
        <w:t xml:space="preserve"> NA CZĘŚCI</w:t>
      </w:r>
      <w:r w:rsidRPr="00593618">
        <w:rPr>
          <w:rFonts w:eastAsia="Times New Roman" w:cs="Calibri"/>
          <w:lang w:eastAsia="pl-PL"/>
        </w:rPr>
        <w:t> </w:t>
      </w:r>
    </w:p>
    <w:p w14:paraId="5FB3DF30" w14:textId="77777777" w:rsidR="00880881" w:rsidRPr="00880881" w:rsidRDefault="00880881">
      <w:pPr>
        <w:pStyle w:val="Akapitzlist"/>
        <w:numPr>
          <w:ilvl w:val="0"/>
          <w:numId w:val="93"/>
        </w:numPr>
        <w:spacing w:after="0" w:line="240" w:lineRule="auto"/>
        <w:jc w:val="both"/>
        <w:textAlignment w:val="baseline"/>
        <w:rPr>
          <w:rFonts w:eastAsia="Times New Roman" w:cs="Calibri"/>
          <w:vanish/>
          <w:lang w:eastAsia="pl-PL"/>
        </w:rPr>
      </w:pPr>
    </w:p>
    <w:p w14:paraId="3F0EE6BD" w14:textId="77777777" w:rsidR="00880881" w:rsidRPr="00880881" w:rsidRDefault="00880881">
      <w:pPr>
        <w:pStyle w:val="Akapitzlist"/>
        <w:numPr>
          <w:ilvl w:val="0"/>
          <w:numId w:val="93"/>
        </w:numPr>
        <w:spacing w:after="0" w:line="240" w:lineRule="auto"/>
        <w:jc w:val="both"/>
        <w:textAlignment w:val="baseline"/>
        <w:rPr>
          <w:rFonts w:eastAsia="Times New Roman" w:cs="Calibri"/>
          <w:vanish/>
          <w:lang w:eastAsia="pl-PL"/>
        </w:rPr>
      </w:pPr>
    </w:p>
    <w:p w14:paraId="2F20F493" w14:textId="77777777" w:rsidR="00880881" w:rsidRPr="00880881" w:rsidRDefault="00880881">
      <w:pPr>
        <w:pStyle w:val="Akapitzlist"/>
        <w:numPr>
          <w:ilvl w:val="0"/>
          <w:numId w:val="93"/>
        </w:numPr>
        <w:spacing w:after="0" w:line="240" w:lineRule="auto"/>
        <w:jc w:val="both"/>
        <w:textAlignment w:val="baseline"/>
        <w:rPr>
          <w:rFonts w:eastAsia="Times New Roman" w:cs="Calibri"/>
          <w:vanish/>
          <w:lang w:eastAsia="pl-PL"/>
        </w:rPr>
      </w:pPr>
    </w:p>
    <w:p w14:paraId="346DE881" w14:textId="39B6A692" w:rsidR="00B16672" w:rsidRPr="00B16672" w:rsidRDefault="00593618">
      <w:pPr>
        <w:pStyle w:val="Akapitzlist"/>
        <w:numPr>
          <w:ilvl w:val="1"/>
          <w:numId w:val="93"/>
        </w:numPr>
        <w:spacing w:after="0" w:line="240" w:lineRule="auto"/>
        <w:ind w:left="567" w:hanging="567"/>
        <w:jc w:val="both"/>
        <w:textAlignment w:val="baseline"/>
        <w:rPr>
          <w:rFonts w:ascii="Segoe UI" w:eastAsia="Times New Roman" w:hAnsi="Segoe UI" w:cs="Segoe UI"/>
          <w:sz w:val="18"/>
          <w:szCs w:val="18"/>
          <w:lang w:eastAsia="pl-PL"/>
        </w:rPr>
      </w:pPr>
      <w:r w:rsidRPr="00593618">
        <w:rPr>
          <w:rFonts w:eastAsia="Times New Roman" w:cs="Calibri"/>
          <w:lang w:eastAsia="pl-PL"/>
        </w:rPr>
        <w:t>Zamawiający nie dokonuje podziału zamówienia na części. Tym samym Zamawiający nie dopuszcza możliwości składania ofert częściowych, o których mowa w art. 7 pkt 15 ustawy Pzp.</w:t>
      </w:r>
    </w:p>
    <w:p w14:paraId="3EA559BC" w14:textId="4ED09EEE" w:rsidR="00593618" w:rsidRPr="00B16672" w:rsidRDefault="00593618">
      <w:pPr>
        <w:pStyle w:val="Akapitzlist"/>
        <w:numPr>
          <w:ilvl w:val="1"/>
          <w:numId w:val="93"/>
        </w:numPr>
        <w:spacing w:after="0" w:line="240" w:lineRule="auto"/>
        <w:ind w:left="567" w:hanging="567"/>
        <w:jc w:val="both"/>
        <w:textAlignment w:val="baseline"/>
        <w:rPr>
          <w:rFonts w:ascii="Segoe UI" w:eastAsia="Times New Roman" w:hAnsi="Segoe UI" w:cs="Segoe UI"/>
          <w:sz w:val="18"/>
          <w:szCs w:val="18"/>
          <w:lang w:eastAsia="pl-PL"/>
        </w:rPr>
      </w:pPr>
      <w:r w:rsidRPr="00B16672">
        <w:rPr>
          <w:rFonts w:eastAsia="Times New Roman" w:cs="Calibri"/>
          <w:lang w:eastAsia="pl-PL"/>
        </w:rPr>
        <w:t>Zamawiający nie dokonuje podziału zamówienia na części z uwagi na to, że wyszczególnienie w przedmiotowym postepowaniu zadań od 1 do 5 wynika tylko z ich źródła finansowania. Każde zadanie obejmuje ten sam rodzaj robót oraz zakres wykonywanych prac na poszczególnych zadaniach jest ściśle ze sobą powiązany tj. produkt powstały w trakcie realizacji na jednym obiekcie jest następnie wykorzystywany na innych obiektach. Wprowadzenie kilku wykonawców spowoduje trudność koordynacji robót. Podział zamówienia spowodowałby nadmierne trudności techniczne i wygenerowałby zwiększenie kosztów wykonania tegoż zamówienia.  </w:t>
      </w:r>
    </w:p>
    <w:p w14:paraId="68704B40"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Brak podziału zamówienia na części pozwoli na skrócenie czasu realizacji inwestycji poprzez płynne przechodzenie do kolejnych etapów realizacji umowy, usprawni realizację inwestycji poprzez ograniczenie liczby Wykonawców i pozwoli uniknąć wszelkich ryzyk z tym związanych.  </w:t>
      </w:r>
    </w:p>
    <w:p w14:paraId="16530375" w14:textId="77777777" w:rsidR="00B16672" w:rsidRDefault="00593618" w:rsidP="00B16672">
      <w:pPr>
        <w:spacing w:after="0" w:line="240" w:lineRule="auto"/>
        <w:ind w:left="555" w:right="-45"/>
        <w:jc w:val="both"/>
        <w:textAlignment w:val="baseline"/>
        <w:rPr>
          <w:rFonts w:eastAsia="Times New Roman" w:cs="Calibri"/>
          <w:lang w:eastAsia="pl-PL"/>
        </w:rPr>
      </w:pPr>
      <w:r w:rsidRPr="00593618">
        <w:rPr>
          <w:rFonts w:eastAsia="Times New Roman" w:cs="Calibri"/>
          <w:lang w:eastAsia="pl-PL"/>
        </w:rPr>
        <w:t>Zlecenie realizacji umowy jednemu Wykonawcy, pozwoli na stosowanie rozwiązań konstrukcyjno-montażowych, które dany Wykonawca robót ma najlepiej opanowane i do których jest przygotowany sprzętowo, co w efekcie może obniżyć cenę realizacji inwestycji oraz pozwoli na skrócenie czasu realizacji umowy. Motyw 78 preambuły do Dyrektywy Parlamentu Europejskiego i Rady 2014/24/UE z dnia 26 lutego 2014 r. w sprawie zamówień publicznych, uchylająca dyrektywę 2004/18/WE (Dz. U. UE. L. z 2014 r. Nr 94, str. 65 ze zm.) wymienia przykładowe przyczyny uzasadniające brak podziału zamówienia na części: instytucja zamawiająca mogłaby stwierdzić, że taki podział groziłby ograniczeniem konkurencji albo nadmiernymi trudnościami technicznymi lub nadmiernymi kosztami wykonania zamówienia, lub też potrzeba skoordynowania działań różnych wykonawców realizujących poszczególne części zamówienia mogłaby poważnie zagrozić właściwemu wykonaniu zamówienia. Stworzyłoby to również zagrożenie prawidłowego zrealizowania zadania przez potrzebę skoordynowania działań</w:t>
      </w:r>
      <w:r w:rsidR="00B16672">
        <w:rPr>
          <w:rFonts w:eastAsia="Times New Roman" w:cs="Calibri"/>
          <w:lang w:eastAsia="pl-PL"/>
        </w:rPr>
        <w:t xml:space="preserve"> </w:t>
      </w:r>
      <w:r w:rsidRPr="00593618">
        <w:rPr>
          <w:rFonts w:eastAsia="Times New Roman" w:cs="Calibri"/>
          <w:lang w:eastAsia="pl-PL"/>
        </w:rPr>
        <w:t>poszczególnych wykonawców, którzy realizowaliby różne części</w:t>
      </w:r>
      <w:r w:rsidR="00B16672">
        <w:rPr>
          <w:rFonts w:eastAsia="Times New Roman" w:cs="Calibri"/>
          <w:lang w:eastAsia="pl-PL"/>
        </w:rPr>
        <w:t xml:space="preserve"> </w:t>
      </w:r>
      <w:r w:rsidRPr="00593618">
        <w:rPr>
          <w:rFonts w:eastAsia="Times New Roman" w:cs="Calibri"/>
          <w:lang w:eastAsia="pl-PL"/>
        </w:rPr>
        <w:t>zamówienia.</w:t>
      </w:r>
    </w:p>
    <w:p w14:paraId="072DE409" w14:textId="10CFFE14" w:rsidR="00B16672" w:rsidRDefault="00593618" w:rsidP="00B16672">
      <w:pPr>
        <w:spacing w:after="0" w:line="240" w:lineRule="auto"/>
        <w:ind w:left="555" w:right="-45"/>
        <w:jc w:val="both"/>
        <w:textAlignment w:val="baseline"/>
        <w:rPr>
          <w:rFonts w:eastAsia="Times New Roman" w:cs="Calibri"/>
          <w:lang w:eastAsia="pl-PL"/>
        </w:rPr>
      </w:pPr>
      <w:r w:rsidRPr="00593618">
        <w:rPr>
          <w:rFonts w:eastAsia="Times New Roman" w:cs="Calibri"/>
          <w:lang w:eastAsia="pl-PL"/>
        </w:rPr>
        <w:t>Brak podziału zamówienia na części nie skutkuje brakiem możliwości złożenia oferty w niniejszym postępowaniu przez małych i średnich przedsiębiorców.</w:t>
      </w:r>
    </w:p>
    <w:p w14:paraId="71DBCC85" w14:textId="77777777" w:rsidR="00B16672" w:rsidRPr="00B16672" w:rsidRDefault="00593618">
      <w:pPr>
        <w:pStyle w:val="Akapitzlist"/>
        <w:numPr>
          <w:ilvl w:val="1"/>
          <w:numId w:val="93"/>
        </w:numPr>
        <w:spacing w:after="0" w:line="240" w:lineRule="auto"/>
        <w:ind w:left="567" w:hanging="567"/>
        <w:jc w:val="both"/>
        <w:textAlignment w:val="baseline"/>
        <w:rPr>
          <w:rFonts w:ascii="Segoe UI" w:eastAsia="Times New Roman" w:hAnsi="Segoe UI" w:cs="Segoe UI"/>
          <w:sz w:val="18"/>
          <w:szCs w:val="18"/>
          <w:lang w:eastAsia="pl-PL"/>
        </w:rPr>
      </w:pPr>
      <w:r w:rsidRPr="00593618">
        <w:rPr>
          <w:rFonts w:eastAsia="Times New Roman" w:cs="Calibri"/>
          <w:lang w:eastAsia="pl-PL"/>
        </w:rPr>
        <w:t>Całość niniejszego zamówienia jest dostosowana do możliwości małych i średnich przedsiębiorstw - podział na części nie służyłby temu, by wielkość poszczególnych zamówień lepiej odpowiadała możliwościom tego rodzaju przedsiębiorców. Tym samym brak podziału niniejszego zamówienia na części jest z ww. przyczyn uzasadniony</w:t>
      </w:r>
      <w:r w:rsidR="00B16672">
        <w:rPr>
          <w:rFonts w:eastAsia="Times New Roman" w:cs="Calibri"/>
          <w:lang w:eastAsia="pl-PL"/>
        </w:rPr>
        <w:t>.</w:t>
      </w:r>
    </w:p>
    <w:p w14:paraId="2E38F04C" w14:textId="34225589" w:rsidR="00593618" w:rsidRPr="00B16672" w:rsidRDefault="00593618">
      <w:pPr>
        <w:pStyle w:val="Akapitzlist"/>
        <w:numPr>
          <w:ilvl w:val="1"/>
          <w:numId w:val="93"/>
        </w:numPr>
        <w:spacing w:after="0" w:line="240" w:lineRule="auto"/>
        <w:ind w:left="567" w:hanging="567"/>
        <w:jc w:val="both"/>
        <w:textAlignment w:val="baseline"/>
        <w:rPr>
          <w:rFonts w:ascii="Segoe UI" w:eastAsia="Times New Roman" w:hAnsi="Segoe UI" w:cs="Segoe UI"/>
          <w:sz w:val="18"/>
          <w:szCs w:val="18"/>
          <w:lang w:eastAsia="pl-PL"/>
        </w:rPr>
      </w:pPr>
      <w:r w:rsidRPr="00B16672">
        <w:rPr>
          <w:rFonts w:eastAsia="Times New Roman" w:cs="Calibri"/>
          <w:lang w:eastAsia="pl-PL"/>
        </w:rPr>
        <w:t>Każdy Wykonawca ma prawo złożyć tylko jedną ofertę. Za równoznaczne ze złożeniem więcej niż jednej oferty przez tego samego Wykonawcę zostanie uznana sytuacja, w której ten sam podmiot występuje w dwóch lub więcej ofertach składanych wspólnie lub jest samodzielnym Wykonawcą, a jednocześnie jest uczestnikiem wspólnej oferty.</w:t>
      </w:r>
    </w:p>
    <w:p w14:paraId="1CF01164" w14:textId="77777777" w:rsidR="00B16672" w:rsidRPr="00B16672" w:rsidRDefault="00B16672" w:rsidP="00B16672">
      <w:pPr>
        <w:pStyle w:val="Akapitzlist"/>
        <w:spacing w:after="0" w:line="240" w:lineRule="auto"/>
        <w:ind w:left="567"/>
        <w:jc w:val="both"/>
        <w:textAlignment w:val="baseline"/>
        <w:rPr>
          <w:rFonts w:ascii="Segoe UI" w:eastAsia="Times New Roman" w:hAnsi="Segoe UI" w:cs="Segoe UI"/>
          <w:sz w:val="18"/>
          <w:szCs w:val="18"/>
          <w:lang w:eastAsia="pl-PL"/>
        </w:rPr>
      </w:pPr>
    </w:p>
    <w:p w14:paraId="5967710B" w14:textId="77777777" w:rsidR="00593618" w:rsidRPr="00593618" w:rsidRDefault="00593618" w:rsidP="00880881">
      <w:pPr>
        <w:numPr>
          <w:ilvl w:val="0"/>
          <w:numId w:val="8"/>
        </w:numPr>
        <w:tabs>
          <w:tab w:val="clear" w:pos="720"/>
          <w:tab w:val="num" w:pos="426"/>
        </w:tabs>
        <w:spacing w:after="0" w:line="240" w:lineRule="auto"/>
        <w:ind w:left="570" w:hanging="570"/>
        <w:textAlignment w:val="baseline"/>
        <w:rPr>
          <w:rFonts w:eastAsia="Times New Roman" w:cs="Calibri"/>
          <w:lang w:eastAsia="pl-PL"/>
        </w:rPr>
      </w:pPr>
      <w:r w:rsidRPr="00593618">
        <w:rPr>
          <w:rFonts w:eastAsia="Times New Roman" w:cs="Calibri"/>
          <w:b/>
          <w:bCs/>
          <w:lang w:eastAsia="pl-PL"/>
        </w:rPr>
        <w:t xml:space="preserve">OFERTY </w:t>
      </w:r>
      <w:r w:rsidRPr="00880881">
        <w:rPr>
          <w:rFonts w:eastAsia="Times New Roman" w:cs="Calibri"/>
          <w:b/>
          <w:bCs/>
          <w:caps/>
          <w:lang w:eastAsia="pl-PL"/>
        </w:rPr>
        <w:t>WARIANTOWE</w:t>
      </w:r>
      <w:r w:rsidRPr="00593618">
        <w:rPr>
          <w:rFonts w:eastAsia="Times New Roman" w:cs="Calibri"/>
          <w:lang w:eastAsia="pl-PL"/>
        </w:rPr>
        <w:t> </w:t>
      </w:r>
    </w:p>
    <w:p w14:paraId="7068A03D" w14:textId="354430BD" w:rsidR="00593618" w:rsidRPr="00593618" w:rsidRDefault="00593618" w:rsidP="00880881">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lastRenderedPageBreak/>
        <w:t>Zamawiający nie dopuszcza możliwości złożenia oferty wariantowej, o której mowa w art. 92 ustawy Pzp tzn. oferty przewidującej odmienny sposób wykonania zamówienia niż określony w</w:t>
      </w:r>
      <w:r w:rsidR="00B16672">
        <w:rPr>
          <w:rFonts w:eastAsia="Times New Roman" w:cs="Calibri"/>
          <w:lang w:eastAsia="pl-PL"/>
        </w:rPr>
        <w:t> </w:t>
      </w:r>
      <w:r w:rsidRPr="00593618">
        <w:rPr>
          <w:rFonts w:eastAsia="Times New Roman" w:cs="Calibri"/>
          <w:lang w:eastAsia="pl-PL"/>
        </w:rPr>
        <w:t>niniejszej SWZ. </w:t>
      </w:r>
    </w:p>
    <w:p w14:paraId="78D83DEA"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ACC40A8" w14:textId="77777777" w:rsidR="00593618" w:rsidRPr="00593618" w:rsidRDefault="00593618" w:rsidP="00880881">
      <w:pPr>
        <w:numPr>
          <w:ilvl w:val="0"/>
          <w:numId w:val="8"/>
        </w:numPr>
        <w:tabs>
          <w:tab w:val="clear" w:pos="720"/>
          <w:tab w:val="num" w:pos="426"/>
        </w:tabs>
        <w:spacing w:after="0" w:line="240" w:lineRule="auto"/>
        <w:ind w:left="570" w:hanging="570"/>
        <w:textAlignment w:val="baseline"/>
        <w:rPr>
          <w:rFonts w:eastAsia="Times New Roman" w:cs="Calibri"/>
          <w:lang w:eastAsia="pl-PL"/>
        </w:rPr>
      </w:pPr>
      <w:r w:rsidRPr="00880881">
        <w:rPr>
          <w:rFonts w:eastAsia="Times New Roman" w:cs="Calibri"/>
          <w:b/>
          <w:bCs/>
          <w:caps/>
          <w:lang w:eastAsia="pl-PL"/>
        </w:rPr>
        <w:t>KATALOGI</w:t>
      </w:r>
      <w:r w:rsidRPr="00593618">
        <w:rPr>
          <w:rFonts w:eastAsia="Times New Roman" w:cs="Calibri"/>
          <w:b/>
          <w:bCs/>
          <w:lang w:eastAsia="pl-PL"/>
        </w:rPr>
        <w:t xml:space="preserve"> ELEKTRONICZNE</w:t>
      </w:r>
      <w:r w:rsidRPr="00593618">
        <w:rPr>
          <w:rFonts w:eastAsia="Times New Roman" w:cs="Calibri"/>
          <w:lang w:eastAsia="pl-PL"/>
        </w:rPr>
        <w:t> </w:t>
      </w:r>
    </w:p>
    <w:p w14:paraId="28D9303E"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Zamawiający nie dopuszcza złożenia oferty w postaci katalogów elektronicznych. </w:t>
      </w:r>
    </w:p>
    <w:p w14:paraId="36BE2195" w14:textId="158F8E3F" w:rsidR="00B16672" w:rsidRPr="006721CC" w:rsidRDefault="00593618" w:rsidP="006721CC">
      <w:pPr>
        <w:spacing w:after="0" w:line="240" w:lineRule="auto"/>
        <w:ind w:left="555" w:right="-45"/>
        <w:jc w:val="both"/>
        <w:textAlignment w:val="baseline"/>
        <w:rPr>
          <w:rFonts w:eastAsia="Times New Roman" w:cs="Calibri"/>
          <w:lang w:eastAsia="pl-PL"/>
        </w:rPr>
      </w:pPr>
      <w:r w:rsidRPr="00593618">
        <w:rPr>
          <w:rFonts w:eastAsia="Times New Roman" w:cs="Calibri"/>
          <w:lang w:eastAsia="pl-PL"/>
        </w:rPr>
        <w:t> </w:t>
      </w:r>
    </w:p>
    <w:p w14:paraId="760FE9FB" w14:textId="77777777" w:rsidR="00593618" w:rsidRPr="00593618" w:rsidRDefault="00593618" w:rsidP="00880881">
      <w:pPr>
        <w:numPr>
          <w:ilvl w:val="0"/>
          <w:numId w:val="8"/>
        </w:numPr>
        <w:tabs>
          <w:tab w:val="clear" w:pos="720"/>
          <w:tab w:val="num" w:pos="426"/>
        </w:tabs>
        <w:spacing w:after="0" w:line="240" w:lineRule="auto"/>
        <w:ind w:left="570" w:hanging="570"/>
        <w:textAlignment w:val="baseline"/>
        <w:rPr>
          <w:rFonts w:eastAsia="Times New Roman" w:cs="Calibri"/>
          <w:lang w:eastAsia="pl-PL"/>
        </w:rPr>
      </w:pPr>
      <w:r w:rsidRPr="00593618">
        <w:rPr>
          <w:rFonts w:eastAsia="Times New Roman" w:cs="Calibri"/>
          <w:b/>
          <w:bCs/>
          <w:lang w:eastAsia="pl-PL"/>
        </w:rPr>
        <w:t>UMOWA RAMOWA</w:t>
      </w:r>
      <w:r w:rsidRPr="00593618">
        <w:rPr>
          <w:rFonts w:eastAsia="Times New Roman" w:cs="Calibri"/>
          <w:lang w:eastAsia="pl-PL"/>
        </w:rPr>
        <w:t> </w:t>
      </w:r>
    </w:p>
    <w:p w14:paraId="5B9038B8"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Zamawiający nie przewiduje zawarcia umowy ramowej, o której mowa w art. 311–315 ustawy Pzp. </w:t>
      </w:r>
    </w:p>
    <w:p w14:paraId="46DCD278"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0832774" w14:textId="77777777" w:rsidR="00593618" w:rsidRPr="00593618" w:rsidRDefault="00593618" w:rsidP="00880881">
      <w:pPr>
        <w:numPr>
          <w:ilvl w:val="0"/>
          <w:numId w:val="8"/>
        </w:numPr>
        <w:tabs>
          <w:tab w:val="clear" w:pos="720"/>
          <w:tab w:val="num" w:pos="426"/>
        </w:tabs>
        <w:spacing w:after="0" w:line="240" w:lineRule="auto"/>
        <w:ind w:left="570" w:hanging="570"/>
        <w:textAlignment w:val="baseline"/>
        <w:rPr>
          <w:rFonts w:eastAsia="Times New Roman" w:cs="Calibri"/>
          <w:lang w:eastAsia="pl-PL"/>
        </w:rPr>
      </w:pPr>
      <w:r w:rsidRPr="00593618">
        <w:rPr>
          <w:rFonts w:eastAsia="Times New Roman" w:cs="Calibri"/>
          <w:b/>
          <w:bCs/>
          <w:lang w:eastAsia="pl-PL"/>
        </w:rPr>
        <w:t>AUKCJA ELEKTRONICZNA</w:t>
      </w:r>
      <w:r w:rsidRPr="00593618">
        <w:rPr>
          <w:rFonts w:eastAsia="Times New Roman" w:cs="Calibri"/>
          <w:lang w:eastAsia="pl-PL"/>
        </w:rPr>
        <w:t> </w:t>
      </w:r>
    </w:p>
    <w:p w14:paraId="628D4928"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Zamawiający nie przewiduje przeprowadzenia aukcji elektronicznej, o której mowa w art. 308 ust. 1 ustawy Pzp. </w:t>
      </w:r>
    </w:p>
    <w:p w14:paraId="613C7053"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66AE1676" w14:textId="77777777" w:rsidR="00593618" w:rsidRPr="00593618" w:rsidRDefault="00593618" w:rsidP="00880881">
      <w:pPr>
        <w:numPr>
          <w:ilvl w:val="0"/>
          <w:numId w:val="8"/>
        </w:numPr>
        <w:tabs>
          <w:tab w:val="clear" w:pos="720"/>
          <w:tab w:val="num" w:pos="426"/>
        </w:tabs>
        <w:spacing w:after="0" w:line="240" w:lineRule="auto"/>
        <w:ind w:left="570" w:hanging="570"/>
        <w:textAlignment w:val="baseline"/>
        <w:rPr>
          <w:rFonts w:eastAsia="Times New Roman" w:cs="Calibri"/>
          <w:lang w:eastAsia="pl-PL"/>
        </w:rPr>
      </w:pPr>
      <w:r w:rsidRPr="00593618">
        <w:rPr>
          <w:rFonts w:eastAsia="Times New Roman" w:cs="Calibri"/>
          <w:b/>
          <w:bCs/>
          <w:lang w:eastAsia="pl-PL"/>
        </w:rPr>
        <w:t>ZAMÓWIENIA, O KTÓRYCH MOWA W ART. 214 UST. 1 PKT 7 USTAWY PZP</w:t>
      </w:r>
      <w:r w:rsidRPr="00593618">
        <w:rPr>
          <w:rFonts w:eastAsia="Times New Roman" w:cs="Calibri"/>
          <w:lang w:eastAsia="pl-PL"/>
        </w:rPr>
        <w:t> </w:t>
      </w:r>
    </w:p>
    <w:p w14:paraId="6DAEB6FC" w14:textId="77777777" w:rsidR="00B16672" w:rsidRDefault="00593618">
      <w:pPr>
        <w:pStyle w:val="Akapitzlist"/>
        <w:numPr>
          <w:ilvl w:val="1"/>
          <w:numId w:val="94"/>
        </w:numPr>
        <w:spacing w:after="0" w:line="240" w:lineRule="auto"/>
        <w:ind w:left="567" w:hanging="567"/>
        <w:jc w:val="both"/>
        <w:textAlignment w:val="baseline"/>
        <w:rPr>
          <w:rFonts w:eastAsia="Times New Roman" w:cs="Calibri"/>
          <w:lang w:eastAsia="pl-PL"/>
        </w:rPr>
      </w:pPr>
      <w:r w:rsidRPr="00B16672">
        <w:rPr>
          <w:rFonts w:eastAsia="Times New Roman" w:cs="Calibri"/>
          <w:lang w:eastAsia="pl-PL"/>
        </w:rPr>
        <w:t>Zamawiający przewiduje udzielenie zamówień na podstawie art. 214 ust. 1 pkt 7 ustawy Pzp /zamówienia polegającego na powtórzeniu podobnych robót budowlanych.</w:t>
      </w:r>
    </w:p>
    <w:p w14:paraId="0876A975" w14:textId="77777777" w:rsidR="00B16672" w:rsidRDefault="00593618">
      <w:pPr>
        <w:pStyle w:val="Akapitzlist"/>
        <w:numPr>
          <w:ilvl w:val="1"/>
          <w:numId w:val="94"/>
        </w:numPr>
        <w:spacing w:after="0" w:line="240" w:lineRule="auto"/>
        <w:ind w:left="567" w:hanging="567"/>
        <w:jc w:val="both"/>
        <w:textAlignment w:val="baseline"/>
        <w:rPr>
          <w:rFonts w:eastAsia="Times New Roman" w:cs="Calibri"/>
          <w:lang w:eastAsia="pl-PL"/>
        </w:rPr>
      </w:pPr>
      <w:r w:rsidRPr="00B16672">
        <w:rPr>
          <w:rFonts w:eastAsia="Times New Roman" w:cs="Calibri"/>
          <w:lang w:eastAsia="pl-PL"/>
        </w:rPr>
        <w:t>Zakres robót polegać będzie na powtórzeniu podobnych robót budowlanych, co w zamówieniu podstawowym i zgodnych z przedmiotem zamówienia podstawowego oraz dokumentacją projektową</w:t>
      </w:r>
      <w:r w:rsidR="00B16672">
        <w:rPr>
          <w:rFonts w:eastAsia="Times New Roman" w:cs="Calibri"/>
          <w:lang w:eastAsia="pl-PL"/>
        </w:rPr>
        <w:t>.</w:t>
      </w:r>
    </w:p>
    <w:p w14:paraId="03B3F1B5" w14:textId="77777777" w:rsidR="00B16672" w:rsidRDefault="00593618">
      <w:pPr>
        <w:pStyle w:val="Akapitzlist"/>
        <w:numPr>
          <w:ilvl w:val="1"/>
          <w:numId w:val="94"/>
        </w:numPr>
        <w:spacing w:after="0" w:line="240" w:lineRule="auto"/>
        <w:ind w:left="567" w:hanging="567"/>
        <w:jc w:val="both"/>
        <w:textAlignment w:val="baseline"/>
        <w:rPr>
          <w:rFonts w:eastAsia="Times New Roman" w:cs="Calibri"/>
          <w:lang w:eastAsia="pl-PL"/>
        </w:rPr>
      </w:pPr>
      <w:r w:rsidRPr="00B16672">
        <w:rPr>
          <w:rFonts w:eastAsia="Times New Roman" w:cs="Calibri"/>
          <w:lang w:eastAsia="pl-PL"/>
        </w:rPr>
        <w:t>Warunki świadczenia przyszłej roboty będą przedmiotem rokowań z Wykonawcą i będą obejmowały wymagania nie gorsze niż ustalone względem zamówienia podstawowego.</w:t>
      </w:r>
    </w:p>
    <w:p w14:paraId="59724948" w14:textId="1DFCBB8E" w:rsidR="00593618" w:rsidRPr="00B16672" w:rsidRDefault="00593618">
      <w:pPr>
        <w:pStyle w:val="Akapitzlist"/>
        <w:numPr>
          <w:ilvl w:val="1"/>
          <w:numId w:val="94"/>
        </w:numPr>
        <w:spacing w:after="0" w:line="240" w:lineRule="auto"/>
        <w:ind w:left="567" w:hanging="567"/>
        <w:jc w:val="both"/>
        <w:textAlignment w:val="baseline"/>
        <w:rPr>
          <w:rFonts w:eastAsia="Times New Roman" w:cs="Calibri"/>
          <w:lang w:eastAsia="pl-PL"/>
        </w:rPr>
      </w:pPr>
      <w:r w:rsidRPr="00B16672">
        <w:rPr>
          <w:rFonts w:eastAsia="Times New Roman" w:cs="Calibri"/>
          <w:lang w:eastAsia="pl-PL"/>
        </w:rPr>
        <w:t>Zamówienie, o którym mowa w art. 214 ust.1 pkt 7 ustawy Pzp zostanie udzielone na warunkach określonych w ustawie Pzp w trybie zamówienia z wolnej ręki z uwzględnieniem poniższych zasad i czynników cenotwórczych: </w:t>
      </w:r>
    </w:p>
    <w:p w14:paraId="6B8EEEF2" w14:textId="77777777" w:rsidR="00B16672" w:rsidRDefault="00593618">
      <w:pPr>
        <w:pStyle w:val="Akapitzlist"/>
        <w:numPr>
          <w:ilvl w:val="2"/>
          <w:numId w:val="94"/>
        </w:numPr>
        <w:spacing w:after="0" w:line="240" w:lineRule="auto"/>
        <w:ind w:left="709" w:hanging="709"/>
        <w:jc w:val="both"/>
        <w:textAlignment w:val="baseline"/>
        <w:rPr>
          <w:rFonts w:eastAsia="Times New Roman" w:cs="Calibri"/>
          <w:lang w:eastAsia="pl-PL"/>
        </w:rPr>
      </w:pPr>
      <w:r w:rsidRPr="00B16672">
        <w:rPr>
          <w:rFonts w:eastAsia="Times New Roman" w:cs="Calibri"/>
          <w:lang w:eastAsia="pl-PL"/>
        </w:rPr>
        <w:t>Ceny jednostkowe dla powtarzających się podobnych robót budowlanych będą przyjęte zgodnie z cenami jednostkowymi podanymi przez Wykonawcę dla zamówienia podstawowego.</w:t>
      </w:r>
    </w:p>
    <w:p w14:paraId="0E2BCD55" w14:textId="77777777" w:rsidR="00B16672" w:rsidRDefault="00593618">
      <w:pPr>
        <w:pStyle w:val="Akapitzlist"/>
        <w:numPr>
          <w:ilvl w:val="2"/>
          <w:numId w:val="94"/>
        </w:numPr>
        <w:spacing w:after="0" w:line="240" w:lineRule="auto"/>
        <w:ind w:left="709" w:hanging="709"/>
        <w:jc w:val="both"/>
        <w:textAlignment w:val="baseline"/>
        <w:rPr>
          <w:rFonts w:eastAsia="Times New Roman" w:cs="Calibri"/>
          <w:lang w:eastAsia="pl-PL"/>
        </w:rPr>
      </w:pPr>
      <w:r w:rsidRPr="00B16672">
        <w:rPr>
          <w:rFonts w:eastAsia="Times New Roman" w:cs="Calibri"/>
          <w:lang w:eastAsia="pl-PL"/>
        </w:rPr>
        <w:t>Podobne powtarzające się roboty budowlane, dla których brak jest cen jednostkowych w ofercie na zamówienie podstawowe, będą wyliczone w kosztorysie metodą szczegółową stosując KNR, KNNR i kalkulacja własne z uzgodnionymi z Zamawiającym wielkościami nakładów rzeczowych.</w:t>
      </w:r>
    </w:p>
    <w:p w14:paraId="0E9FC006" w14:textId="2BF5C24D" w:rsidR="00593618" w:rsidRPr="00B16672" w:rsidRDefault="00593618">
      <w:pPr>
        <w:pStyle w:val="Akapitzlist"/>
        <w:numPr>
          <w:ilvl w:val="2"/>
          <w:numId w:val="94"/>
        </w:numPr>
        <w:spacing w:after="0" w:line="240" w:lineRule="auto"/>
        <w:ind w:left="709" w:hanging="709"/>
        <w:jc w:val="both"/>
        <w:textAlignment w:val="baseline"/>
        <w:rPr>
          <w:rFonts w:eastAsia="Times New Roman" w:cs="Calibri"/>
          <w:lang w:eastAsia="pl-PL"/>
        </w:rPr>
      </w:pPr>
      <w:r w:rsidRPr="00B16672">
        <w:rPr>
          <w:rFonts w:eastAsia="Times New Roman" w:cs="Calibri"/>
          <w:lang w:eastAsia="pl-PL"/>
        </w:rPr>
        <w:t>Stawka robocizny kosztorysowej (R-g) oraz wielkości narzutów: Kosztów pośrednich (Kp), Zysku (Zysku) i Kosztów zakupu (Kz) przyjęte w ofercie złożonej dla robót budowlanych na zamówienie podstawowe podlegać będą poniższym modyfikacją: </w:t>
      </w:r>
    </w:p>
    <w:p w14:paraId="34EC351E" w14:textId="731B1528" w:rsidR="00B16672" w:rsidRDefault="00593618">
      <w:pPr>
        <w:pStyle w:val="Akapitzlist"/>
        <w:numPr>
          <w:ilvl w:val="1"/>
          <w:numId w:val="94"/>
        </w:numPr>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Jeżeli na dzień sporządzania oferty na zamówienie podobne</w:t>
      </w:r>
      <w:r w:rsidR="00B16672">
        <w:rPr>
          <w:rFonts w:eastAsia="Times New Roman" w:cs="Calibri"/>
          <w:lang w:eastAsia="pl-PL"/>
        </w:rPr>
        <w:t xml:space="preserve"> </w:t>
      </w:r>
      <w:r w:rsidRPr="00593618">
        <w:rPr>
          <w:rFonts w:eastAsia="Times New Roman" w:cs="Calibri"/>
          <w:lang w:eastAsia="pl-PL"/>
        </w:rPr>
        <w:t>wydawnictwo</w:t>
      </w:r>
      <w:r w:rsidR="00B16672">
        <w:rPr>
          <w:rFonts w:eastAsia="Times New Roman" w:cs="Calibri"/>
          <w:lang w:eastAsia="pl-PL"/>
        </w:rPr>
        <w:t xml:space="preserve"> </w:t>
      </w:r>
      <w:r w:rsidRPr="00593618">
        <w:rPr>
          <w:rFonts w:eastAsia="Times New Roman" w:cs="Calibri"/>
          <w:lang w:eastAsia="pl-PL"/>
        </w:rPr>
        <w:t>Sekocenbud</w:t>
      </w:r>
      <w:r w:rsidR="00B16672">
        <w:rPr>
          <w:rFonts w:eastAsia="Times New Roman" w:cs="Calibri"/>
          <w:lang w:eastAsia="pl-PL"/>
        </w:rPr>
        <w:t xml:space="preserve"> </w:t>
      </w:r>
      <w:r w:rsidRPr="00593618">
        <w:rPr>
          <w:rFonts w:eastAsia="Times New Roman" w:cs="Calibri"/>
          <w:lang w:eastAsia="pl-PL"/>
        </w:rPr>
        <w:t>(Informacja o stawkach robocizny kosztorysowej oraz cenach pracy sprzętu budowlanego) poda niższą średnią stawkę robocizny kosztorysowej w skali kraju od przyjętej w ofercie na zamówienie podstawowe, wówczas wykonawca zobligowany jest do przyjęcia średnich stawek, dla każdego rodzaju robót, podanych w Sekocenbudzie.</w:t>
      </w:r>
    </w:p>
    <w:p w14:paraId="163C32AB" w14:textId="620E3A2F" w:rsidR="00B16672" w:rsidRDefault="00593618">
      <w:pPr>
        <w:pStyle w:val="Akapitzlist"/>
        <w:numPr>
          <w:ilvl w:val="1"/>
          <w:numId w:val="94"/>
        </w:numPr>
        <w:spacing w:after="0" w:line="240" w:lineRule="auto"/>
        <w:ind w:left="567" w:hanging="567"/>
        <w:jc w:val="both"/>
        <w:textAlignment w:val="baseline"/>
        <w:rPr>
          <w:rFonts w:eastAsia="Times New Roman" w:cs="Calibri"/>
          <w:lang w:eastAsia="pl-PL"/>
        </w:rPr>
      </w:pPr>
      <w:r w:rsidRPr="00B16672">
        <w:rPr>
          <w:rFonts w:eastAsia="Times New Roman" w:cs="Calibri"/>
          <w:lang w:eastAsia="pl-PL"/>
        </w:rPr>
        <w:t>Jeżeli na dzień sporządzania oferty na zamówienie</w:t>
      </w:r>
      <w:r w:rsidR="00B16672">
        <w:rPr>
          <w:rFonts w:eastAsia="Times New Roman" w:cs="Calibri"/>
          <w:lang w:eastAsia="pl-PL"/>
        </w:rPr>
        <w:t xml:space="preserve"> </w:t>
      </w:r>
      <w:r w:rsidRPr="00B16672">
        <w:rPr>
          <w:rFonts w:eastAsia="Times New Roman" w:cs="Calibri"/>
          <w:lang w:eastAsia="pl-PL"/>
        </w:rPr>
        <w:t>podobne</w:t>
      </w:r>
      <w:r w:rsidR="00B16672">
        <w:rPr>
          <w:rFonts w:eastAsia="Times New Roman" w:cs="Calibri"/>
          <w:lang w:eastAsia="pl-PL"/>
        </w:rPr>
        <w:t xml:space="preserve"> </w:t>
      </w:r>
      <w:r w:rsidRPr="00B16672">
        <w:rPr>
          <w:rFonts w:eastAsia="Times New Roman" w:cs="Calibri"/>
          <w:lang w:eastAsia="pl-PL"/>
        </w:rPr>
        <w:t>wydawnictwo</w:t>
      </w:r>
      <w:r w:rsidR="00B16672">
        <w:rPr>
          <w:rFonts w:eastAsia="Times New Roman" w:cs="Calibri"/>
          <w:lang w:eastAsia="pl-PL"/>
        </w:rPr>
        <w:t xml:space="preserve"> </w:t>
      </w:r>
      <w:r w:rsidRPr="00B16672">
        <w:rPr>
          <w:rFonts w:eastAsia="Times New Roman" w:cs="Calibri"/>
          <w:lang w:eastAsia="pl-PL"/>
        </w:rPr>
        <w:t>Sekocenbud</w:t>
      </w:r>
      <w:r w:rsidR="00B16672">
        <w:rPr>
          <w:rFonts w:eastAsia="Times New Roman" w:cs="Calibri"/>
          <w:lang w:eastAsia="pl-PL"/>
        </w:rPr>
        <w:t xml:space="preserve"> </w:t>
      </w:r>
      <w:r w:rsidRPr="00B16672">
        <w:rPr>
          <w:rFonts w:eastAsia="Times New Roman" w:cs="Calibri"/>
          <w:lang w:eastAsia="pl-PL"/>
        </w:rPr>
        <w:t>(Informacja o stawkach robocizny kosztorysowej oraz cenach pracy sprzętu budowlanego) poda niższe średnie wielkości wskaźników narzutów Kp, Zysku lub Kz od przyjętych w ofercie na zamówienie podstawowe wówczas wykonawca zobligowany jest do przyjęcia średnich wskaźników podanych w Sekocenbudzie</w:t>
      </w:r>
      <w:r w:rsidR="00B16672">
        <w:rPr>
          <w:rFonts w:eastAsia="Times New Roman" w:cs="Calibri"/>
          <w:lang w:eastAsia="pl-PL"/>
        </w:rPr>
        <w:t>.</w:t>
      </w:r>
    </w:p>
    <w:p w14:paraId="4F530C59" w14:textId="7368CAE2" w:rsidR="00593618" w:rsidRPr="00B16672" w:rsidRDefault="00593618">
      <w:pPr>
        <w:pStyle w:val="Akapitzlist"/>
        <w:numPr>
          <w:ilvl w:val="1"/>
          <w:numId w:val="94"/>
        </w:numPr>
        <w:spacing w:after="0" w:line="240" w:lineRule="auto"/>
        <w:ind w:left="567" w:hanging="567"/>
        <w:jc w:val="both"/>
        <w:textAlignment w:val="baseline"/>
        <w:rPr>
          <w:rFonts w:eastAsia="Times New Roman" w:cs="Calibri"/>
          <w:lang w:eastAsia="pl-PL"/>
        </w:rPr>
      </w:pPr>
      <w:r w:rsidRPr="00B16672">
        <w:rPr>
          <w:rFonts w:eastAsia="Times New Roman" w:cs="Calibri"/>
          <w:lang w:eastAsia="pl-PL"/>
        </w:rPr>
        <w:t>Narzuty będą liczone wg formuł: </w:t>
      </w:r>
    </w:p>
    <w:p w14:paraId="400DA3A0"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Kp  : % od R-g + S </w:t>
      </w:r>
    </w:p>
    <w:p w14:paraId="664AFD2D"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Zysk : % od R-g + S + Kp </w:t>
      </w:r>
    </w:p>
    <w:p w14:paraId="65DF8F32"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Kz : % od M </w:t>
      </w:r>
    </w:p>
    <w:p w14:paraId="0CE45F91" w14:textId="77777777" w:rsidR="00B16672" w:rsidRDefault="00593618">
      <w:pPr>
        <w:pStyle w:val="Akapitzlist"/>
        <w:numPr>
          <w:ilvl w:val="1"/>
          <w:numId w:val="94"/>
        </w:numPr>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 xml:space="preserve">Ceny materiałów będą przyjmowane wg średnich cen bez Kosztów zakupu z aktualnego na dzień opracowania   kosztorysu wydawnictwa Sekocenbud. Do cen materiałów będzie doliczany </w:t>
      </w:r>
      <w:r w:rsidRPr="00593618">
        <w:rPr>
          <w:rFonts w:eastAsia="Times New Roman" w:cs="Calibri"/>
          <w:lang w:eastAsia="pl-PL"/>
        </w:rPr>
        <w:lastRenderedPageBreak/>
        <w:t>narzut Kz. W przypadku braku cen w Sekocenbudzie cena zostanie przyjęta na podstawie ogólnie dostępnych katalogów, w tym również cen dostawców, ze stron internetowych, z ofert handlowych. Do tak przyjętych cen nie będą doliczane żadne narzuty.</w:t>
      </w:r>
    </w:p>
    <w:p w14:paraId="1A5BBBAF" w14:textId="77777777" w:rsidR="00B16672" w:rsidRDefault="00593618">
      <w:pPr>
        <w:pStyle w:val="Akapitzlist"/>
        <w:numPr>
          <w:ilvl w:val="1"/>
          <w:numId w:val="94"/>
        </w:numPr>
        <w:spacing w:after="0" w:line="240" w:lineRule="auto"/>
        <w:ind w:left="567" w:hanging="567"/>
        <w:jc w:val="both"/>
        <w:textAlignment w:val="baseline"/>
        <w:rPr>
          <w:rFonts w:eastAsia="Times New Roman" w:cs="Calibri"/>
          <w:lang w:eastAsia="pl-PL"/>
        </w:rPr>
      </w:pPr>
      <w:r w:rsidRPr="00B16672">
        <w:rPr>
          <w:rFonts w:eastAsia="Times New Roman" w:cs="Calibri"/>
          <w:lang w:eastAsia="pl-PL"/>
        </w:rPr>
        <w:t>Ceny sprzętu będą przyjmowane wg średnich cen najmu z aktualnego na dzień opracowania wydawnictwa Sekocenbud. Do cen sprzętu przyjętych z wydawnictwa Sekocenbud będzie naliczany narzut Kp i Zysku. W przypadku braku cen sprzętu w Sekocenbudzie cena zostanie przyjęta na podstawie ogólnie dostępnych katalogów, w tym również cen najmu dostawców, ze stron internetowych, z ofert handlowych. Do </w:t>
      </w:r>
      <w:r w:rsidR="00B16672" w:rsidRPr="00B16672">
        <w:rPr>
          <w:rFonts w:eastAsia="Times New Roman" w:cs="Calibri"/>
          <w:lang w:eastAsia="pl-PL"/>
        </w:rPr>
        <w:t>tak przyjętych</w:t>
      </w:r>
      <w:r w:rsidRPr="00B16672">
        <w:rPr>
          <w:rFonts w:eastAsia="Times New Roman" w:cs="Calibri"/>
          <w:lang w:eastAsia="pl-PL"/>
        </w:rPr>
        <w:t> cen nie będą doliczane żadne narzuty.</w:t>
      </w:r>
    </w:p>
    <w:p w14:paraId="13C6D775" w14:textId="6E144303" w:rsidR="00593618" w:rsidRPr="00B16672" w:rsidRDefault="00593618">
      <w:pPr>
        <w:pStyle w:val="Akapitzlist"/>
        <w:numPr>
          <w:ilvl w:val="1"/>
          <w:numId w:val="94"/>
        </w:numPr>
        <w:spacing w:after="0" w:line="240" w:lineRule="auto"/>
        <w:ind w:left="567" w:hanging="567"/>
        <w:jc w:val="both"/>
        <w:textAlignment w:val="baseline"/>
        <w:rPr>
          <w:rFonts w:eastAsia="Times New Roman" w:cs="Calibri"/>
          <w:lang w:eastAsia="pl-PL"/>
        </w:rPr>
      </w:pPr>
      <w:r w:rsidRPr="00B16672">
        <w:rPr>
          <w:rFonts w:eastAsia="Times New Roman" w:cs="Calibri"/>
          <w:lang w:eastAsia="pl-PL"/>
        </w:rPr>
        <w:t>Wykonawca przystąpi do wykonania robót podobnych wyłącznie po zawarciu umowy pod warunkiem zaistnienia przesłanek, o których mowa w art. 214 ust 1 pkt 7 ustawy Pzp. Przystąpienie przez Wykonawcę do realizacji prac objętych protokołem konieczności, bez uprzedniego zawarcia umowy z Zamawiającym nie uprawnia Wykonawcy do żądania od Zamawiającego zapłaty wynagrodzenia za wykonanie/ częściowe wykonanie robót. </w:t>
      </w:r>
    </w:p>
    <w:p w14:paraId="4E4468E3" w14:textId="77777777" w:rsidR="00593618" w:rsidRPr="00593618" w:rsidRDefault="00593618" w:rsidP="00593618">
      <w:pPr>
        <w:spacing w:after="0" w:line="240" w:lineRule="auto"/>
        <w:ind w:left="480"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3178ADF3" w14:textId="77777777" w:rsidR="00593618" w:rsidRPr="00593618" w:rsidRDefault="00593618" w:rsidP="00880881">
      <w:pPr>
        <w:numPr>
          <w:ilvl w:val="0"/>
          <w:numId w:val="8"/>
        </w:numPr>
        <w:tabs>
          <w:tab w:val="clear" w:pos="720"/>
          <w:tab w:val="num" w:pos="426"/>
        </w:tabs>
        <w:spacing w:after="0" w:line="240" w:lineRule="auto"/>
        <w:ind w:left="570" w:hanging="570"/>
        <w:textAlignment w:val="baseline"/>
        <w:rPr>
          <w:rFonts w:eastAsia="Times New Roman" w:cs="Calibri"/>
          <w:lang w:eastAsia="pl-PL"/>
        </w:rPr>
      </w:pPr>
      <w:r w:rsidRPr="00593618">
        <w:rPr>
          <w:rFonts w:eastAsia="Times New Roman" w:cs="Calibri"/>
          <w:b/>
          <w:bCs/>
          <w:lang w:eastAsia="pl-PL"/>
        </w:rPr>
        <w:t>ROZLICZENIA W WALUTACH OBCYCH</w:t>
      </w:r>
      <w:r w:rsidRPr="00593618">
        <w:rPr>
          <w:rFonts w:eastAsia="Times New Roman" w:cs="Calibri"/>
          <w:lang w:eastAsia="pl-PL"/>
        </w:rPr>
        <w:t> </w:t>
      </w:r>
    </w:p>
    <w:p w14:paraId="7DB602D0"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Zamawiający nie przewiduje rozliczenia w walutach obcych. </w:t>
      </w:r>
    </w:p>
    <w:p w14:paraId="4A96E6F7"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A275FE2" w14:textId="77777777" w:rsidR="00593618" w:rsidRPr="00593618" w:rsidRDefault="00593618" w:rsidP="00880881">
      <w:pPr>
        <w:numPr>
          <w:ilvl w:val="0"/>
          <w:numId w:val="8"/>
        </w:numPr>
        <w:tabs>
          <w:tab w:val="clear" w:pos="720"/>
          <w:tab w:val="num" w:pos="426"/>
        </w:tabs>
        <w:spacing w:after="0" w:line="240" w:lineRule="auto"/>
        <w:ind w:left="570" w:hanging="570"/>
        <w:textAlignment w:val="baseline"/>
        <w:rPr>
          <w:rFonts w:eastAsia="Times New Roman" w:cs="Calibri"/>
          <w:lang w:eastAsia="pl-PL"/>
        </w:rPr>
      </w:pPr>
      <w:r w:rsidRPr="00593618">
        <w:rPr>
          <w:rFonts w:eastAsia="Times New Roman" w:cs="Calibri"/>
          <w:b/>
          <w:bCs/>
          <w:lang w:eastAsia="pl-PL"/>
        </w:rPr>
        <w:t>ZWROT KOSZTÓW UDZIAŁU W POSTĘPOWANIU</w:t>
      </w:r>
      <w:r w:rsidRPr="00593618">
        <w:rPr>
          <w:rFonts w:eastAsia="Times New Roman" w:cs="Calibri"/>
          <w:lang w:eastAsia="pl-PL"/>
        </w:rPr>
        <w:t> </w:t>
      </w:r>
    </w:p>
    <w:p w14:paraId="739625E2"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Zamawiający nie przewiduje zwrotu kosztów udziału w postępowaniu. </w:t>
      </w:r>
    </w:p>
    <w:p w14:paraId="62384590"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3D185E6" w14:textId="43D584EA" w:rsidR="00593618" w:rsidRPr="00593618" w:rsidRDefault="00593618" w:rsidP="00880881">
      <w:pPr>
        <w:numPr>
          <w:ilvl w:val="0"/>
          <w:numId w:val="8"/>
        </w:numPr>
        <w:tabs>
          <w:tab w:val="clear" w:pos="720"/>
          <w:tab w:val="num" w:pos="426"/>
        </w:tabs>
        <w:spacing w:after="0" w:line="240" w:lineRule="auto"/>
        <w:ind w:left="570" w:hanging="570"/>
        <w:textAlignment w:val="baseline"/>
        <w:rPr>
          <w:rFonts w:ascii="Segoe UI" w:eastAsia="Times New Roman" w:hAnsi="Segoe UI" w:cs="Segoe UI"/>
          <w:sz w:val="18"/>
          <w:szCs w:val="18"/>
          <w:lang w:eastAsia="pl-PL"/>
        </w:rPr>
      </w:pPr>
      <w:r w:rsidRPr="00593618">
        <w:rPr>
          <w:rFonts w:eastAsia="Times New Roman" w:cs="Calibri"/>
          <w:b/>
          <w:bCs/>
          <w:lang w:eastAsia="pl-PL"/>
        </w:rPr>
        <w:t>POUCZENIE O ŚRODKACH OCHRONY PRAWNEJ</w:t>
      </w:r>
      <w:r w:rsidRPr="00593618">
        <w:rPr>
          <w:rFonts w:eastAsia="Times New Roman" w:cs="Calibri"/>
          <w:lang w:eastAsia="pl-PL"/>
        </w:rPr>
        <w:t> </w:t>
      </w:r>
    </w:p>
    <w:p w14:paraId="592FBC65" w14:textId="77777777" w:rsidR="00B16672" w:rsidRDefault="00593618">
      <w:pPr>
        <w:pStyle w:val="Akapitzlist"/>
        <w:numPr>
          <w:ilvl w:val="1"/>
          <w:numId w:val="95"/>
        </w:numPr>
        <w:spacing w:after="0" w:line="240" w:lineRule="auto"/>
        <w:ind w:left="567" w:hanging="567"/>
        <w:jc w:val="both"/>
        <w:textAlignment w:val="baseline"/>
        <w:rPr>
          <w:rFonts w:eastAsia="Times New Roman" w:cs="Calibri"/>
          <w:lang w:eastAsia="pl-PL"/>
        </w:rPr>
      </w:pPr>
      <w:r w:rsidRPr="00B16672">
        <w:rPr>
          <w:rFonts w:eastAsia="Times New Roman" w:cs="Calibri"/>
          <w:lang w:eastAsia="pl-PL"/>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 ustawy Pzp).</w:t>
      </w:r>
    </w:p>
    <w:p w14:paraId="060B67A9" w14:textId="1911C142" w:rsidR="00593618" w:rsidRPr="00B16672" w:rsidRDefault="00593618">
      <w:pPr>
        <w:pStyle w:val="Akapitzlist"/>
        <w:numPr>
          <w:ilvl w:val="1"/>
          <w:numId w:val="95"/>
        </w:numPr>
        <w:spacing w:after="0" w:line="240" w:lineRule="auto"/>
        <w:ind w:left="567" w:hanging="567"/>
        <w:jc w:val="both"/>
        <w:textAlignment w:val="baseline"/>
        <w:rPr>
          <w:rFonts w:eastAsia="Times New Roman" w:cs="Calibri"/>
          <w:lang w:eastAsia="pl-PL"/>
        </w:rPr>
      </w:pPr>
      <w:r w:rsidRPr="00B16672">
        <w:rPr>
          <w:rFonts w:eastAsia="Times New Roman" w:cs="Calibri"/>
          <w:lang w:eastAsia="pl-PL"/>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 </w:t>
      </w:r>
    </w:p>
    <w:p w14:paraId="7E94619B"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D7185C0" w14:textId="77777777" w:rsidR="00593618" w:rsidRPr="00593618" w:rsidRDefault="00593618" w:rsidP="00880881">
      <w:pPr>
        <w:numPr>
          <w:ilvl w:val="0"/>
          <w:numId w:val="8"/>
        </w:numPr>
        <w:tabs>
          <w:tab w:val="clear" w:pos="720"/>
          <w:tab w:val="num" w:pos="426"/>
        </w:tabs>
        <w:spacing w:after="0" w:line="240" w:lineRule="auto"/>
        <w:ind w:left="570" w:hanging="570"/>
        <w:textAlignment w:val="baseline"/>
        <w:rPr>
          <w:rFonts w:eastAsia="Times New Roman" w:cs="Calibri"/>
          <w:lang w:eastAsia="pl-PL"/>
        </w:rPr>
      </w:pPr>
      <w:r w:rsidRPr="00593618">
        <w:rPr>
          <w:rFonts w:eastAsia="Times New Roman" w:cs="Calibri"/>
          <w:b/>
          <w:bCs/>
          <w:lang w:eastAsia="pl-PL"/>
        </w:rPr>
        <w:t>KLAUZULA INFORMACYJNA RODO</w:t>
      </w:r>
      <w:r w:rsidRPr="00593618">
        <w:rPr>
          <w:rFonts w:eastAsia="Times New Roman" w:cs="Calibri"/>
          <w:lang w:eastAsia="pl-PL"/>
        </w:rPr>
        <w:t> </w:t>
      </w:r>
    </w:p>
    <w:p w14:paraId="2724D5C4" w14:textId="2436B85D"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Zgodnie z art. 13 ust. 1 i 2 rozporządzenia Parlamentu Europejskiego i Rady (UE) 2016/679 z</w:t>
      </w:r>
      <w:r w:rsidR="00B16672">
        <w:rPr>
          <w:rFonts w:eastAsia="Times New Roman" w:cs="Calibri"/>
          <w:lang w:eastAsia="pl-PL"/>
        </w:rPr>
        <w:t> </w:t>
      </w:r>
      <w:r w:rsidRPr="00593618">
        <w:rPr>
          <w:rFonts w:eastAsia="Times New Roman" w:cs="Calibri"/>
          <w:lang w:eastAsia="pl-PL"/>
        </w:rPr>
        <w:t>27.04.2016 r. w sprawie ochrony osób fizycznych w związku z przetwarzaniem danych osobowych i w sprawie swobodnego przepływu takich danych oraz uchylenia dyrektywy 95/46/WE (ogólne rozporządzenie o ochronie danych, zwane dalej RODO) informujemy, że: </w:t>
      </w:r>
    </w:p>
    <w:p w14:paraId="4B2990D3" w14:textId="6186CAD6" w:rsidR="00593618" w:rsidRPr="00593618" w:rsidRDefault="00593618">
      <w:pPr>
        <w:numPr>
          <w:ilvl w:val="0"/>
          <w:numId w:val="9"/>
        </w:numPr>
        <w:tabs>
          <w:tab w:val="clear" w:pos="720"/>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t>Administratorem Pani/Pana danych osobowych jest </w:t>
      </w:r>
      <w:r w:rsidRPr="00593618">
        <w:rPr>
          <w:rFonts w:eastAsia="Times New Roman" w:cs="Calibri"/>
          <w:b/>
          <w:bCs/>
          <w:lang w:eastAsia="pl-PL"/>
        </w:rPr>
        <w:t>Centrum Usług Wspólnych, z</w:t>
      </w:r>
      <w:r w:rsidR="00767238">
        <w:rPr>
          <w:rFonts w:eastAsia="Times New Roman" w:cs="Calibri"/>
          <w:b/>
          <w:bCs/>
          <w:lang w:eastAsia="pl-PL"/>
        </w:rPr>
        <w:t> </w:t>
      </w:r>
      <w:r w:rsidRPr="00593618">
        <w:rPr>
          <w:rFonts w:eastAsia="Times New Roman" w:cs="Calibri"/>
          <w:b/>
          <w:bCs/>
          <w:lang w:eastAsia="pl-PL"/>
        </w:rPr>
        <w:t>siedzibą 41-303 Dąbrowa Górnicza, al. J. Piłsudskiego 74, reprezentowane przez Dyrektora Panią Annę Gazdowicz, tel. 32 718 04 50, adres e-mail: cuw@cuw.dg.pl</w:t>
      </w:r>
      <w:r w:rsidRPr="00593618">
        <w:rPr>
          <w:rFonts w:eastAsia="Times New Roman" w:cs="Calibri"/>
          <w:lang w:eastAsia="pl-PL"/>
        </w:rPr>
        <w:t> </w:t>
      </w:r>
    </w:p>
    <w:p w14:paraId="14A5D994" w14:textId="7B8EE056" w:rsidR="00593618" w:rsidRPr="00593618" w:rsidRDefault="00593618">
      <w:pPr>
        <w:numPr>
          <w:ilvl w:val="0"/>
          <w:numId w:val="9"/>
        </w:numPr>
        <w:tabs>
          <w:tab w:val="clear" w:pos="720"/>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t>Na podstawie obowiązujących przepisów administrator wyznaczył inspektora ochrony danych Pana Łukasza Więckowskiego, z którym może się Pani/Pan kontaktować we wszystkich sprawach dotyczących przetwarzania danych osobowych oraz korzystania z</w:t>
      </w:r>
      <w:r w:rsidR="009008BE">
        <w:rPr>
          <w:rFonts w:eastAsia="Times New Roman" w:cs="Calibri"/>
          <w:lang w:eastAsia="pl-PL"/>
        </w:rPr>
        <w:t> </w:t>
      </w:r>
      <w:r w:rsidRPr="00593618">
        <w:rPr>
          <w:rFonts w:eastAsia="Times New Roman" w:cs="Calibri"/>
          <w:lang w:eastAsia="pl-PL"/>
        </w:rPr>
        <w:t>praw związanych z przetwarzaniem danych: pisemnie na adres naszej siedziby lub poprzez</w:t>
      </w:r>
      <w:r w:rsidR="00767238">
        <w:rPr>
          <w:rFonts w:eastAsia="Times New Roman" w:cs="Calibri"/>
          <w:lang w:eastAsia="pl-PL"/>
        </w:rPr>
        <w:br/>
      </w:r>
      <w:r w:rsidRPr="00593618">
        <w:rPr>
          <w:rFonts w:eastAsia="Times New Roman" w:cs="Calibri"/>
          <w:lang w:eastAsia="pl-PL"/>
        </w:rPr>
        <w:t>e-mail: </w:t>
      </w:r>
      <w:r w:rsidRPr="00593618">
        <w:rPr>
          <w:rFonts w:eastAsia="Times New Roman" w:cs="Calibri"/>
          <w:b/>
          <w:bCs/>
          <w:lang w:eastAsia="pl-PL"/>
        </w:rPr>
        <w:t>odo@cuw.dg.pl</w:t>
      </w:r>
      <w:r w:rsidRPr="00593618">
        <w:rPr>
          <w:rFonts w:eastAsia="Times New Roman" w:cs="Calibri"/>
          <w:lang w:eastAsia="pl-PL"/>
        </w:rPr>
        <w:t> </w:t>
      </w:r>
    </w:p>
    <w:p w14:paraId="3998BDF6" w14:textId="228A7639" w:rsidR="00593618" w:rsidRPr="00593618" w:rsidRDefault="00593618">
      <w:pPr>
        <w:numPr>
          <w:ilvl w:val="0"/>
          <w:numId w:val="9"/>
        </w:numPr>
        <w:tabs>
          <w:tab w:val="clear" w:pos="720"/>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t>Pani/Pana dane osobowe przetwarzane będą na podstawie art. 6 ust. 1 lit. c RODO tj. wypełnienia obowiązku prawnego wynikającego z ustawy z dnia 11 września 2019 r. – Prawo zamówień publicznych, </w:t>
      </w:r>
      <w:r w:rsidR="009008BE" w:rsidRPr="00593618">
        <w:rPr>
          <w:rFonts w:eastAsia="Times New Roman" w:cs="Calibri"/>
          <w:lang w:eastAsia="pl-PL"/>
        </w:rPr>
        <w:t>dalej</w:t>
      </w:r>
      <w:r w:rsidR="009008BE">
        <w:rPr>
          <w:rFonts w:eastAsia="Times New Roman" w:cs="Calibri"/>
          <w:lang w:eastAsia="pl-PL"/>
        </w:rPr>
        <w:t xml:space="preserve"> „</w:t>
      </w:r>
      <w:r w:rsidR="009008BE" w:rsidRPr="00593618">
        <w:rPr>
          <w:rFonts w:eastAsia="Times New Roman" w:cs="Calibri"/>
          <w:lang w:eastAsia="pl-PL"/>
        </w:rPr>
        <w:t>ustawa</w:t>
      </w:r>
      <w:r w:rsidRPr="00593618">
        <w:rPr>
          <w:rFonts w:eastAsia="Times New Roman" w:cs="Calibri"/>
          <w:lang w:eastAsia="pl-PL"/>
        </w:rPr>
        <w:t> Pzp”, w celu prowadzenia przedmiotowego postępowania o udzielenie zamówienia publicznego oraz jego rozstrzygnięcia. </w:t>
      </w:r>
    </w:p>
    <w:p w14:paraId="33BC4CE0" w14:textId="77777777" w:rsidR="00593618" w:rsidRPr="00593618" w:rsidRDefault="00593618">
      <w:pPr>
        <w:numPr>
          <w:ilvl w:val="0"/>
          <w:numId w:val="9"/>
        </w:numPr>
        <w:tabs>
          <w:tab w:val="clear" w:pos="720"/>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t xml:space="preserve">Odbiorcami Pani/Pana danych osobowych mogą być osoby lub podmioty, którym udostępniona zostanie dokumentacja postępowania w oparciu o art. 18 oraz art. 74 ustawy Pzp, przy uwzględnieniu ograniczeń jawności. Ponadto odbiorcą danych mogą być </w:t>
      </w:r>
      <w:r w:rsidRPr="00593618">
        <w:rPr>
          <w:rFonts w:eastAsia="Times New Roman" w:cs="Calibri"/>
          <w:lang w:eastAsia="pl-PL"/>
        </w:rPr>
        <w:lastRenderedPageBreak/>
        <w:t>podmioty, z którymi Administrator zawarł umowy powierzenia danych osobowych lub podmioty uprawnione do uzyskania danych osobowych na podstawie przepisów prawa. </w:t>
      </w:r>
    </w:p>
    <w:p w14:paraId="59DE044A" w14:textId="77777777" w:rsidR="00593618" w:rsidRPr="00593618" w:rsidRDefault="00593618">
      <w:pPr>
        <w:numPr>
          <w:ilvl w:val="0"/>
          <w:numId w:val="9"/>
        </w:numPr>
        <w:tabs>
          <w:tab w:val="clear" w:pos="720"/>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t>Pani/Pana dane osobowe będą przechowywane, zgodnie z art. 78 ustawy Pzp, przez okres 4 lat od dnia zakończenia postępowania o udzielenie zamówienia, a jeżeli czas trwania umowy przekracza 4 lata, okres przechowywania obejmuje cały okres obowiązywania umowy.  </w:t>
      </w:r>
    </w:p>
    <w:p w14:paraId="35577FB2" w14:textId="77777777" w:rsidR="00593618" w:rsidRPr="00593618" w:rsidRDefault="00593618">
      <w:pPr>
        <w:numPr>
          <w:ilvl w:val="0"/>
          <w:numId w:val="9"/>
        </w:numPr>
        <w:tabs>
          <w:tab w:val="clear" w:pos="720"/>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t>Obowiązek podania przez Panią/Pana danych osobowych jest wymogiem ustawowym określonym  </w:t>
      </w:r>
      <w:r w:rsidRPr="00593618">
        <w:rPr>
          <w:rFonts w:eastAsia="Times New Roman" w:cs="Calibri"/>
          <w:lang w:eastAsia="pl-PL"/>
        </w:rPr>
        <w:br/>
        <w:t>w przepisach ustawy Pzp, związanym z udziałem w postępowaniu o udzielenie zamówienia publicznego; konsekwencje niepodania określonych danych wynikają z ustawy Pzp. </w:t>
      </w:r>
    </w:p>
    <w:p w14:paraId="78CAB052" w14:textId="77777777" w:rsidR="00593618" w:rsidRPr="00593618" w:rsidRDefault="00593618">
      <w:pPr>
        <w:numPr>
          <w:ilvl w:val="0"/>
          <w:numId w:val="9"/>
        </w:numPr>
        <w:tabs>
          <w:tab w:val="clear" w:pos="720"/>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t>Posiada Pani/Pan: </w:t>
      </w:r>
    </w:p>
    <w:p w14:paraId="12DB1FC5" w14:textId="77777777" w:rsidR="00593618" w:rsidRPr="00593618" w:rsidRDefault="00593618">
      <w:pPr>
        <w:numPr>
          <w:ilvl w:val="0"/>
          <w:numId w:val="10"/>
        </w:numPr>
        <w:spacing w:after="0" w:line="240" w:lineRule="auto"/>
        <w:ind w:left="1080" w:firstLine="0"/>
        <w:jc w:val="both"/>
        <w:textAlignment w:val="baseline"/>
        <w:rPr>
          <w:rFonts w:eastAsia="Times New Roman" w:cs="Calibri"/>
          <w:lang w:eastAsia="pl-PL"/>
        </w:rPr>
      </w:pPr>
      <w:r w:rsidRPr="00593618">
        <w:rPr>
          <w:rFonts w:eastAsia="Times New Roman" w:cs="Calibri"/>
          <w:lang w:eastAsia="pl-PL"/>
        </w:rPr>
        <w:t>na podstawie art. 15 RODO prawo dostępu do danych osobowych Pani/Pana dotyczących; </w:t>
      </w:r>
    </w:p>
    <w:p w14:paraId="7B5E8448" w14:textId="54730B1C" w:rsidR="00593618" w:rsidRPr="00593618" w:rsidRDefault="00593618">
      <w:pPr>
        <w:numPr>
          <w:ilvl w:val="0"/>
          <w:numId w:val="11"/>
        </w:numPr>
        <w:spacing w:after="0" w:line="240" w:lineRule="auto"/>
        <w:ind w:left="1080" w:firstLine="0"/>
        <w:jc w:val="both"/>
        <w:textAlignment w:val="baseline"/>
        <w:rPr>
          <w:rFonts w:eastAsia="Times New Roman" w:cs="Calibri"/>
          <w:lang w:eastAsia="pl-PL"/>
        </w:rPr>
      </w:pPr>
      <w:r w:rsidRPr="00593618">
        <w:rPr>
          <w:rFonts w:eastAsia="Times New Roman" w:cs="Calibri"/>
          <w:lang w:eastAsia="pl-PL"/>
        </w:rPr>
        <w:t>na podstawie art. 16 RODO prawo do sprostowania Pani/Pana danych osobowych, przy czym skorzystanie z tego prawa nie może skutkować zmianą wyniku postępowania o</w:t>
      </w:r>
      <w:r w:rsidR="00015923">
        <w:rPr>
          <w:rFonts w:eastAsia="Times New Roman" w:cs="Calibri"/>
          <w:lang w:eastAsia="pl-PL"/>
        </w:rPr>
        <w:t> </w:t>
      </w:r>
      <w:r w:rsidRPr="00593618">
        <w:rPr>
          <w:rFonts w:eastAsia="Times New Roman" w:cs="Calibri"/>
          <w:lang w:eastAsia="pl-PL"/>
        </w:rPr>
        <w:t>udzielenie zamówienia publicznego ani zmianą postanowień umowy w zakresie niezgodnym z ustawą Pzp oraz nie może naruszać integralności protokołu oraz jego załączników; </w:t>
      </w:r>
    </w:p>
    <w:p w14:paraId="7405B570" w14:textId="62C331A8" w:rsidR="00593618" w:rsidRPr="00593618" w:rsidRDefault="00593618">
      <w:pPr>
        <w:numPr>
          <w:ilvl w:val="0"/>
          <w:numId w:val="12"/>
        </w:numPr>
        <w:spacing w:after="0" w:line="240" w:lineRule="auto"/>
        <w:ind w:left="1080" w:firstLine="0"/>
        <w:jc w:val="both"/>
        <w:textAlignment w:val="baseline"/>
        <w:rPr>
          <w:rFonts w:eastAsia="Times New Roman" w:cs="Calibri"/>
          <w:lang w:eastAsia="pl-PL"/>
        </w:rPr>
      </w:pPr>
      <w:r w:rsidRPr="00593618">
        <w:rPr>
          <w:rFonts w:eastAsia="Times New Roman" w:cs="Calibri"/>
          <w:lang w:eastAsia="pl-PL"/>
        </w:rPr>
        <w:t>na podstawie art. 18 RODO prawo żądania od administratora ograniczenia przetwarzania danych osobowych z zastrzeżeniem przypadków, o których mowa w art. 18 ust. 2 RODO, przy czym zgodnie</w:t>
      </w:r>
      <w:r w:rsidR="00015923">
        <w:rPr>
          <w:rFonts w:eastAsia="Times New Roman" w:cs="Calibri"/>
          <w:lang w:eastAsia="pl-PL"/>
        </w:rPr>
        <w:t xml:space="preserve"> </w:t>
      </w:r>
      <w:r w:rsidRPr="00593618">
        <w:rPr>
          <w:rFonts w:eastAsia="Times New Roman" w:cs="Calibri"/>
          <w:lang w:eastAsia="pl-PL"/>
        </w:rPr>
        <w:t>z art. 19 ust. 3 ustawy Pzp żądanie nie ogranicza przetwarzania danych osobowych do czasu zakończenia tego postępowania; </w:t>
      </w:r>
    </w:p>
    <w:p w14:paraId="1A0E907C" w14:textId="77777777" w:rsidR="00593618" w:rsidRPr="00593618" w:rsidRDefault="00593618">
      <w:pPr>
        <w:numPr>
          <w:ilvl w:val="0"/>
          <w:numId w:val="13"/>
        </w:numPr>
        <w:spacing w:after="0" w:line="240" w:lineRule="auto"/>
        <w:ind w:left="1080" w:firstLine="0"/>
        <w:jc w:val="both"/>
        <w:textAlignment w:val="baseline"/>
        <w:rPr>
          <w:rFonts w:eastAsia="Times New Roman" w:cs="Calibri"/>
          <w:lang w:eastAsia="pl-PL"/>
        </w:rPr>
      </w:pPr>
      <w:r w:rsidRPr="00593618">
        <w:rPr>
          <w:rFonts w:eastAsia="Times New Roman" w:cs="Calibri"/>
          <w:lang w:eastAsia="pl-PL"/>
        </w:rPr>
        <w:t>prawo do wniesienia skargi do Prezesa Urzędu Ochrony Danych Osobowych, gdy uzna Pani/Pan,  </w:t>
      </w:r>
      <w:r w:rsidRPr="00593618">
        <w:rPr>
          <w:rFonts w:eastAsia="Times New Roman" w:cs="Calibri"/>
          <w:lang w:eastAsia="pl-PL"/>
        </w:rPr>
        <w:br/>
        <w:t>że przetwarzanie danych osobowych Pani/Pana dotyczących narusza przepisy RODO. </w:t>
      </w:r>
    </w:p>
    <w:p w14:paraId="3BC9B632" w14:textId="77777777" w:rsidR="00593618" w:rsidRPr="00593618" w:rsidRDefault="00593618">
      <w:pPr>
        <w:numPr>
          <w:ilvl w:val="0"/>
          <w:numId w:val="9"/>
        </w:numPr>
        <w:tabs>
          <w:tab w:val="clear" w:pos="720"/>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t>Nie przysługuje Pani/Panu: </w:t>
      </w:r>
    </w:p>
    <w:p w14:paraId="445F6B23" w14:textId="77777777" w:rsidR="00593618" w:rsidRPr="00593618" w:rsidRDefault="00593618">
      <w:pPr>
        <w:numPr>
          <w:ilvl w:val="0"/>
          <w:numId w:val="14"/>
        </w:numPr>
        <w:spacing w:after="0" w:line="240" w:lineRule="auto"/>
        <w:ind w:left="1080" w:firstLine="0"/>
        <w:jc w:val="both"/>
        <w:textAlignment w:val="baseline"/>
        <w:rPr>
          <w:rFonts w:eastAsia="Times New Roman" w:cs="Calibri"/>
          <w:lang w:eastAsia="pl-PL"/>
        </w:rPr>
      </w:pPr>
      <w:r w:rsidRPr="00593618">
        <w:rPr>
          <w:rFonts w:eastAsia="Times New Roman" w:cs="Calibri"/>
          <w:lang w:eastAsia="pl-PL"/>
        </w:rPr>
        <w:t>w związku z art. 17 ust. 3 lit. b, d lub e RODO prawo do usunięcia danych osobowych, </w:t>
      </w:r>
    </w:p>
    <w:p w14:paraId="1B9E08CA" w14:textId="77777777" w:rsidR="00593618" w:rsidRPr="00593618" w:rsidRDefault="00593618">
      <w:pPr>
        <w:numPr>
          <w:ilvl w:val="0"/>
          <w:numId w:val="15"/>
        </w:numPr>
        <w:spacing w:after="0" w:line="240" w:lineRule="auto"/>
        <w:ind w:left="1080" w:firstLine="0"/>
        <w:jc w:val="both"/>
        <w:textAlignment w:val="baseline"/>
        <w:rPr>
          <w:rFonts w:eastAsia="Times New Roman" w:cs="Calibri"/>
          <w:lang w:eastAsia="pl-PL"/>
        </w:rPr>
      </w:pPr>
      <w:r w:rsidRPr="00593618">
        <w:rPr>
          <w:rFonts w:eastAsia="Times New Roman" w:cs="Calibri"/>
          <w:lang w:eastAsia="pl-PL"/>
        </w:rPr>
        <w:t>prawo do przenoszenia danych osobowych, o którym mowa w art. 20 RODO, </w:t>
      </w:r>
    </w:p>
    <w:p w14:paraId="18C3F684" w14:textId="77777777" w:rsidR="00593618" w:rsidRPr="00593618" w:rsidRDefault="00593618">
      <w:pPr>
        <w:numPr>
          <w:ilvl w:val="0"/>
          <w:numId w:val="16"/>
        </w:numPr>
        <w:spacing w:after="0" w:line="240" w:lineRule="auto"/>
        <w:ind w:left="1080" w:firstLine="0"/>
        <w:jc w:val="both"/>
        <w:textAlignment w:val="baseline"/>
        <w:rPr>
          <w:rFonts w:eastAsia="Times New Roman" w:cs="Calibri"/>
          <w:lang w:eastAsia="pl-PL"/>
        </w:rPr>
      </w:pPr>
      <w:r w:rsidRPr="00593618">
        <w:rPr>
          <w:rFonts w:eastAsia="Times New Roman" w:cs="Calibri"/>
          <w:lang w:eastAsia="pl-PL"/>
        </w:rPr>
        <w:t>na podstawie art. 21 RODO prawo sprzeciwu, wobec przetwarzania danych osobowych, gdyż podstawą prawną przetwarzania Pani/Pana danych osobowych jest art. 6 ust. 1 lit. c RODO. </w:t>
      </w:r>
    </w:p>
    <w:p w14:paraId="30D4E438" w14:textId="77777777" w:rsidR="00593618" w:rsidRPr="00593618" w:rsidRDefault="00593618">
      <w:pPr>
        <w:numPr>
          <w:ilvl w:val="0"/>
          <w:numId w:val="9"/>
        </w:numPr>
        <w:tabs>
          <w:tab w:val="clear" w:pos="720"/>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t>Pani/Pana dane osobowe nie będą podlegały zautomatyzowanemu podejmowaniu decyzji, w tym profilowaniu.   </w:t>
      </w:r>
    </w:p>
    <w:p w14:paraId="72441002" w14:textId="77777777" w:rsidR="00593618" w:rsidRPr="00593618" w:rsidRDefault="00593618">
      <w:pPr>
        <w:numPr>
          <w:ilvl w:val="0"/>
          <w:numId w:val="9"/>
        </w:numPr>
        <w:tabs>
          <w:tab w:val="clear" w:pos="720"/>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t>Pani/Pana dane nie będą przekazywane do państwa trzeciego. </w:t>
      </w:r>
    </w:p>
    <w:p w14:paraId="38270A7F" w14:textId="77777777" w:rsidR="00593618" w:rsidRPr="00593618" w:rsidRDefault="00593618" w:rsidP="00593618">
      <w:pPr>
        <w:spacing w:after="0" w:line="240" w:lineRule="auto"/>
        <w:ind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CCA8805"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Rozdział II</w:t>
      </w:r>
      <w:r w:rsidRPr="00593618">
        <w:rPr>
          <w:rFonts w:eastAsia="Times New Roman" w:cs="Calibri"/>
          <w:lang w:eastAsia="pl-PL"/>
        </w:rPr>
        <w:t> </w:t>
      </w:r>
    </w:p>
    <w:p w14:paraId="10D11883"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OPIS PRZEDMIOTU ZAMÓWIENIA ORAZ TERMIN WYKONANIA</w:t>
      </w:r>
      <w:r w:rsidRPr="00593618">
        <w:rPr>
          <w:rFonts w:eastAsia="Times New Roman" w:cs="Calibri"/>
          <w:lang w:eastAsia="pl-PL"/>
        </w:rPr>
        <w:t> </w:t>
      </w:r>
    </w:p>
    <w:p w14:paraId="40A61442"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3E640A6F" w14:textId="77777777" w:rsidR="00593618" w:rsidRPr="00593618" w:rsidRDefault="00593618">
      <w:pPr>
        <w:numPr>
          <w:ilvl w:val="0"/>
          <w:numId w:val="114"/>
        </w:numPr>
        <w:spacing w:after="0" w:line="240" w:lineRule="auto"/>
        <w:ind w:left="426" w:hanging="426"/>
        <w:textAlignment w:val="baseline"/>
        <w:rPr>
          <w:rFonts w:eastAsia="Times New Roman" w:cs="Calibri"/>
          <w:lang w:eastAsia="pl-PL"/>
        </w:rPr>
      </w:pPr>
      <w:r w:rsidRPr="00593618">
        <w:rPr>
          <w:rFonts w:eastAsia="Times New Roman" w:cs="Calibri"/>
          <w:b/>
          <w:bCs/>
          <w:lang w:eastAsia="pl-PL"/>
        </w:rPr>
        <w:t>OPIS PRZEDMIOTU ZAMÓWIENIA</w:t>
      </w:r>
      <w:r w:rsidRPr="00593618">
        <w:rPr>
          <w:rFonts w:eastAsia="Times New Roman" w:cs="Calibri"/>
          <w:lang w:eastAsia="pl-PL"/>
        </w:rPr>
        <w:t> </w:t>
      </w:r>
    </w:p>
    <w:p w14:paraId="1EF111BA"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Przedmiotem zamówienia jest wykonanie za wynagrodzeniem na rzecz Zamawiającego robót budowlanych w ramach zadania pn.:  </w:t>
      </w:r>
    </w:p>
    <w:p w14:paraId="2141D866" w14:textId="2BCC37AE"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w:t>
      </w:r>
      <w:r w:rsidRPr="00593618">
        <w:rPr>
          <w:rFonts w:eastAsia="Times New Roman" w:cs="Calibri"/>
          <w:b/>
          <w:bCs/>
          <w:lang w:eastAsia="pl-PL"/>
        </w:rPr>
        <w:t>Budowa obiektów małej architektury w miejscu </w:t>
      </w:r>
      <w:r w:rsidR="00767238" w:rsidRPr="00593618">
        <w:rPr>
          <w:rFonts w:eastAsia="Times New Roman" w:cs="Calibri"/>
          <w:b/>
          <w:bCs/>
          <w:lang w:eastAsia="pl-PL"/>
        </w:rPr>
        <w:t>publicznym w</w:t>
      </w:r>
      <w:r w:rsidRPr="00593618">
        <w:rPr>
          <w:rFonts w:eastAsia="Times New Roman" w:cs="Calibri"/>
          <w:b/>
          <w:bCs/>
          <w:lang w:eastAsia="pl-PL"/>
        </w:rPr>
        <w:t> ramach zadań pn.:</w:t>
      </w:r>
      <w:r w:rsidRPr="00593618">
        <w:rPr>
          <w:rFonts w:eastAsia="Times New Roman" w:cs="Calibri"/>
          <w:lang w:eastAsia="pl-PL"/>
        </w:rPr>
        <w:t> </w:t>
      </w:r>
    </w:p>
    <w:p w14:paraId="761793FF" w14:textId="77777777" w:rsidR="00593618" w:rsidRPr="00593618" w:rsidRDefault="00593618">
      <w:pPr>
        <w:numPr>
          <w:ilvl w:val="0"/>
          <w:numId w:val="17"/>
        </w:numPr>
        <w:spacing w:after="0" w:line="240" w:lineRule="auto"/>
        <w:ind w:left="1290" w:firstLine="0"/>
        <w:textAlignment w:val="baseline"/>
        <w:rPr>
          <w:rFonts w:eastAsia="Times New Roman" w:cs="Calibri"/>
          <w:lang w:eastAsia="pl-PL"/>
        </w:rPr>
      </w:pPr>
      <w:r w:rsidRPr="00593618">
        <w:rPr>
          <w:rFonts w:eastAsia="Times New Roman" w:cs="Calibri"/>
          <w:b/>
          <w:bCs/>
          <w:lang w:eastAsia="pl-PL"/>
        </w:rPr>
        <w:t>„PLAC ZABAW PRZY PRZEDSZKOLU NR 29 W DĄBROWIE GÓRNICZEJ”</w:t>
      </w:r>
      <w:r w:rsidRPr="00593618">
        <w:rPr>
          <w:rFonts w:eastAsia="Times New Roman" w:cs="Calibri"/>
          <w:lang w:eastAsia="pl-PL"/>
        </w:rPr>
        <w:t> </w:t>
      </w:r>
    </w:p>
    <w:p w14:paraId="0195A0C4" w14:textId="77777777" w:rsidR="00593618" w:rsidRPr="00593618" w:rsidRDefault="00593618">
      <w:pPr>
        <w:numPr>
          <w:ilvl w:val="0"/>
          <w:numId w:val="18"/>
        </w:numPr>
        <w:spacing w:after="0" w:line="240" w:lineRule="auto"/>
        <w:ind w:left="1290" w:firstLine="0"/>
        <w:textAlignment w:val="baseline"/>
        <w:rPr>
          <w:rFonts w:eastAsia="Times New Roman" w:cs="Calibri"/>
          <w:lang w:eastAsia="pl-PL"/>
        </w:rPr>
      </w:pPr>
      <w:r w:rsidRPr="00593618">
        <w:rPr>
          <w:rFonts w:eastAsia="Times New Roman" w:cs="Calibri"/>
          <w:b/>
          <w:bCs/>
          <w:lang w:eastAsia="pl-PL"/>
        </w:rPr>
        <w:t>„PLAC ZABAW PRZY PRZEDSZKOLU NR 32 W DĄBROWIE GÓRNICZEJ”</w:t>
      </w:r>
      <w:r w:rsidRPr="00593618">
        <w:rPr>
          <w:rFonts w:eastAsia="Times New Roman" w:cs="Calibri"/>
          <w:lang w:eastAsia="pl-PL"/>
        </w:rPr>
        <w:t>  </w:t>
      </w:r>
    </w:p>
    <w:p w14:paraId="64452DE2" w14:textId="77777777" w:rsidR="00593618" w:rsidRPr="00593618" w:rsidRDefault="00593618">
      <w:pPr>
        <w:numPr>
          <w:ilvl w:val="0"/>
          <w:numId w:val="19"/>
        </w:numPr>
        <w:spacing w:after="0" w:line="240" w:lineRule="auto"/>
        <w:ind w:left="1290" w:firstLine="0"/>
        <w:textAlignment w:val="baseline"/>
        <w:rPr>
          <w:rFonts w:eastAsia="Times New Roman" w:cs="Calibri"/>
          <w:lang w:eastAsia="pl-PL"/>
        </w:rPr>
      </w:pPr>
      <w:r w:rsidRPr="00593618">
        <w:rPr>
          <w:rFonts w:eastAsia="Times New Roman" w:cs="Calibri"/>
          <w:b/>
          <w:bCs/>
          <w:lang w:eastAsia="pl-PL"/>
        </w:rPr>
        <w:t> „PLAC ZABAW PRZY PRZEDSZKOLU NR 36 W DĄBROWIE GÓRNICZEJ”</w:t>
      </w:r>
      <w:r w:rsidRPr="00593618">
        <w:rPr>
          <w:rFonts w:eastAsia="Times New Roman" w:cs="Calibri"/>
          <w:lang w:eastAsia="pl-PL"/>
        </w:rPr>
        <w:t>  </w:t>
      </w:r>
    </w:p>
    <w:p w14:paraId="4CFE1729" w14:textId="77777777" w:rsidR="00593618" w:rsidRPr="00593618" w:rsidRDefault="00593618">
      <w:pPr>
        <w:numPr>
          <w:ilvl w:val="0"/>
          <w:numId w:val="20"/>
        </w:numPr>
        <w:spacing w:after="0" w:line="240" w:lineRule="auto"/>
        <w:ind w:left="1290" w:firstLine="0"/>
        <w:textAlignment w:val="baseline"/>
        <w:rPr>
          <w:rFonts w:eastAsia="Times New Roman" w:cs="Calibri"/>
          <w:lang w:eastAsia="pl-PL"/>
        </w:rPr>
      </w:pPr>
      <w:r w:rsidRPr="00593618">
        <w:rPr>
          <w:rFonts w:eastAsia="Times New Roman" w:cs="Calibri"/>
          <w:b/>
          <w:bCs/>
          <w:lang w:eastAsia="pl-PL"/>
        </w:rPr>
        <w:t>„PLAC ZABAW PRZY PRZEDSZKOLU NR 39 W DĄBROWIE GÓRNICZEJ”</w:t>
      </w:r>
      <w:r w:rsidRPr="00593618">
        <w:rPr>
          <w:rFonts w:eastAsia="Times New Roman" w:cs="Calibri"/>
          <w:lang w:eastAsia="pl-PL"/>
        </w:rPr>
        <w:t>  </w:t>
      </w:r>
    </w:p>
    <w:p w14:paraId="4ACB5FF4" w14:textId="77777777" w:rsidR="00593618" w:rsidRPr="00593618" w:rsidRDefault="00593618">
      <w:pPr>
        <w:numPr>
          <w:ilvl w:val="0"/>
          <w:numId w:val="21"/>
        </w:numPr>
        <w:spacing w:after="0" w:line="240" w:lineRule="auto"/>
        <w:ind w:left="1290" w:firstLine="0"/>
        <w:textAlignment w:val="baseline"/>
        <w:rPr>
          <w:rFonts w:eastAsia="Times New Roman" w:cs="Calibri"/>
          <w:lang w:eastAsia="pl-PL"/>
        </w:rPr>
      </w:pPr>
      <w:r w:rsidRPr="00593618">
        <w:rPr>
          <w:rFonts w:eastAsia="Times New Roman" w:cs="Calibri"/>
          <w:b/>
          <w:bCs/>
          <w:lang w:eastAsia="pl-PL"/>
        </w:rPr>
        <w:t>„PLAC ZABAW PRZY PRZEDSZKOLU NR 4 W DĄBROWIE GÓRNICZEJ”</w:t>
      </w:r>
      <w:r w:rsidRPr="00593618">
        <w:rPr>
          <w:rFonts w:eastAsia="Times New Roman" w:cs="Calibri"/>
          <w:lang w:eastAsia="pl-PL"/>
        </w:rPr>
        <w:t>  </w:t>
      </w:r>
    </w:p>
    <w:p w14:paraId="772CE83B" w14:textId="77777777" w:rsidR="00593618" w:rsidRPr="00593618" w:rsidRDefault="00593618" w:rsidP="00593618">
      <w:pPr>
        <w:spacing w:after="0" w:line="240" w:lineRule="auto"/>
        <w:ind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0D62269" w14:textId="77777777" w:rsidR="00593618" w:rsidRPr="00593618" w:rsidRDefault="00593618" w:rsidP="00593618">
      <w:pPr>
        <w:spacing w:after="0" w:line="240" w:lineRule="auto"/>
        <w:ind w:firstLine="420"/>
        <w:textAlignment w:val="baseline"/>
        <w:rPr>
          <w:rFonts w:ascii="Segoe UI" w:eastAsia="Times New Roman" w:hAnsi="Segoe UI" w:cs="Segoe UI"/>
          <w:sz w:val="18"/>
          <w:szCs w:val="18"/>
          <w:lang w:eastAsia="pl-PL"/>
        </w:rPr>
      </w:pPr>
      <w:r w:rsidRPr="00593618">
        <w:rPr>
          <w:rFonts w:eastAsia="Times New Roman" w:cs="Calibri"/>
          <w:b/>
          <w:bCs/>
          <w:lang w:eastAsia="pl-PL"/>
        </w:rPr>
        <w:t>Zadanie 1. „PLAC ZABAW PRZY PRZEDSZKOLU NR 29 W DĄBROWIE GÓRNICZEJ”</w:t>
      </w:r>
      <w:r w:rsidRPr="00593618">
        <w:rPr>
          <w:rFonts w:eastAsia="Times New Roman" w:cs="Calibri"/>
          <w:lang w:eastAsia="pl-PL"/>
        </w:rPr>
        <w:t> </w:t>
      </w:r>
    </w:p>
    <w:p w14:paraId="01F2DD1B" w14:textId="77777777" w:rsidR="00593618" w:rsidRPr="00593618" w:rsidRDefault="00593618" w:rsidP="00593618">
      <w:pPr>
        <w:spacing w:after="0" w:line="240" w:lineRule="auto"/>
        <w:ind w:left="420"/>
        <w:jc w:val="both"/>
        <w:textAlignment w:val="baseline"/>
        <w:rPr>
          <w:rFonts w:ascii="Segoe UI" w:eastAsia="Times New Roman" w:hAnsi="Segoe UI" w:cs="Segoe UI"/>
          <w:sz w:val="18"/>
          <w:szCs w:val="18"/>
          <w:lang w:eastAsia="pl-PL"/>
        </w:rPr>
      </w:pPr>
      <w:r w:rsidRPr="00593618">
        <w:rPr>
          <w:rFonts w:eastAsia="Times New Roman" w:cs="Calibri"/>
          <w:lang w:eastAsia="pl-PL"/>
        </w:rPr>
        <w:t>Zadanie obejmuje budowę obiektów małej architektury w miejscu publicznym o powierzchni opracowania 1580,0 m². Inwestycję zlokalizowano na działce ewidencyjnej 8127 przy ul. Ludowej w Dąbrowie Górniczej. </w:t>
      </w:r>
    </w:p>
    <w:p w14:paraId="5D1908CF" w14:textId="77777777" w:rsidR="00593618" w:rsidRPr="00593618" w:rsidRDefault="00593618" w:rsidP="00593618">
      <w:pPr>
        <w:spacing w:after="0" w:line="240" w:lineRule="auto"/>
        <w:ind w:left="420"/>
        <w:jc w:val="both"/>
        <w:textAlignment w:val="baseline"/>
        <w:rPr>
          <w:rFonts w:ascii="Segoe UI" w:eastAsia="Times New Roman" w:hAnsi="Segoe UI" w:cs="Segoe UI"/>
          <w:sz w:val="18"/>
          <w:szCs w:val="18"/>
          <w:lang w:eastAsia="pl-PL"/>
        </w:rPr>
      </w:pPr>
      <w:r w:rsidRPr="00593618">
        <w:rPr>
          <w:rFonts w:eastAsia="Times New Roman" w:cs="Calibri"/>
          <w:lang w:eastAsia="pl-PL"/>
        </w:rPr>
        <w:lastRenderedPageBreak/>
        <w:t> </w:t>
      </w:r>
    </w:p>
    <w:p w14:paraId="2473C94A" w14:textId="77777777" w:rsidR="00593618" w:rsidRPr="00593618" w:rsidRDefault="00593618" w:rsidP="00593618">
      <w:pPr>
        <w:spacing w:after="0" w:line="240" w:lineRule="auto"/>
        <w:ind w:left="420"/>
        <w:jc w:val="both"/>
        <w:textAlignment w:val="baseline"/>
        <w:rPr>
          <w:rFonts w:ascii="Segoe UI" w:eastAsia="Times New Roman" w:hAnsi="Segoe UI" w:cs="Segoe UI"/>
          <w:sz w:val="18"/>
          <w:szCs w:val="18"/>
          <w:lang w:eastAsia="pl-PL"/>
        </w:rPr>
      </w:pPr>
      <w:r w:rsidRPr="00593618">
        <w:rPr>
          <w:rFonts w:eastAsia="Times New Roman" w:cs="Calibri"/>
          <w:lang w:eastAsia="pl-PL"/>
        </w:rPr>
        <w:t>Zadanie obejmuje dostawę i montaż elementów małej architektury oraz bezpiecznego podłoża zgodnie z projektem. </w:t>
      </w:r>
    </w:p>
    <w:p w14:paraId="53E3DC3E" w14:textId="77777777" w:rsidR="00767238" w:rsidRDefault="00767238" w:rsidP="00767238">
      <w:pPr>
        <w:spacing w:after="0" w:line="240" w:lineRule="auto"/>
        <w:jc w:val="both"/>
        <w:textAlignment w:val="baseline"/>
        <w:rPr>
          <w:rFonts w:eastAsia="Times New Roman" w:cs="Calibri"/>
          <w:lang w:eastAsia="pl-PL"/>
        </w:rPr>
      </w:pPr>
    </w:p>
    <w:p w14:paraId="26905150" w14:textId="124A9FDF" w:rsidR="00593618" w:rsidRPr="00593618" w:rsidRDefault="00593618" w:rsidP="00767238">
      <w:pPr>
        <w:spacing w:after="0" w:line="240" w:lineRule="auto"/>
        <w:ind w:left="426"/>
        <w:jc w:val="both"/>
        <w:textAlignment w:val="baseline"/>
        <w:rPr>
          <w:rFonts w:ascii="Segoe UI" w:eastAsia="Times New Roman" w:hAnsi="Segoe UI" w:cs="Segoe UI"/>
          <w:sz w:val="18"/>
          <w:szCs w:val="18"/>
          <w:lang w:eastAsia="pl-PL"/>
        </w:rPr>
      </w:pPr>
      <w:r w:rsidRPr="00593618">
        <w:rPr>
          <w:rFonts w:eastAsia="Times New Roman" w:cs="Calibri"/>
          <w:b/>
          <w:bCs/>
          <w:lang w:eastAsia="pl-PL"/>
        </w:rPr>
        <w:t>Zadanie 2. „PLAC ZABAW PRZY PRZEDSZKOLU NR 32 W DĄBROWIE GÓRNICZEJ”</w:t>
      </w:r>
      <w:r w:rsidRPr="00593618">
        <w:rPr>
          <w:rFonts w:eastAsia="Times New Roman" w:cs="Calibri"/>
          <w:lang w:eastAsia="pl-PL"/>
        </w:rPr>
        <w:t>  </w:t>
      </w:r>
    </w:p>
    <w:p w14:paraId="098C3F2F" w14:textId="77777777" w:rsidR="00593618" w:rsidRPr="00593618" w:rsidRDefault="00593618" w:rsidP="00593618">
      <w:pPr>
        <w:spacing w:after="0" w:line="240" w:lineRule="auto"/>
        <w:ind w:left="420"/>
        <w:jc w:val="both"/>
        <w:textAlignment w:val="baseline"/>
        <w:rPr>
          <w:rFonts w:ascii="Segoe UI" w:eastAsia="Times New Roman" w:hAnsi="Segoe UI" w:cs="Segoe UI"/>
          <w:sz w:val="18"/>
          <w:szCs w:val="18"/>
          <w:lang w:eastAsia="pl-PL"/>
        </w:rPr>
      </w:pPr>
      <w:r w:rsidRPr="00593618">
        <w:rPr>
          <w:rFonts w:eastAsia="Times New Roman" w:cs="Calibri"/>
          <w:lang w:eastAsia="pl-PL"/>
        </w:rPr>
        <w:t>Zadanie obejmuje budowę obiektów małej architektury w miejscu publicznym o powierzchni opracowania 2551,8 m². Inwestycję zlokalizowano na działce ewidencyjnej nr 3189 przy Przedszkolu nr 32 w Dąbrowie Górniczej.  </w:t>
      </w:r>
    </w:p>
    <w:p w14:paraId="6460AEBC" w14:textId="77777777" w:rsidR="00593618" w:rsidRPr="00593618" w:rsidRDefault="00593618" w:rsidP="00593618">
      <w:pPr>
        <w:spacing w:after="0" w:line="240" w:lineRule="auto"/>
        <w:ind w:left="420"/>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6C1C5921" w14:textId="77777777" w:rsidR="00593618" w:rsidRPr="00593618" w:rsidRDefault="00593618" w:rsidP="00593618">
      <w:pPr>
        <w:spacing w:after="0" w:line="240" w:lineRule="auto"/>
        <w:ind w:left="420"/>
        <w:jc w:val="both"/>
        <w:textAlignment w:val="baseline"/>
        <w:rPr>
          <w:rFonts w:ascii="Segoe UI" w:eastAsia="Times New Roman" w:hAnsi="Segoe UI" w:cs="Segoe UI"/>
          <w:sz w:val="18"/>
          <w:szCs w:val="18"/>
          <w:lang w:eastAsia="pl-PL"/>
        </w:rPr>
      </w:pPr>
      <w:r w:rsidRPr="00593618">
        <w:rPr>
          <w:rFonts w:eastAsia="Times New Roman" w:cs="Calibri"/>
          <w:lang w:eastAsia="pl-PL"/>
        </w:rPr>
        <w:t>Zadanie obejmuje dostawę i montaż elementów małej architektury oraz bezpiecznego podłoża zgodnie z projektem. </w:t>
      </w:r>
    </w:p>
    <w:p w14:paraId="6456D7EF" w14:textId="77777777" w:rsidR="00767238" w:rsidRDefault="00767238" w:rsidP="00767238">
      <w:pPr>
        <w:spacing w:after="0" w:line="240" w:lineRule="auto"/>
        <w:jc w:val="both"/>
        <w:textAlignment w:val="baseline"/>
        <w:rPr>
          <w:rFonts w:eastAsia="Times New Roman" w:cs="Calibri"/>
          <w:lang w:eastAsia="pl-PL"/>
        </w:rPr>
      </w:pPr>
    </w:p>
    <w:p w14:paraId="25084958" w14:textId="77777777" w:rsidR="00767238" w:rsidRDefault="00593618" w:rsidP="00767238">
      <w:pPr>
        <w:spacing w:after="0" w:line="240" w:lineRule="auto"/>
        <w:ind w:left="426"/>
        <w:jc w:val="both"/>
        <w:textAlignment w:val="baseline"/>
        <w:rPr>
          <w:rFonts w:eastAsia="Times New Roman" w:cs="Calibri"/>
          <w:lang w:eastAsia="pl-PL"/>
        </w:rPr>
      </w:pPr>
      <w:r w:rsidRPr="00593618">
        <w:rPr>
          <w:rFonts w:eastAsia="Times New Roman" w:cs="Calibri"/>
          <w:b/>
          <w:bCs/>
          <w:lang w:eastAsia="pl-PL"/>
        </w:rPr>
        <w:t>Zadanie 3. „PLAC ZABAW PRZY PRZEDSZKOLU NR 36 W DĄBROWIE GÓRNICZEJ”</w:t>
      </w:r>
    </w:p>
    <w:p w14:paraId="10DF79F8" w14:textId="19386F08" w:rsidR="00593618" w:rsidRPr="00593618" w:rsidRDefault="00593618" w:rsidP="00767238">
      <w:pPr>
        <w:spacing w:after="0" w:line="240" w:lineRule="auto"/>
        <w:ind w:left="426"/>
        <w:jc w:val="both"/>
        <w:textAlignment w:val="baseline"/>
        <w:rPr>
          <w:rFonts w:ascii="Segoe UI" w:eastAsia="Times New Roman" w:hAnsi="Segoe UI" w:cs="Segoe UI"/>
          <w:sz w:val="18"/>
          <w:szCs w:val="18"/>
          <w:lang w:eastAsia="pl-PL"/>
        </w:rPr>
      </w:pPr>
      <w:r w:rsidRPr="00593618">
        <w:rPr>
          <w:rFonts w:eastAsia="Times New Roman" w:cs="Calibri"/>
          <w:lang w:eastAsia="pl-PL"/>
        </w:rPr>
        <w:t>Zadanie obejmuje budowę obiektów małej architektury w miejscu publicznym o powierzchni opracowania 1152,3 m². Inwestycję zlokalizowano na działce ewidencyjnej nr 7182 przy Przedszkolu nr 36 w Dąbrowie Górniczej.  </w:t>
      </w:r>
    </w:p>
    <w:p w14:paraId="6856CA66" w14:textId="77777777" w:rsidR="00593618" w:rsidRPr="00593618" w:rsidRDefault="00593618" w:rsidP="00593618">
      <w:pPr>
        <w:spacing w:after="0" w:line="240" w:lineRule="auto"/>
        <w:ind w:left="420"/>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649FAACE" w14:textId="77777777" w:rsidR="00593618" w:rsidRPr="00593618" w:rsidRDefault="00593618" w:rsidP="00593618">
      <w:pPr>
        <w:spacing w:after="0" w:line="240" w:lineRule="auto"/>
        <w:ind w:left="420"/>
        <w:jc w:val="both"/>
        <w:textAlignment w:val="baseline"/>
        <w:rPr>
          <w:rFonts w:ascii="Segoe UI" w:eastAsia="Times New Roman" w:hAnsi="Segoe UI" w:cs="Segoe UI"/>
          <w:sz w:val="18"/>
          <w:szCs w:val="18"/>
          <w:lang w:eastAsia="pl-PL"/>
        </w:rPr>
      </w:pPr>
      <w:r w:rsidRPr="00593618">
        <w:rPr>
          <w:rFonts w:eastAsia="Times New Roman" w:cs="Calibri"/>
          <w:lang w:eastAsia="pl-PL"/>
        </w:rPr>
        <w:t>Zadanie obejmuje dostawę i montaż elementów małej architektury oraz bezpiecznego podłoża zgodnie z projektem. </w:t>
      </w:r>
    </w:p>
    <w:p w14:paraId="5C68956C"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8FC11EC" w14:textId="77777777" w:rsidR="00767238" w:rsidRDefault="00593618" w:rsidP="00767238">
      <w:pPr>
        <w:spacing w:after="0" w:line="240" w:lineRule="auto"/>
        <w:ind w:left="426"/>
        <w:textAlignment w:val="baseline"/>
        <w:rPr>
          <w:rFonts w:eastAsia="Times New Roman" w:cs="Calibri"/>
          <w:lang w:eastAsia="pl-PL"/>
        </w:rPr>
      </w:pPr>
      <w:r w:rsidRPr="00593618">
        <w:rPr>
          <w:rFonts w:eastAsia="Times New Roman" w:cs="Calibri"/>
          <w:b/>
          <w:bCs/>
          <w:lang w:eastAsia="pl-PL"/>
        </w:rPr>
        <w:t>Zadanie 4. „PLAC ZABAW PRZY PRZEDSZKOLU NR 39 W DĄBROWIE GÓRNICZEJ”</w:t>
      </w:r>
    </w:p>
    <w:p w14:paraId="36B342AC" w14:textId="256EDC09" w:rsidR="00593618" w:rsidRPr="00593618" w:rsidRDefault="00593618" w:rsidP="00767238">
      <w:pPr>
        <w:spacing w:after="0" w:line="240" w:lineRule="auto"/>
        <w:ind w:left="426"/>
        <w:jc w:val="both"/>
        <w:textAlignment w:val="baseline"/>
        <w:rPr>
          <w:rFonts w:ascii="Segoe UI" w:eastAsia="Times New Roman" w:hAnsi="Segoe UI" w:cs="Segoe UI"/>
          <w:sz w:val="18"/>
          <w:szCs w:val="18"/>
          <w:lang w:eastAsia="pl-PL"/>
        </w:rPr>
      </w:pPr>
      <w:r w:rsidRPr="00593618">
        <w:rPr>
          <w:rFonts w:eastAsia="Times New Roman" w:cs="Calibri"/>
          <w:lang w:eastAsia="pl-PL"/>
        </w:rPr>
        <w:t>Zadanie obejmuje budowę obiektów małej architektury w miejscu publicznym o powierzchni opracowania 2931,8 m². Inwestycję zlokalizowano na działce ewidencyjnej nr 8568 przy Przedszkolu nr 39 w Dąbrowie Górniczej.  </w:t>
      </w:r>
    </w:p>
    <w:p w14:paraId="1611A15F" w14:textId="77777777" w:rsidR="00593618" w:rsidRPr="00593618" w:rsidRDefault="00593618" w:rsidP="00593618">
      <w:pPr>
        <w:spacing w:after="0" w:line="240" w:lineRule="auto"/>
        <w:ind w:left="420"/>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5ED62FD0" w14:textId="77777777" w:rsidR="00767238" w:rsidRDefault="00593618" w:rsidP="00767238">
      <w:pPr>
        <w:spacing w:after="0" w:line="240" w:lineRule="auto"/>
        <w:ind w:left="420"/>
        <w:jc w:val="both"/>
        <w:textAlignment w:val="baseline"/>
        <w:rPr>
          <w:rFonts w:eastAsia="Times New Roman" w:cs="Calibri"/>
          <w:lang w:eastAsia="pl-PL"/>
        </w:rPr>
      </w:pPr>
      <w:r w:rsidRPr="00593618">
        <w:rPr>
          <w:rFonts w:eastAsia="Times New Roman" w:cs="Calibri"/>
          <w:lang w:eastAsia="pl-PL"/>
        </w:rPr>
        <w:t>Zadanie obejmuje dostawę i montaż elementów małej architektury oraz bezpiecznego podłoża zgodnie z projektem.</w:t>
      </w:r>
    </w:p>
    <w:p w14:paraId="2A70FC32" w14:textId="77777777" w:rsidR="00767238" w:rsidRDefault="00767238" w:rsidP="00767238">
      <w:pPr>
        <w:spacing w:after="0" w:line="240" w:lineRule="auto"/>
        <w:ind w:left="420"/>
        <w:jc w:val="both"/>
        <w:textAlignment w:val="baseline"/>
        <w:rPr>
          <w:rFonts w:eastAsia="Times New Roman" w:cs="Calibri"/>
          <w:lang w:eastAsia="pl-PL"/>
        </w:rPr>
      </w:pPr>
    </w:p>
    <w:p w14:paraId="51848A48" w14:textId="59F5169A" w:rsidR="00593618" w:rsidRPr="00593618" w:rsidRDefault="00593618" w:rsidP="00767238">
      <w:pPr>
        <w:spacing w:after="0" w:line="240" w:lineRule="auto"/>
        <w:ind w:left="420"/>
        <w:jc w:val="both"/>
        <w:textAlignment w:val="baseline"/>
        <w:rPr>
          <w:rFonts w:ascii="Segoe UI" w:eastAsia="Times New Roman" w:hAnsi="Segoe UI" w:cs="Segoe UI"/>
          <w:sz w:val="18"/>
          <w:szCs w:val="18"/>
          <w:lang w:eastAsia="pl-PL"/>
        </w:rPr>
      </w:pPr>
      <w:r w:rsidRPr="00593618">
        <w:rPr>
          <w:rFonts w:eastAsia="Times New Roman" w:cs="Calibri"/>
          <w:b/>
          <w:bCs/>
          <w:lang w:eastAsia="pl-PL"/>
        </w:rPr>
        <w:t>Zadanie 5. „PLAC ZABAW PRZY PRZEDSZKOLU NR 4 W DĄBROWIE GÓRNICZEJ”</w:t>
      </w:r>
      <w:r w:rsidRPr="00593618">
        <w:rPr>
          <w:rFonts w:eastAsia="Times New Roman" w:cs="Calibri"/>
          <w:lang w:eastAsia="pl-PL"/>
        </w:rPr>
        <w:t>  </w:t>
      </w:r>
    </w:p>
    <w:p w14:paraId="64B9C625" w14:textId="77777777" w:rsidR="00593618" w:rsidRPr="00593618" w:rsidRDefault="00593618" w:rsidP="00593618">
      <w:pPr>
        <w:spacing w:after="0" w:line="240" w:lineRule="auto"/>
        <w:ind w:left="420"/>
        <w:jc w:val="both"/>
        <w:textAlignment w:val="baseline"/>
        <w:rPr>
          <w:rFonts w:ascii="Segoe UI" w:eastAsia="Times New Roman" w:hAnsi="Segoe UI" w:cs="Segoe UI"/>
          <w:sz w:val="18"/>
          <w:szCs w:val="18"/>
          <w:lang w:eastAsia="pl-PL"/>
        </w:rPr>
      </w:pPr>
      <w:r w:rsidRPr="00593618">
        <w:rPr>
          <w:rFonts w:eastAsia="Times New Roman" w:cs="Calibri"/>
          <w:lang w:eastAsia="pl-PL"/>
        </w:rPr>
        <w:t>Zadanie obejmuje budowę obiektów małej architektury w miejscu publicznym o powierzchni opracowania 1820,0 m². Inwestycję zlokalizowano na działkach ewidencyjnych 4751, 4782 przy ul. Cieszkowskiego 20a w Dąbrowie Górniczej.  </w:t>
      </w:r>
    </w:p>
    <w:p w14:paraId="45F3590D" w14:textId="77777777" w:rsidR="00593618" w:rsidRPr="00593618" w:rsidRDefault="00593618" w:rsidP="00593618">
      <w:pPr>
        <w:spacing w:after="0" w:line="240" w:lineRule="auto"/>
        <w:ind w:left="420"/>
        <w:jc w:val="both"/>
        <w:textAlignment w:val="baseline"/>
        <w:rPr>
          <w:rFonts w:ascii="Segoe UI" w:eastAsia="Times New Roman" w:hAnsi="Segoe UI" w:cs="Segoe UI"/>
          <w:sz w:val="18"/>
          <w:szCs w:val="18"/>
          <w:lang w:eastAsia="pl-PL"/>
        </w:rPr>
      </w:pPr>
      <w:r w:rsidRPr="00593618">
        <w:rPr>
          <w:rFonts w:eastAsia="Times New Roman" w:cs="Calibri"/>
          <w:lang w:eastAsia="pl-PL"/>
        </w:rPr>
        <w:t>Zadanie obejmuje dostawę i montaż elementów małej architektury oraz bezpiecznego podłoża zgodnie z projektem. </w:t>
      </w:r>
    </w:p>
    <w:p w14:paraId="23AC18DF" w14:textId="77777777" w:rsidR="00593618" w:rsidRPr="00593618" w:rsidRDefault="00593618" w:rsidP="00593618">
      <w:pPr>
        <w:spacing w:after="0" w:line="240" w:lineRule="auto"/>
        <w:ind w:left="420"/>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F4A3B9E" w14:textId="421B6AAC" w:rsidR="00593618" w:rsidRPr="00B72199" w:rsidRDefault="00593618" w:rsidP="00B97D7B">
      <w:pPr>
        <w:numPr>
          <w:ilvl w:val="1"/>
          <w:numId w:val="114"/>
        </w:numPr>
        <w:spacing w:after="0" w:line="240" w:lineRule="auto"/>
        <w:ind w:left="420" w:right="-45"/>
        <w:jc w:val="both"/>
        <w:textAlignment w:val="baseline"/>
        <w:rPr>
          <w:rFonts w:ascii="Segoe UI" w:eastAsia="Times New Roman" w:hAnsi="Segoe UI" w:cs="Segoe UI"/>
          <w:sz w:val="18"/>
          <w:szCs w:val="18"/>
          <w:lang w:eastAsia="pl-PL"/>
        </w:rPr>
      </w:pPr>
      <w:r w:rsidRPr="00B72199">
        <w:rPr>
          <w:rFonts w:eastAsia="Times New Roman" w:cs="Calibri"/>
          <w:lang w:eastAsia="pl-PL"/>
        </w:rPr>
        <w:t>Przedmiot zamówienia powinien</w:t>
      </w:r>
      <w:r w:rsidR="006B27E1">
        <w:rPr>
          <w:rFonts w:eastAsia="Times New Roman" w:cs="Calibri"/>
          <w:lang w:eastAsia="pl-PL"/>
        </w:rPr>
        <w:t xml:space="preserve"> </w:t>
      </w:r>
      <w:r w:rsidRPr="00B72199">
        <w:rPr>
          <w:rFonts w:eastAsia="Times New Roman" w:cs="Calibri"/>
          <w:lang w:eastAsia="pl-PL"/>
        </w:rPr>
        <w:t>być</w:t>
      </w:r>
      <w:r w:rsidR="006B27E1">
        <w:rPr>
          <w:rFonts w:eastAsia="Times New Roman" w:cs="Calibri"/>
          <w:lang w:eastAsia="pl-PL"/>
        </w:rPr>
        <w:t xml:space="preserve"> </w:t>
      </w:r>
      <w:r w:rsidRPr="00B72199">
        <w:rPr>
          <w:rFonts w:eastAsia="Times New Roman" w:cs="Calibri"/>
          <w:lang w:eastAsia="pl-PL"/>
        </w:rPr>
        <w:t>zgodny z projektem umowy oraz dokumentami</w:t>
      </w:r>
      <w:r w:rsidR="006B27E1">
        <w:rPr>
          <w:rFonts w:eastAsia="Times New Roman" w:cs="Calibri"/>
          <w:lang w:eastAsia="pl-PL"/>
        </w:rPr>
        <w:t xml:space="preserve"> </w:t>
      </w:r>
      <w:r w:rsidR="00B72199" w:rsidRPr="00B72199">
        <w:rPr>
          <w:rFonts w:eastAsia="Times New Roman" w:cs="Calibri"/>
          <w:lang w:eastAsia="pl-PL"/>
        </w:rPr>
        <w:t>s</w:t>
      </w:r>
      <w:r w:rsidRPr="00B72199">
        <w:rPr>
          <w:rFonts w:eastAsia="Times New Roman" w:cs="Calibri"/>
          <w:lang w:eastAsia="pl-PL"/>
        </w:rPr>
        <w:t>tanowiącymi jej integralną część, tj.: ofertą Wykonawcy wraz z kosztorysem ofertowym sporządzonym przez Wykonawcę oraz dokumentacją techniczną w</w:t>
      </w:r>
      <w:r w:rsidR="00880881" w:rsidRPr="00B72199">
        <w:rPr>
          <w:rFonts w:eastAsia="Times New Roman" w:cs="Calibri"/>
          <w:lang w:eastAsia="pl-PL"/>
        </w:rPr>
        <w:t> </w:t>
      </w:r>
      <w:r w:rsidRPr="00B72199">
        <w:rPr>
          <w:rFonts w:eastAsia="Times New Roman" w:cs="Calibri"/>
          <w:lang w:eastAsia="pl-PL"/>
        </w:rPr>
        <w:t>tym STWiOR i</w:t>
      </w:r>
      <w:r w:rsidR="00880881" w:rsidRPr="00B72199">
        <w:rPr>
          <w:rFonts w:eastAsia="Times New Roman" w:cs="Calibri"/>
          <w:lang w:eastAsia="pl-PL"/>
        </w:rPr>
        <w:t> </w:t>
      </w:r>
      <w:r w:rsidRPr="00B72199">
        <w:rPr>
          <w:rFonts w:eastAsia="Times New Roman" w:cs="Calibri"/>
          <w:lang w:eastAsia="pl-PL"/>
        </w:rPr>
        <w:t>przedmiarami robót.  </w:t>
      </w:r>
    </w:p>
    <w:p w14:paraId="6DDE0BE4" w14:textId="77777777" w:rsidR="00593618" w:rsidRPr="00593618" w:rsidRDefault="00593618">
      <w:pPr>
        <w:numPr>
          <w:ilvl w:val="1"/>
          <w:numId w:val="114"/>
        </w:numPr>
        <w:spacing w:after="0" w:line="240" w:lineRule="auto"/>
        <w:jc w:val="both"/>
        <w:textAlignment w:val="baseline"/>
        <w:rPr>
          <w:rFonts w:eastAsia="Times New Roman" w:cs="Calibri"/>
          <w:lang w:eastAsia="pl-PL"/>
        </w:rPr>
      </w:pPr>
      <w:r w:rsidRPr="00593618">
        <w:rPr>
          <w:rFonts w:eastAsia="Times New Roman" w:cs="Calibri"/>
          <w:lang w:eastAsia="pl-PL"/>
        </w:rPr>
        <w:t>Szczegółowy opis zamówienia zawiera § 1 projektu umowy, zgodnie z załącznikiem nr 5 do SWZ. </w:t>
      </w:r>
    </w:p>
    <w:p w14:paraId="7A7B0E74" w14:textId="77777777" w:rsidR="00593618" w:rsidRPr="00593618" w:rsidRDefault="00593618" w:rsidP="00593618">
      <w:pPr>
        <w:spacing w:after="0" w:line="240" w:lineRule="auto"/>
        <w:ind w:left="720"/>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5DE6763E" w14:textId="77777777" w:rsidR="00593618" w:rsidRPr="00593618" w:rsidRDefault="00593618">
      <w:pPr>
        <w:numPr>
          <w:ilvl w:val="1"/>
          <w:numId w:val="114"/>
        </w:numPr>
        <w:spacing w:after="0" w:line="240" w:lineRule="auto"/>
        <w:jc w:val="both"/>
        <w:textAlignment w:val="baseline"/>
        <w:rPr>
          <w:rFonts w:eastAsia="Times New Roman" w:cs="Calibri"/>
          <w:lang w:eastAsia="pl-PL"/>
        </w:rPr>
      </w:pPr>
      <w:r w:rsidRPr="00593618">
        <w:rPr>
          <w:rFonts w:eastAsia="Times New Roman" w:cs="Calibri"/>
          <w:lang w:eastAsia="pl-PL"/>
        </w:rPr>
        <w:t>Przedmiot umowy należy zrealizować zgodnie z zasadami wiedzy technicznej, sztuki budowlanej i przepisów prawa w szczególności: </w:t>
      </w:r>
    </w:p>
    <w:p w14:paraId="6D531D56" w14:textId="6F64736A" w:rsidR="00593618" w:rsidRPr="00593618" w:rsidRDefault="00593618">
      <w:pPr>
        <w:numPr>
          <w:ilvl w:val="0"/>
          <w:numId w:val="22"/>
        </w:numPr>
        <w:spacing w:after="0" w:line="240" w:lineRule="auto"/>
        <w:ind w:left="1080" w:firstLine="0"/>
        <w:jc w:val="both"/>
        <w:textAlignment w:val="baseline"/>
        <w:rPr>
          <w:rFonts w:eastAsia="Times New Roman" w:cs="Calibri"/>
          <w:sz w:val="24"/>
          <w:szCs w:val="24"/>
          <w:lang w:eastAsia="pl-PL"/>
        </w:rPr>
      </w:pPr>
      <w:r w:rsidRPr="00593618">
        <w:rPr>
          <w:rFonts w:eastAsia="Times New Roman" w:cs="Calibri"/>
          <w:lang w:eastAsia="pl-PL"/>
        </w:rPr>
        <w:t>Ustaw</w:t>
      </w:r>
      <w:r w:rsidR="006B27E1">
        <w:rPr>
          <w:rFonts w:eastAsia="Times New Roman" w:cs="Calibri"/>
          <w:lang w:eastAsia="pl-PL"/>
        </w:rPr>
        <w:t>y</w:t>
      </w:r>
      <w:r w:rsidRPr="00593618">
        <w:rPr>
          <w:rFonts w:eastAsia="Times New Roman" w:cs="Calibri"/>
          <w:lang w:eastAsia="pl-PL"/>
        </w:rPr>
        <w:t xml:space="preserve"> Prawo Budowlane z dnia 7 lipca 1994 roku;  </w:t>
      </w:r>
    </w:p>
    <w:p w14:paraId="28994CE7" w14:textId="3B14A6B0" w:rsidR="00593618" w:rsidRPr="00593618" w:rsidRDefault="00593618">
      <w:pPr>
        <w:numPr>
          <w:ilvl w:val="0"/>
          <w:numId w:val="23"/>
        </w:numPr>
        <w:spacing w:after="0" w:line="240" w:lineRule="auto"/>
        <w:ind w:left="1080" w:firstLine="0"/>
        <w:jc w:val="both"/>
        <w:textAlignment w:val="baseline"/>
        <w:rPr>
          <w:rFonts w:eastAsia="Times New Roman" w:cs="Calibri"/>
          <w:sz w:val="24"/>
          <w:szCs w:val="24"/>
          <w:lang w:eastAsia="pl-PL"/>
        </w:rPr>
      </w:pPr>
      <w:r w:rsidRPr="00593618">
        <w:rPr>
          <w:rFonts w:eastAsia="Times New Roman" w:cs="Calibri"/>
          <w:lang w:eastAsia="pl-PL"/>
        </w:rPr>
        <w:t>Zarządzeni</w:t>
      </w:r>
      <w:r w:rsidR="006B27E1">
        <w:rPr>
          <w:rFonts w:eastAsia="Times New Roman" w:cs="Calibri"/>
          <w:lang w:eastAsia="pl-PL"/>
        </w:rPr>
        <w:t>a</w:t>
      </w:r>
      <w:r w:rsidRPr="00593618">
        <w:rPr>
          <w:rFonts w:eastAsia="Times New Roman" w:cs="Calibri"/>
          <w:lang w:eastAsia="pl-PL"/>
        </w:rPr>
        <w:t xml:space="preserve"> Nr 1686.2021 Prezydenta Miasta Dąbrowy Górniczej z dnia 7.04.2021 r. w</w:t>
      </w:r>
      <w:r w:rsidR="006B27E1">
        <w:rPr>
          <w:rFonts w:eastAsia="Times New Roman" w:cs="Calibri"/>
          <w:lang w:eastAsia="pl-PL"/>
        </w:rPr>
        <w:t> </w:t>
      </w:r>
      <w:r w:rsidRPr="00593618">
        <w:rPr>
          <w:rFonts w:eastAsia="Times New Roman" w:cs="Calibri"/>
          <w:lang w:eastAsia="pl-PL"/>
        </w:rPr>
        <w:t>sprawie: ochrony zadrzewień na placu budowy; </w:t>
      </w:r>
    </w:p>
    <w:p w14:paraId="1C27F9AF" w14:textId="567E7736" w:rsidR="00593618" w:rsidRPr="00593618" w:rsidRDefault="00593618">
      <w:pPr>
        <w:numPr>
          <w:ilvl w:val="0"/>
          <w:numId w:val="24"/>
        </w:numPr>
        <w:spacing w:after="0" w:line="240" w:lineRule="auto"/>
        <w:ind w:left="1080" w:firstLine="0"/>
        <w:jc w:val="both"/>
        <w:textAlignment w:val="baseline"/>
        <w:rPr>
          <w:rFonts w:eastAsia="Times New Roman" w:cs="Calibri"/>
          <w:sz w:val="24"/>
          <w:szCs w:val="24"/>
          <w:lang w:eastAsia="pl-PL"/>
        </w:rPr>
      </w:pPr>
      <w:r w:rsidRPr="00593618">
        <w:rPr>
          <w:rFonts w:eastAsia="Times New Roman" w:cs="Calibri"/>
          <w:lang w:eastAsia="pl-PL"/>
        </w:rPr>
        <w:t>Rozporządzeni</w:t>
      </w:r>
      <w:r w:rsidR="006B27E1">
        <w:rPr>
          <w:rFonts w:eastAsia="Times New Roman" w:cs="Calibri"/>
          <w:lang w:eastAsia="pl-PL"/>
        </w:rPr>
        <w:t>a</w:t>
      </w:r>
      <w:r w:rsidRPr="00593618">
        <w:rPr>
          <w:rFonts w:eastAsia="Times New Roman" w:cs="Calibri"/>
          <w:lang w:eastAsia="pl-PL"/>
        </w:rPr>
        <w:t xml:space="preserve"> Ministra Pracy i Polityki Socjalnej z dnia 26 września 1997</w:t>
      </w:r>
      <w:r w:rsidR="00767238">
        <w:rPr>
          <w:rFonts w:eastAsia="Times New Roman" w:cs="Calibri"/>
          <w:lang w:eastAsia="pl-PL"/>
        </w:rPr>
        <w:t xml:space="preserve"> </w:t>
      </w:r>
      <w:r w:rsidRPr="00593618">
        <w:rPr>
          <w:rFonts w:eastAsia="Times New Roman" w:cs="Calibri"/>
          <w:lang w:eastAsia="pl-PL"/>
        </w:rPr>
        <w:t>r. w</w:t>
      </w:r>
      <w:r w:rsidR="00767238">
        <w:rPr>
          <w:rFonts w:eastAsia="Times New Roman" w:cs="Calibri"/>
          <w:lang w:eastAsia="pl-PL"/>
        </w:rPr>
        <w:t> </w:t>
      </w:r>
      <w:r w:rsidRPr="00593618">
        <w:rPr>
          <w:rFonts w:eastAsia="Times New Roman" w:cs="Calibri"/>
          <w:lang w:eastAsia="pl-PL"/>
        </w:rPr>
        <w:t>sprawie ogólnych przepisów bezpieczeństwa i higieny pracy; </w:t>
      </w:r>
    </w:p>
    <w:p w14:paraId="44A27827" w14:textId="1D80F7DC" w:rsidR="00593618" w:rsidRPr="00593618" w:rsidRDefault="00593618">
      <w:pPr>
        <w:numPr>
          <w:ilvl w:val="0"/>
          <w:numId w:val="25"/>
        </w:numPr>
        <w:spacing w:after="0" w:line="240" w:lineRule="auto"/>
        <w:ind w:left="1080" w:firstLine="0"/>
        <w:jc w:val="both"/>
        <w:textAlignment w:val="baseline"/>
        <w:rPr>
          <w:rFonts w:eastAsia="Times New Roman" w:cs="Calibri"/>
          <w:sz w:val="24"/>
          <w:szCs w:val="24"/>
          <w:lang w:eastAsia="pl-PL"/>
        </w:rPr>
      </w:pPr>
      <w:r w:rsidRPr="00593618">
        <w:rPr>
          <w:rFonts w:eastAsia="Times New Roman" w:cs="Calibri"/>
          <w:lang w:eastAsia="pl-PL"/>
        </w:rPr>
        <w:t>Rozporządzeni</w:t>
      </w:r>
      <w:r w:rsidR="006B27E1">
        <w:rPr>
          <w:rFonts w:eastAsia="Times New Roman" w:cs="Calibri"/>
          <w:lang w:eastAsia="pl-PL"/>
        </w:rPr>
        <w:t>a</w:t>
      </w:r>
      <w:r w:rsidRPr="00593618">
        <w:rPr>
          <w:rFonts w:eastAsia="Times New Roman" w:cs="Calibri"/>
          <w:lang w:eastAsia="pl-PL"/>
        </w:rPr>
        <w:t xml:space="preserve"> Rady Ministrów z dnia 9 listopada 2010 r., w sprawie przedsięwzięć mogących znacząco oddziaływać na środowisko; </w:t>
      </w:r>
    </w:p>
    <w:p w14:paraId="27E8583F" w14:textId="6DE86F3F" w:rsidR="00593618" w:rsidRPr="00593618" w:rsidRDefault="00593618">
      <w:pPr>
        <w:numPr>
          <w:ilvl w:val="0"/>
          <w:numId w:val="26"/>
        </w:numPr>
        <w:spacing w:after="0" w:line="240" w:lineRule="auto"/>
        <w:ind w:left="1080" w:firstLine="0"/>
        <w:jc w:val="both"/>
        <w:textAlignment w:val="baseline"/>
        <w:rPr>
          <w:rFonts w:eastAsia="Times New Roman" w:cs="Calibri"/>
          <w:sz w:val="24"/>
          <w:szCs w:val="24"/>
          <w:lang w:eastAsia="pl-PL"/>
        </w:rPr>
      </w:pPr>
      <w:r w:rsidRPr="00593618">
        <w:rPr>
          <w:rFonts w:eastAsia="Times New Roman" w:cs="Calibri"/>
          <w:lang w:eastAsia="pl-PL"/>
        </w:rPr>
        <w:lastRenderedPageBreak/>
        <w:t>Rozporządzeni</w:t>
      </w:r>
      <w:r w:rsidR="006B27E1">
        <w:rPr>
          <w:rFonts w:eastAsia="Times New Roman" w:cs="Calibri"/>
          <w:lang w:eastAsia="pl-PL"/>
        </w:rPr>
        <w:t>a</w:t>
      </w:r>
      <w:r w:rsidRPr="00593618">
        <w:rPr>
          <w:rFonts w:eastAsia="Times New Roman" w:cs="Calibri"/>
          <w:lang w:eastAsia="pl-PL"/>
        </w:rPr>
        <w:t xml:space="preserve"> Ministra Infrastruktury z dnia 3 lipca 2003 roku w sprawie szczegółowego zakresu i formy projektu budowlanego; </w:t>
      </w:r>
    </w:p>
    <w:p w14:paraId="178E27D4" w14:textId="7C72837B" w:rsidR="00593618" w:rsidRPr="00593618" w:rsidRDefault="00593618">
      <w:pPr>
        <w:numPr>
          <w:ilvl w:val="0"/>
          <w:numId w:val="27"/>
        </w:numPr>
        <w:spacing w:after="0" w:line="240" w:lineRule="auto"/>
        <w:ind w:left="1080" w:firstLine="0"/>
        <w:jc w:val="both"/>
        <w:textAlignment w:val="baseline"/>
        <w:rPr>
          <w:rFonts w:eastAsia="Times New Roman" w:cs="Calibri"/>
          <w:sz w:val="24"/>
          <w:szCs w:val="24"/>
          <w:lang w:eastAsia="pl-PL"/>
        </w:rPr>
      </w:pPr>
      <w:r w:rsidRPr="00593618">
        <w:rPr>
          <w:rFonts w:eastAsia="Times New Roman" w:cs="Calibri"/>
          <w:lang w:eastAsia="pl-PL"/>
        </w:rPr>
        <w:t>Rozporządzeni</w:t>
      </w:r>
      <w:r w:rsidR="006B27E1">
        <w:rPr>
          <w:rFonts w:eastAsia="Times New Roman" w:cs="Calibri"/>
          <w:lang w:eastAsia="pl-PL"/>
        </w:rPr>
        <w:t>a</w:t>
      </w:r>
      <w:r w:rsidRPr="00593618">
        <w:rPr>
          <w:rFonts w:eastAsia="Times New Roman" w:cs="Calibri"/>
          <w:lang w:eastAsia="pl-PL"/>
        </w:rPr>
        <w:t xml:space="preserve"> Ministra Infrastruktury z dnia 09.11.2023 roku w sprawie informacji dotyczącej bezpieczeństwa i ochrony zdrowia oraz planu; </w:t>
      </w:r>
    </w:p>
    <w:p w14:paraId="48F659F4" w14:textId="158690D0" w:rsidR="006B27E1" w:rsidRPr="006B27E1" w:rsidRDefault="00593618">
      <w:pPr>
        <w:numPr>
          <w:ilvl w:val="0"/>
          <w:numId w:val="28"/>
        </w:numPr>
        <w:spacing w:after="0" w:line="240" w:lineRule="auto"/>
        <w:ind w:left="1080" w:firstLine="0"/>
        <w:jc w:val="both"/>
        <w:textAlignment w:val="baseline"/>
        <w:rPr>
          <w:rFonts w:eastAsia="Times New Roman" w:cs="Calibri"/>
          <w:sz w:val="24"/>
          <w:szCs w:val="24"/>
          <w:lang w:eastAsia="pl-PL"/>
        </w:rPr>
      </w:pPr>
      <w:r w:rsidRPr="00593618">
        <w:rPr>
          <w:rFonts w:eastAsia="Times New Roman" w:cs="Calibri"/>
          <w:shd w:val="clear" w:color="auto" w:fill="FFFFFF"/>
          <w:lang w:eastAsia="pl-PL"/>
        </w:rPr>
        <w:t>Rozporządzeni</w:t>
      </w:r>
      <w:r w:rsidR="006B27E1">
        <w:rPr>
          <w:rFonts w:eastAsia="Times New Roman" w:cs="Calibri"/>
          <w:shd w:val="clear" w:color="auto" w:fill="FFFFFF"/>
          <w:lang w:eastAsia="pl-PL"/>
        </w:rPr>
        <w:t>a</w:t>
      </w:r>
      <w:r w:rsidRPr="00593618">
        <w:rPr>
          <w:rFonts w:eastAsia="Times New Roman" w:cs="Calibri"/>
          <w:shd w:val="clear" w:color="auto" w:fill="FFFFFF"/>
          <w:lang w:eastAsia="pl-PL"/>
        </w:rPr>
        <w:t xml:space="preserve"> Ministra Infrastruktury z dnia 9 listopada 2023</w:t>
      </w:r>
      <w:r w:rsidR="006B27E1">
        <w:rPr>
          <w:rFonts w:eastAsia="Times New Roman" w:cs="Calibri"/>
          <w:shd w:val="clear" w:color="auto" w:fill="FFFFFF"/>
          <w:lang w:eastAsia="pl-PL"/>
        </w:rPr>
        <w:t xml:space="preserve"> r.</w:t>
      </w:r>
      <w:r w:rsidRPr="00593618">
        <w:rPr>
          <w:rFonts w:eastAsia="Times New Roman" w:cs="Calibri"/>
          <w:shd w:val="clear" w:color="auto" w:fill="FFFFFF"/>
          <w:lang w:eastAsia="pl-PL"/>
        </w:rPr>
        <w:t xml:space="preserve"> w sprawie warunków technicznych, jakim powinny odpowiadać budynki i ich usytuowanie</w:t>
      </w:r>
      <w:r w:rsidR="006B27E1">
        <w:rPr>
          <w:rFonts w:eastAsia="Times New Roman" w:cs="Calibri"/>
          <w:shd w:val="clear" w:color="auto" w:fill="FFFFFF"/>
          <w:lang w:eastAsia="pl-PL"/>
        </w:rPr>
        <w:t>;</w:t>
      </w:r>
    </w:p>
    <w:p w14:paraId="439AB9AC" w14:textId="134A4CB3" w:rsidR="00593618" w:rsidRPr="00593618" w:rsidRDefault="006B27E1">
      <w:pPr>
        <w:numPr>
          <w:ilvl w:val="0"/>
          <w:numId w:val="28"/>
        </w:numPr>
        <w:spacing w:after="0" w:line="240" w:lineRule="auto"/>
        <w:ind w:left="1080" w:firstLine="0"/>
        <w:jc w:val="both"/>
        <w:textAlignment w:val="baseline"/>
        <w:rPr>
          <w:rFonts w:eastAsia="Times New Roman" w:cs="Calibri"/>
          <w:sz w:val="24"/>
          <w:szCs w:val="24"/>
          <w:lang w:eastAsia="pl-PL"/>
        </w:rPr>
      </w:pPr>
      <w:r>
        <w:rPr>
          <w:rFonts w:eastAsia="Times New Roman" w:cs="Calibri"/>
          <w:shd w:val="clear" w:color="auto" w:fill="FFFFFF"/>
          <w:lang w:eastAsia="pl-PL"/>
        </w:rPr>
        <w:t>Rozporządzenia Ministra Infrastruktury z dnia 6 lutego 2003 roku w sprawie bezpieczeństwa i higieny pracy podczas wykonywania robót budowlanych.</w:t>
      </w:r>
      <w:r w:rsidR="00593618" w:rsidRPr="00593618">
        <w:rPr>
          <w:rFonts w:eastAsia="Times New Roman" w:cs="Calibri"/>
          <w:lang w:eastAsia="pl-PL"/>
        </w:rPr>
        <w:t>  </w:t>
      </w:r>
    </w:p>
    <w:p w14:paraId="21D1C42B" w14:textId="77777777" w:rsidR="00593618" w:rsidRDefault="00593618" w:rsidP="00593618">
      <w:pPr>
        <w:spacing w:after="0" w:line="240" w:lineRule="auto"/>
        <w:ind w:left="555" w:right="-45" w:hanging="705"/>
        <w:jc w:val="both"/>
        <w:textAlignment w:val="baseline"/>
        <w:rPr>
          <w:rFonts w:eastAsia="Times New Roman" w:cs="Calibri"/>
          <w:lang w:eastAsia="pl-PL"/>
        </w:rPr>
      </w:pPr>
      <w:r w:rsidRPr="00593618">
        <w:rPr>
          <w:rFonts w:eastAsia="Times New Roman" w:cs="Calibri"/>
          <w:lang w:eastAsia="pl-PL"/>
        </w:rPr>
        <w:t> </w:t>
      </w:r>
    </w:p>
    <w:p w14:paraId="566C4DD6" w14:textId="77777777" w:rsidR="00767238" w:rsidRPr="00593618" w:rsidRDefault="00767238" w:rsidP="006721CC">
      <w:pPr>
        <w:spacing w:after="0" w:line="240" w:lineRule="auto"/>
        <w:ind w:right="-45"/>
        <w:jc w:val="both"/>
        <w:textAlignment w:val="baseline"/>
        <w:rPr>
          <w:rFonts w:ascii="Segoe UI" w:eastAsia="Times New Roman" w:hAnsi="Segoe UI" w:cs="Segoe UI"/>
          <w:sz w:val="18"/>
          <w:szCs w:val="18"/>
          <w:lang w:eastAsia="pl-PL"/>
        </w:rPr>
      </w:pPr>
    </w:p>
    <w:p w14:paraId="075F6072" w14:textId="77777777" w:rsidR="00593618" w:rsidRPr="00593618" w:rsidRDefault="00593618">
      <w:pPr>
        <w:numPr>
          <w:ilvl w:val="0"/>
          <w:numId w:val="114"/>
        </w:numPr>
        <w:spacing w:after="0" w:line="240" w:lineRule="auto"/>
        <w:ind w:left="426" w:hanging="426"/>
        <w:textAlignment w:val="baseline"/>
        <w:rPr>
          <w:rFonts w:eastAsia="Times New Roman" w:cs="Calibri"/>
          <w:lang w:eastAsia="pl-PL"/>
        </w:rPr>
      </w:pPr>
      <w:r w:rsidRPr="00593618">
        <w:rPr>
          <w:rFonts w:eastAsia="Times New Roman" w:cs="Calibri"/>
          <w:b/>
          <w:bCs/>
          <w:lang w:eastAsia="pl-PL"/>
        </w:rPr>
        <w:t>GWARANCJA I RĘKOJMIA </w:t>
      </w:r>
      <w:r w:rsidRPr="00593618">
        <w:rPr>
          <w:rFonts w:eastAsia="Times New Roman" w:cs="Calibri"/>
          <w:lang w:eastAsia="pl-PL"/>
        </w:rPr>
        <w:t> </w:t>
      </w:r>
    </w:p>
    <w:p w14:paraId="63294CCE" w14:textId="7E121C10" w:rsidR="00767238" w:rsidRDefault="00593618">
      <w:pPr>
        <w:pStyle w:val="Akapitzlist"/>
        <w:numPr>
          <w:ilvl w:val="1"/>
          <w:numId w:val="96"/>
        </w:numPr>
        <w:spacing w:after="0" w:line="240" w:lineRule="auto"/>
        <w:ind w:left="567" w:hanging="567"/>
        <w:jc w:val="both"/>
        <w:textAlignment w:val="baseline"/>
        <w:rPr>
          <w:rFonts w:eastAsia="Times New Roman" w:cs="Calibri"/>
          <w:lang w:eastAsia="pl-PL"/>
        </w:rPr>
      </w:pPr>
      <w:r w:rsidRPr="00767238">
        <w:rPr>
          <w:rFonts w:eastAsia="Times New Roman" w:cs="Calibri"/>
          <w:lang w:eastAsia="pl-PL"/>
        </w:rPr>
        <w:t xml:space="preserve">Wykonawca udzieli gwarancji jakości na okres </w:t>
      </w:r>
      <w:r w:rsidR="006B27E1">
        <w:rPr>
          <w:rFonts w:eastAsia="Times New Roman" w:cs="Calibri"/>
          <w:lang w:eastAsia="pl-PL"/>
        </w:rPr>
        <w:t>60</w:t>
      </w:r>
      <w:r w:rsidRPr="00767238">
        <w:rPr>
          <w:rFonts w:eastAsia="Times New Roman" w:cs="Calibri"/>
          <w:lang w:eastAsia="pl-PL"/>
        </w:rPr>
        <w:t xml:space="preserve"> miesięcy na wykonane roboty, dostarczone urządzenia zabawowe, licząc od daty podpisania przez obie strony protokołu odbioru wykonania przedmiotu umowy.</w:t>
      </w:r>
    </w:p>
    <w:p w14:paraId="4E1C13CE" w14:textId="77777777" w:rsidR="00767238" w:rsidRDefault="00593618">
      <w:pPr>
        <w:pStyle w:val="Akapitzlist"/>
        <w:numPr>
          <w:ilvl w:val="1"/>
          <w:numId w:val="96"/>
        </w:numPr>
        <w:spacing w:after="0" w:line="240" w:lineRule="auto"/>
        <w:ind w:left="567" w:hanging="567"/>
        <w:jc w:val="both"/>
        <w:textAlignment w:val="baseline"/>
        <w:rPr>
          <w:rFonts w:eastAsia="Times New Roman" w:cs="Calibri"/>
          <w:lang w:eastAsia="pl-PL"/>
        </w:rPr>
      </w:pPr>
      <w:r w:rsidRPr="00767238">
        <w:rPr>
          <w:rFonts w:eastAsia="Times New Roman" w:cs="Calibri"/>
          <w:lang w:eastAsia="pl-PL"/>
        </w:rPr>
        <w:t>Na wykonane roboty Wykonawca udziela rękojmi (na okres równy okresowi gwarancji) za wady licząc od daty podpisania przez obie strony protokołu odbioru wykonania przedmiotu umowy.</w:t>
      </w:r>
    </w:p>
    <w:p w14:paraId="57773509" w14:textId="75BE9D10" w:rsidR="00593618" w:rsidRPr="00767238" w:rsidRDefault="00593618">
      <w:pPr>
        <w:pStyle w:val="Akapitzlist"/>
        <w:numPr>
          <w:ilvl w:val="1"/>
          <w:numId w:val="96"/>
        </w:numPr>
        <w:spacing w:after="0" w:line="240" w:lineRule="auto"/>
        <w:ind w:left="567" w:hanging="567"/>
        <w:jc w:val="both"/>
        <w:textAlignment w:val="baseline"/>
        <w:rPr>
          <w:rFonts w:eastAsia="Times New Roman" w:cs="Calibri"/>
          <w:lang w:eastAsia="pl-PL"/>
        </w:rPr>
      </w:pPr>
      <w:r w:rsidRPr="00767238">
        <w:rPr>
          <w:rFonts w:eastAsia="Times New Roman" w:cs="Calibri"/>
          <w:lang w:eastAsia="pl-PL"/>
        </w:rPr>
        <w:t>Szczegółowe zapisy dot. gwarancji i rękojmi zawiera</w:t>
      </w:r>
      <w:r w:rsidRPr="00767238">
        <w:rPr>
          <w:rFonts w:eastAsia="Times New Roman" w:cs="Calibri"/>
          <w:i/>
          <w:iCs/>
          <w:lang w:eastAsia="pl-PL"/>
        </w:rPr>
        <w:t> </w:t>
      </w:r>
      <w:r w:rsidRPr="00767238">
        <w:rPr>
          <w:rFonts w:eastAsia="Times New Roman" w:cs="Calibri"/>
          <w:lang w:eastAsia="pl-PL"/>
        </w:rPr>
        <w:t>§</w:t>
      </w:r>
      <w:r w:rsidR="000943AF">
        <w:rPr>
          <w:rFonts w:eastAsia="Times New Roman" w:cs="Calibri"/>
          <w:lang w:eastAsia="pl-PL"/>
        </w:rPr>
        <w:t xml:space="preserve"> </w:t>
      </w:r>
      <w:r w:rsidRPr="00767238">
        <w:rPr>
          <w:rFonts w:eastAsia="Times New Roman" w:cs="Calibri"/>
          <w:lang w:eastAsia="pl-PL"/>
        </w:rPr>
        <w:t>15 projektu umowy. </w:t>
      </w:r>
    </w:p>
    <w:p w14:paraId="133A6D25" w14:textId="77777777" w:rsidR="00593618" w:rsidRPr="00593618" w:rsidRDefault="00593618" w:rsidP="00593618">
      <w:pPr>
        <w:spacing w:after="0" w:line="240" w:lineRule="auto"/>
        <w:ind w:left="555" w:right="-45" w:hanging="70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379D3DF" w14:textId="77777777" w:rsidR="00593618" w:rsidRPr="00593618" w:rsidRDefault="00593618">
      <w:pPr>
        <w:numPr>
          <w:ilvl w:val="0"/>
          <w:numId w:val="114"/>
        </w:numPr>
        <w:spacing w:after="0" w:line="240" w:lineRule="auto"/>
        <w:ind w:left="426" w:hanging="426"/>
        <w:textAlignment w:val="baseline"/>
        <w:rPr>
          <w:rFonts w:eastAsia="Times New Roman" w:cs="Calibri"/>
          <w:lang w:eastAsia="pl-PL"/>
        </w:rPr>
      </w:pPr>
      <w:r w:rsidRPr="00593618">
        <w:rPr>
          <w:rFonts w:eastAsia="Times New Roman" w:cs="Calibri"/>
          <w:b/>
          <w:bCs/>
          <w:lang w:eastAsia="pl-PL"/>
        </w:rPr>
        <w:t>ROZWIĄZANIA RÓWNOWAŻNE</w:t>
      </w:r>
      <w:r w:rsidRPr="00593618">
        <w:rPr>
          <w:rFonts w:eastAsia="Times New Roman" w:cs="Calibri"/>
          <w:lang w:eastAsia="pl-PL"/>
        </w:rPr>
        <w:t> </w:t>
      </w:r>
    </w:p>
    <w:p w14:paraId="57E0BE86" w14:textId="77777777" w:rsidR="00767238" w:rsidRDefault="00593618">
      <w:pPr>
        <w:pStyle w:val="Akapitzlist"/>
        <w:numPr>
          <w:ilvl w:val="1"/>
          <w:numId w:val="97"/>
        </w:numPr>
        <w:spacing w:after="0" w:line="240" w:lineRule="auto"/>
        <w:ind w:left="567" w:hanging="567"/>
        <w:jc w:val="both"/>
        <w:textAlignment w:val="baseline"/>
        <w:rPr>
          <w:rFonts w:eastAsia="Times New Roman" w:cs="Calibri"/>
          <w:lang w:eastAsia="pl-PL"/>
        </w:rPr>
      </w:pPr>
      <w:r w:rsidRPr="00767238">
        <w:rPr>
          <w:rFonts w:eastAsia="Times New Roman" w:cs="Calibri"/>
          <w:lang w:eastAsia="pl-PL"/>
        </w:rPr>
        <w:t>Jeżeli Zamawiający w opisie przedmiotu zamówienia wskazał znaki towarowe, patenty lub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funkcjonalnych itp.</w:t>
      </w:r>
    </w:p>
    <w:p w14:paraId="5BF1C4B3" w14:textId="475B8E2C" w:rsidR="00767238" w:rsidRDefault="00593618">
      <w:pPr>
        <w:pStyle w:val="Akapitzlist"/>
        <w:numPr>
          <w:ilvl w:val="1"/>
          <w:numId w:val="97"/>
        </w:numPr>
        <w:spacing w:after="0" w:line="240" w:lineRule="auto"/>
        <w:ind w:left="567" w:hanging="567"/>
        <w:jc w:val="both"/>
        <w:textAlignment w:val="baseline"/>
        <w:rPr>
          <w:rFonts w:eastAsia="Times New Roman" w:cs="Calibri"/>
          <w:lang w:eastAsia="pl-PL"/>
        </w:rPr>
      </w:pPr>
      <w:r w:rsidRPr="00767238">
        <w:rPr>
          <w:rFonts w:eastAsia="Times New Roman" w:cs="Calibri"/>
          <w:lang w:eastAsia="pl-PL"/>
        </w:rPr>
        <w:t>Wykonawca, który powołuje się na rozwiązania równoważne, jest zobowiązany wykazać, że oferowane przez niego rozwiązanie spełnia wymagania określone przez zamawiającego. W</w:t>
      </w:r>
      <w:r w:rsidR="00767238">
        <w:rPr>
          <w:rFonts w:eastAsia="Times New Roman" w:cs="Calibri"/>
          <w:lang w:eastAsia="pl-PL"/>
        </w:rPr>
        <w:t> </w:t>
      </w:r>
      <w:r w:rsidRPr="00767238">
        <w:rPr>
          <w:rFonts w:eastAsia="Times New Roman" w:cs="Calibri"/>
          <w:lang w:eastAsia="pl-PL"/>
        </w:rPr>
        <w:t>takim przypadku, wykonawca załącza do oferty wykaz rozwiązań równoważnych wraz z jego opisem lub normami.</w:t>
      </w:r>
    </w:p>
    <w:p w14:paraId="7DD66B97" w14:textId="2F81D9BC" w:rsidR="00767238" w:rsidRDefault="00593618">
      <w:pPr>
        <w:pStyle w:val="Akapitzlist"/>
        <w:numPr>
          <w:ilvl w:val="1"/>
          <w:numId w:val="97"/>
        </w:numPr>
        <w:spacing w:after="0" w:line="240" w:lineRule="auto"/>
        <w:ind w:left="567" w:hanging="567"/>
        <w:jc w:val="both"/>
        <w:textAlignment w:val="baseline"/>
        <w:rPr>
          <w:rFonts w:eastAsia="Times New Roman" w:cs="Calibri"/>
          <w:lang w:eastAsia="pl-PL"/>
        </w:rPr>
      </w:pPr>
      <w:r w:rsidRPr="00767238">
        <w:rPr>
          <w:rFonts w:eastAsia="Times New Roman" w:cs="Calibri"/>
          <w:lang w:eastAsia="pl-PL"/>
        </w:rPr>
        <w:t>W przypadku, gdy w opisie przedmiotu zamówienia znajdą się odniesienia do norm, ocen technicznych, specyfikacji technicznych i systemów referencji technicznych, o których mowa w</w:t>
      </w:r>
      <w:r w:rsidR="00767238">
        <w:rPr>
          <w:rFonts w:eastAsia="Times New Roman" w:cs="Calibri"/>
          <w:lang w:eastAsia="pl-PL"/>
        </w:rPr>
        <w:t> </w:t>
      </w:r>
      <w:r w:rsidRPr="00767238">
        <w:rPr>
          <w:rFonts w:eastAsia="Times New Roman" w:cs="Calibri"/>
          <w:lang w:eastAsia="pl-PL"/>
        </w:rPr>
        <w:t>art. 101 ust. 1 pkt 2 oraz ust. 3 ustawy Pzp, Zamawiający dopuszcza rozwiązania równoważne opisywanym.</w:t>
      </w:r>
    </w:p>
    <w:p w14:paraId="7E0122F9" w14:textId="77777777" w:rsidR="00767238" w:rsidRDefault="00593618">
      <w:pPr>
        <w:pStyle w:val="Akapitzlist"/>
        <w:numPr>
          <w:ilvl w:val="1"/>
          <w:numId w:val="97"/>
        </w:numPr>
        <w:spacing w:after="0" w:line="240" w:lineRule="auto"/>
        <w:ind w:left="567" w:hanging="567"/>
        <w:jc w:val="both"/>
        <w:textAlignment w:val="baseline"/>
        <w:rPr>
          <w:rFonts w:eastAsia="Times New Roman" w:cs="Calibri"/>
          <w:lang w:eastAsia="pl-PL"/>
        </w:rPr>
      </w:pPr>
      <w:r w:rsidRPr="00767238">
        <w:rPr>
          <w:rFonts w:eastAsia="Times New Roman" w:cs="Calibri"/>
          <w:lang w:eastAsia="pl-PL"/>
        </w:rPr>
        <w:t>Gdziekolwiek w dokumentach przetargowych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w:t>
      </w:r>
    </w:p>
    <w:p w14:paraId="76E1509D" w14:textId="718B09BA" w:rsidR="00593618" w:rsidRPr="00767238" w:rsidRDefault="00593618">
      <w:pPr>
        <w:pStyle w:val="Akapitzlist"/>
        <w:numPr>
          <w:ilvl w:val="1"/>
          <w:numId w:val="97"/>
        </w:numPr>
        <w:spacing w:after="0" w:line="240" w:lineRule="auto"/>
        <w:ind w:left="567" w:hanging="567"/>
        <w:jc w:val="both"/>
        <w:textAlignment w:val="baseline"/>
        <w:rPr>
          <w:rFonts w:eastAsia="Times New Roman" w:cs="Calibri"/>
          <w:lang w:eastAsia="pl-PL"/>
        </w:rPr>
      </w:pPr>
      <w:r w:rsidRPr="00767238">
        <w:rPr>
          <w:rFonts w:eastAsia="Times New Roman" w:cs="Calibri"/>
          <w:lang w:eastAsia="pl-PL"/>
        </w:rPr>
        <w:t>W przypadku gdy powołane normy i przepisy są państwowe lub odnoszą się do konkretnego kraju lub regionu, mogą być również stosowane inne odpowiednie normy zapewniające równy lub wyższy poziom wykonania niż powołane normy lub przepisy, pod warunkiem ich sprawdzenia i zatwierdzenia. Różnice pomiędzy powołanymi normami a ich proponowanymi zamiennikami muszą być dokładnie opisane przez Wykonawcę. </w:t>
      </w:r>
    </w:p>
    <w:p w14:paraId="3CDE85DB" w14:textId="77777777" w:rsidR="00593618" w:rsidRPr="00593618" w:rsidRDefault="00593618" w:rsidP="00593618">
      <w:pPr>
        <w:spacing w:after="0" w:line="240" w:lineRule="auto"/>
        <w:ind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3FC1EEE9" w14:textId="77777777" w:rsidR="00593618" w:rsidRPr="00593618" w:rsidRDefault="00593618">
      <w:pPr>
        <w:numPr>
          <w:ilvl w:val="0"/>
          <w:numId w:val="114"/>
        </w:numPr>
        <w:spacing w:after="0" w:line="240" w:lineRule="auto"/>
        <w:ind w:left="426" w:hanging="426"/>
        <w:textAlignment w:val="baseline"/>
        <w:rPr>
          <w:rFonts w:eastAsia="Times New Roman" w:cs="Calibri"/>
          <w:lang w:eastAsia="pl-PL"/>
        </w:rPr>
      </w:pPr>
      <w:r w:rsidRPr="00593618">
        <w:rPr>
          <w:rFonts w:eastAsia="Times New Roman" w:cs="Calibri"/>
          <w:b/>
          <w:bCs/>
          <w:lang w:eastAsia="pl-PL"/>
        </w:rPr>
        <w:t>PERSONEL OBCOJĘZYCZNY</w:t>
      </w:r>
      <w:r w:rsidRPr="00593618">
        <w:rPr>
          <w:rFonts w:eastAsia="Times New Roman" w:cs="Calibri"/>
          <w:lang w:eastAsia="pl-PL"/>
        </w:rPr>
        <w:t> </w:t>
      </w:r>
    </w:p>
    <w:p w14:paraId="0DF73E02" w14:textId="3FA4A09D" w:rsidR="00593618" w:rsidRPr="00593618" w:rsidRDefault="00593618" w:rsidP="00880881">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W przypadku zatrudnienia przez Wykonawcę personelu obcojęzycznego, Wykonawca zapewni ciągłą możliwość   porozumiewania się personelu Zamawiającego z personelem Wykonawcy w</w:t>
      </w:r>
      <w:r w:rsidR="00767238">
        <w:rPr>
          <w:rFonts w:eastAsia="Times New Roman" w:cs="Calibri"/>
          <w:lang w:eastAsia="pl-PL"/>
        </w:rPr>
        <w:t> </w:t>
      </w:r>
      <w:r w:rsidRPr="00593618">
        <w:rPr>
          <w:rFonts w:eastAsia="Times New Roman" w:cs="Calibri"/>
          <w:lang w:eastAsia="pl-PL"/>
        </w:rPr>
        <w:t>języku polskim. </w:t>
      </w:r>
    </w:p>
    <w:p w14:paraId="611292A4" w14:textId="77777777" w:rsidR="00593618" w:rsidRPr="00593618" w:rsidRDefault="00593618" w:rsidP="00593618">
      <w:pPr>
        <w:spacing w:after="0" w:line="240" w:lineRule="auto"/>
        <w:ind w:left="555" w:right="-45" w:hanging="70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0907519" w14:textId="77777777" w:rsidR="00593618" w:rsidRPr="00593618" w:rsidRDefault="00593618">
      <w:pPr>
        <w:numPr>
          <w:ilvl w:val="0"/>
          <w:numId w:val="114"/>
        </w:numPr>
        <w:spacing w:after="0" w:line="240" w:lineRule="auto"/>
        <w:ind w:left="426" w:hanging="426"/>
        <w:textAlignment w:val="baseline"/>
        <w:rPr>
          <w:rFonts w:eastAsia="Times New Roman" w:cs="Calibri"/>
          <w:lang w:eastAsia="pl-PL"/>
        </w:rPr>
      </w:pPr>
      <w:r w:rsidRPr="00593618">
        <w:rPr>
          <w:rFonts w:eastAsia="Times New Roman" w:cs="Calibri"/>
          <w:b/>
          <w:bCs/>
          <w:lang w:eastAsia="pl-PL"/>
        </w:rPr>
        <w:t>TERMIN WYKONANIA ZAMÓWIENIA</w:t>
      </w:r>
      <w:r w:rsidRPr="00593618">
        <w:rPr>
          <w:rFonts w:eastAsia="Times New Roman" w:cs="Calibri"/>
          <w:lang w:eastAsia="pl-PL"/>
        </w:rPr>
        <w:t> </w:t>
      </w:r>
    </w:p>
    <w:p w14:paraId="736B48B7" w14:textId="77777777" w:rsidR="00767238" w:rsidRDefault="00593618">
      <w:pPr>
        <w:pStyle w:val="Akapitzlist"/>
        <w:numPr>
          <w:ilvl w:val="1"/>
          <w:numId w:val="98"/>
        </w:numPr>
        <w:spacing w:after="0" w:line="240" w:lineRule="auto"/>
        <w:ind w:left="567" w:hanging="567"/>
        <w:jc w:val="both"/>
        <w:textAlignment w:val="baseline"/>
        <w:rPr>
          <w:rFonts w:eastAsia="Times New Roman" w:cs="Calibri"/>
          <w:lang w:eastAsia="pl-PL"/>
        </w:rPr>
      </w:pPr>
      <w:r w:rsidRPr="00767238">
        <w:rPr>
          <w:rFonts w:eastAsia="Times New Roman" w:cs="Calibri"/>
          <w:lang w:eastAsia="pl-PL"/>
        </w:rPr>
        <w:t>Termin rozpoczęcia realizacji przedmiotu zamówienia ustala się na dzień zawarcia umowy przez obie strony</w:t>
      </w:r>
      <w:r w:rsidR="00767238">
        <w:rPr>
          <w:rFonts w:eastAsia="Times New Roman" w:cs="Calibri"/>
          <w:lang w:eastAsia="pl-PL"/>
        </w:rPr>
        <w:t>.</w:t>
      </w:r>
    </w:p>
    <w:p w14:paraId="6C9DD9F8" w14:textId="2BC3D77E" w:rsidR="00767238" w:rsidRDefault="00593618">
      <w:pPr>
        <w:pStyle w:val="Akapitzlist"/>
        <w:numPr>
          <w:ilvl w:val="1"/>
          <w:numId w:val="98"/>
        </w:numPr>
        <w:spacing w:after="0" w:line="240" w:lineRule="auto"/>
        <w:ind w:left="567" w:hanging="567"/>
        <w:jc w:val="both"/>
        <w:textAlignment w:val="baseline"/>
        <w:rPr>
          <w:rFonts w:eastAsia="Times New Roman" w:cs="Calibri"/>
          <w:lang w:eastAsia="pl-PL"/>
        </w:rPr>
      </w:pPr>
      <w:r w:rsidRPr="00767238">
        <w:rPr>
          <w:rFonts w:eastAsia="Times New Roman" w:cs="Calibri"/>
          <w:lang w:eastAsia="pl-PL"/>
        </w:rPr>
        <w:t>Termin realizacji zamówienia – do </w:t>
      </w:r>
      <w:r w:rsidR="00427727">
        <w:rPr>
          <w:rFonts w:eastAsia="Times New Roman" w:cs="Calibri"/>
          <w:lang w:eastAsia="pl-PL"/>
        </w:rPr>
        <w:t>3</w:t>
      </w:r>
      <w:r w:rsidRPr="00767238">
        <w:rPr>
          <w:rFonts w:eastAsia="Times New Roman" w:cs="Calibri"/>
          <w:lang w:eastAsia="pl-PL"/>
        </w:rPr>
        <w:t>0 dni kalendarzowych od dnia zawarcia umowy.</w:t>
      </w:r>
    </w:p>
    <w:p w14:paraId="613E7267" w14:textId="266CDB76" w:rsidR="00593618" w:rsidRPr="00767238" w:rsidRDefault="00593618">
      <w:pPr>
        <w:pStyle w:val="Akapitzlist"/>
        <w:numPr>
          <w:ilvl w:val="1"/>
          <w:numId w:val="98"/>
        </w:numPr>
        <w:spacing w:after="0" w:line="240" w:lineRule="auto"/>
        <w:ind w:left="567" w:hanging="567"/>
        <w:jc w:val="both"/>
        <w:textAlignment w:val="baseline"/>
        <w:rPr>
          <w:rFonts w:eastAsia="Times New Roman" w:cs="Calibri"/>
          <w:lang w:eastAsia="pl-PL"/>
        </w:rPr>
      </w:pPr>
      <w:r w:rsidRPr="00767238">
        <w:rPr>
          <w:rFonts w:eastAsia="Times New Roman" w:cs="Calibri"/>
          <w:lang w:eastAsia="pl-PL"/>
        </w:rPr>
        <w:lastRenderedPageBreak/>
        <w:t>Termin zakończenia obowiązywania Umowy określa się na dzień skutecznego przekazania w</w:t>
      </w:r>
      <w:r w:rsidR="00767238">
        <w:rPr>
          <w:rFonts w:eastAsia="Times New Roman" w:cs="Calibri"/>
          <w:lang w:eastAsia="pl-PL"/>
        </w:rPr>
        <w:t> </w:t>
      </w:r>
      <w:r w:rsidRPr="00767238">
        <w:rPr>
          <w:rFonts w:eastAsia="Times New Roman" w:cs="Calibri"/>
          <w:lang w:eastAsia="pl-PL"/>
        </w:rPr>
        <w:t>utrzymanie zrealizowanego przedmiotu umowy, lecz nie dłużej niż 30 dni od daty podpisania protokołu końcowego odbioru robót. </w:t>
      </w:r>
    </w:p>
    <w:p w14:paraId="33B7C59E" w14:textId="77777777" w:rsidR="00593618" w:rsidRPr="00593618" w:rsidRDefault="00593618" w:rsidP="00593618">
      <w:pPr>
        <w:spacing w:after="0" w:line="240" w:lineRule="auto"/>
        <w:ind w:left="-150"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C24FCF7" w14:textId="77777777" w:rsidR="00593618" w:rsidRPr="00593618" w:rsidRDefault="00593618">
      <w:pPr>
        <w:numPr>
          <w:ilvl w:val="0"/>
          <w:numId w:val="114"/>
        </w:numPr>
        <w:spacing w:after="0" w:line="240" w:lineRule="auto"/>
        <w:ind w:left="426" w:hanging="426"/>
        <w:textAlignment w:val="baseline"/>
        <w:rPr>
          <w:rFonts w:eastAsia="Times New Roman" w:cs="Calibri"/>
          <w:lang w:eastAsia="pl-PL"/>
        </w:rPr>
      </w:pPr>
      <w:r w:rsidRPr="00593618">
        <w:rPr>
          <w:rFonts w:eastAsia="Times New Roman" w:cs="Calibri"/>
          <w:b/>
          <w:bCs/>
          <w:lang w:eastAsia="pl-PL"/>
        </w:rPr>
        <w:t>KOD WSPÓLNEGO SŁOWNIKA ZAMÓWIEŃ (CPV)</w:t>
      </w:r>
      <w:r w:rsidRPr="00593618">
        <w:rPr>
          <w:rFonts w:eastAsia="Times New Roman" w:cs="Calibri"/>
          <w:lang w:eastAsia="pl-PL"/>
        </w:rPr>
        <w:t>    </w:t>
      </w:r>
    </w:p>
    <w:p w14:paraId="22095CE9" w14:textId="77777777" w:rsidR="00593618" w:rsidRPr="00880881" w:rsidRDefault="00593618" w:rsidP="00880881">
      <w:pPr>
        <w:spacing w:after="0" w:line="240" w:lineRule="auto"/>
        <w:ind w:left="555" w:right="-45"/>
        <w:jc w:val="both"/>
        <w:textAlignment w:val="baseline"/>
        <w:rPr>
          <w:rFonts w:ascii="Segoe UI" w:eastAsia="Times New Roman" w:hAnsi="Segoe UI" w:cs="Segoe UI"/>
          <w:sz w:val="18"/>
          <w:szCs w:val="18"/>
          <w:u w:val="single"/>
          <w:lang w:eastAsia="pl-PL"/>
        </w:rPr>
      </w:pPr>
      <w:r w:rsidRPr="00880881">
        <w:rPr>
          <w:rFonts w:eastAsia="Times New Roman" w:cs="Calibri"/>
          <w:u w:val="single"/>
          <w:lang w:eastAsia="pl-PL"/>
        </w:rPr>
        <w:t>Przedmiot główny: </w:t>
      </w:r>
    </w:p>
    <w:p w14:paraId="5C3E0D91" w14:textId="77777777" w:rsidR="00593618" w:rsidRPr="00593618" w:rsidRDefault="00593618" w:rsidP="00880881">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45111291-4 Roboty w zakresie zagospodarowania terenu </w:t>
      </w:r>
    </w:p>
    <w:p w14:paraId="539B52FC" w14:textId="77777777" w:rsidR="00593618" w:rsidRPr="00593618" w:rsidRDefault="00593618" w:rsidP="00767238">
      <w:pPr>
        <w:spacing w:after="0" w:line="240" w:lineRule="auto"/>
        <w:ind w:left="993" w:right="-45" w:hanging="270"/>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08CB6930" w14:textId="77777777" w:rsidR="00593618" w:rsidRPr="00880881" w:rsidRDefault="00593618" w:rsidP="00880881">
      <w:pPr>
        <w:spacing w:after="0" w:line="240" w:lineRule="auto"/>
        <w:ind w:left="555" w:right="-45"/>
        <w:jc w:val="both"/>
        <w:textAlignment w:val="baseline"/>
        <w:rPr>
          <w:rFonts w:ascii="Segoe UI" w:eastAsia="Times New Roman" w:hAnsi="Segoe UI" w:cs="Segoe UI"/>
          <w:sz w:val="18"/>
          <w:szCs w:val="18"/>
          <w:u w:val="single"/>
          <w:lang w:eastAsia="pl-PL"/>
        </w:rPr>
      </w:pPr>
      <w:r w:rsidRPr="00880881">
        <w:rPr>
          <w:rFonts w:eastAsia="Times New Roman" w:cs="Calibri"/>
          <w:u w:val="single"/>
          <w:lang w:eastAsia="pl-PL"/>
        </w:rPr>
        <w:t>Przedmioty dodatkowe: </w:t>
      </w:r>
    </w:p>
    <w:p w14:paraId="7E8F0F88" w14:textId="77777777" w:rsidR="00593618" w:rsidRPr="00593618" w:rsidRDefault="00593618" w:rsidP="00880881">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45100000-8 Przygotowanie terenu pod budowę </w:t>
      </w:r>
    </w:p>
    <w:p w14:paraId="15FD677D" w14:textId="77777777" w:rsidR="00767238" w:rsidRDefault="00593618" w:rsidP="00767238">
      <w:pPr>
        <w:spacing w:after="0" w:line="240" w:lineRule="auto"/>
        <w:ind w:left="709" w:right="-45" w:firstLine="14"/>
        <w:jc w:val="both"/>
        <w:textAlignment w:val="baseline"/>
        <w:rPr>
          <w:rFonts w:eastAsia="Times New Roman" w:cs="Calibri"/>
          <w:lang w:eastAsia="pl-PL"/>
        </w:rPr>
      </w:pPr>
      <w:r w:rsidRPr="00593618">
        <w:rPr>
          <w:rFonts w:eastAsia="Times New Roman" w:cs="Calibri"/>
          <w:lang w:eastAsia="pl-PL"/>
        </w:rPr>
        <w:t>45112723-9 Roboty w zakresie kształtowania placów zabaw</w:t>
      </w:r>
    </w:p>
    <w:p w14:paraId="14AC1D7A" w14:textId="20DE94C1" w:rsidR="00593618" w:rsidRPr="00593618" w:rsidRDefault="00593618" w:rsidP="00767238">
      <w:pPr>
        <w:spacing w:after="0" w:line="240" w:lineRule="auto"/>
        <w:ind w:left="709" w:right="-45" w:firstLine="14"/>
        <w:jc w:val="both"/>
        <w:textAlignment w:val="baseline"/>
        <w:rPr>
          <w:rFonts w:ascii="Segoe UI" w:eastAsia="Times New Roman" w:hAnsi="Segoe UI" w:cs="Segoe UI"/>
          <w:sz w:val="18"/>
          <w:szCs w:val="18"/>
          <w:lang w:eastAsia="pl-PL"/>
        </w:rPr>
      </w:pPr>
      <w:r w:rsidRPr="00593618">
        <w:rPr>
          <w:rFonts w:eastAsia="Times New Roman" w:cs="Calibri"/>
          <w:lang w:eastAsia="pl-PL"/>
        </w:rPr>
        <w:t>45233250-6 roboty w zakresie nawierzchni, z wyjątkiem dróg  </w:t>
      </w:r>
    </w:p>
    <w:p w14:paraId="29F39C40" w14:textId="77777777" w:rsidR="00593618" w:rsidRPr="00593618" w:rsidRDefault="00593618" w:rsidP="00593618">
      <w:pPr>
        <w:spacing w:after="0" w:line="240" w:lineRule="auto"/>
        <w:ind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01BE0F4E" w14:textId="77777777" w:rsidR="00593618" w:rsidRPr="00593618" w:rsidRDefault="00593618">
      <w:pPr>
        <w:numPr>
          <w:ilvl w:val="0"/>
          <w:numId w:val="114"/>
        </w:numPr>
        <w:spacing w:after="0" w:line="240" w:lineRule="auto"/>
        <w:ind w:left="426" w:hanging="426"/>
        <w:textAlignment w:val="baseline"/>
        <w:rPr>
          <w:rFonts w:eastAsia="Times New Roman" w:cs="Calibri"/>
          <w:lang w:eastAsia="pl-PL"/>
        </w:rPr>
      </w:pPr>
      <w:r w:rsidRPr="00593618">
        <w:rPr>
          <w:rFonts w:eastAsia="Times New Roman" w:cs="Calibri"/>
          <w:b/>
          <w:bCs/>
          <w:lang w:eastAsia="pl-PL"/>
        </w:rPr>
        <w:t>WYMAGANIA W ZAKRESIE ZATRUDNIANIA PRZEZ WYKONAWCĘ LUB PODWYKONAWCĘ OSÓB NA PODSTAWIE STOSUNKU PRACY</w:t>
      </w:r>
      <w:r w:rsidRPr="00593618">
        <w:rPr>
          <w:rFonts w:eastAsia="Times New Roman" w:cs="Calibri"/>
          <w:lang w:eastAsia="pl-PL"/>
        </w:rPr>
        <w:t> </w:t>
      </w:r>
    </w:p>
    <w:p w14:paraId="51587C28" w14:textId="0B69EDCC" w:rsidR="00767238" w:rsidRDefault="00593618">
      <w:pPr>
        <w:pStyle w:val="Akapitzlist"/>
        <w:numPr>
          <w:ilvl w:val="1"/>
          <w:numId w:val="99"/>
        </w:numPr>
        <w:spacing w:after="0" w:line="240" w:lineRule="auto"/>
        <w:ind w:left="567" w:hanging="567"/>
        <w:jc w:val="both"/>
        <w:textAlignment w:val="baseline"/>
        <w:rPr>
          <w:rFonts w:eastAsia="Times New Roman" w:cs="Calibri"/>
          <w:lang w:eastAsia="pl-PL"/>
        </w:rPr>
      </w:pPr>
      <w:r w:rsidRPr="00767238">
        <w:rPr>
          <w:rFonts w:eastAsia="Times New Roman" w:cs="Calibri"/>
          <w:lang w:eastAsia="pl-PL"/>
        </w:rPr>
        <w:t>Zamawiający wymaga zatrudnienia przez Wykonawcę i Podwykonawcę/ów na podstawie umowy o prace w rozumieniu przepisów ustawy z dnia 26 czerwca 1974 r.- Kodeks pracy robotników budowlanych wykonujących prace budowlane, remontowe, renowacyjne i</w:t>
      </w:r>
      <w:r w:rsidR="00767238">
        <w:rPr>
          <w:rFonts w:eastAsia="Times New Roman" w:cs="Calibri"/>
          <w:lang w:eastAsia="pl-PL"/>
        </w:rPr>
        <w:t> </w:t>
      </w:r>
      <w:r w:rsidRPr="00767238">
        <w:rPr>
          <w:rFonts w:eastAsia="Times New Roman" w:cs="Calibri"/>
          <w:lang w:eastAsia="pl-PL"/>
        </w:rPr>
        <w:t>montażowe.</w:t>
      </w:r>
    </w:p>
    <w:p w14:paraId="1BED2CD9" w14:textId="77777777" w:rsidR="00767238" w:rsidRDefault="00593618">
      <w:pPr>
        <w:pStyle w:val="Akapitzlist"/>
        <w:numPr>
          <w:ilvl w:val="1"/>
          <w:numId w:val="99"/>
        </w:numPr>
        <w:spacing w:after="0" w:line="240" w:lineRule="auto"/>
        <w:ind w:left="567" w:hanging="567"/>
        <w:jc w:val="both"/>
        <w:textAlignment w:val="baseline"/>
        <w:rPr>
          <w:rFonts w:eastAsia="Times New Roman" w:cs="Calibri"/>
          <w:lang w:eastAsia="pl-PL"/>
        </w:rPr>
      </w:pPr>
      <w:r w:rsidRPr="00767238">
        <w:rPr>
          <w:rFonts w:eastAsia="Times New Roman" w:cs="Calibri"/>
          <w:lang w:eastAsia="pl-PL"/>
        </w:rPr>
        <w:t>Powyższy wymóg nie dotyczy Kierownika budowy.</w:t>
      </w:r>
    </w:p>
    <w:p w14:paraId="14B936BF" w14:textId="3735899D" w:rsidR="00593618" w:rsidRPr="00767238" w:rsidRDefault="00593618">
      <w:pPr>
        <w:pStyle w:val="Akapitzlist"/>
        <w:numPr>
          <w:ilvl w:val="1"/>
          <w:numId w:val="99"/>
        </w:numPr>
        <w:spacing w:after="0" w:line="240" w:lineRule="auto"/>
        <w:ind w:left="567" w:hanging="567"/>
        <w:jc w:val="both"/>
        <w:textAlignment w:val="baseline"/>
        <w:rPr>
          <w:rFonts w:eastAsia="Times New Roman" w:cs="Calibri"/>
          <w:lang w:eastAsia="pl-PL"/>
        </w:rPr>
      </w:pPr>
      <w:r w:rsidRPr="00767238">
        <w:rPr>
          <w:rFonts w:eastAsia="Times New Roman" w:cs="Calibri"/>
          <w:lang w:eastAsia="pl-PL"/>
        </w:rPr>
        <w:t>Szczegółowe regulacje w tym zakresie zawarte zostały w § 9 ust.  4-7 projektu umowy. </w:t>
      </w:r>
    </w:p>
    <w:p w14:paraId="2075FBF4" w14:textId="77777777" w:rsidR="00593618" w:rsidRPr="00593618" w:rsidRDefault="00593618" w:rsidP="00593618">
      <w:pPr>
        <w:spacing w:after="0" w:line="240" w:lineRule="auto"/>
        <w:ind w:left="555" w:right="-45" w:hanging="70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694F8CD1" w14:textId="77777777" w:rsidR="00593618" w:rsidRPr="00593618" w:rsidRDefault="00593618">
      <w:pPr>
        <w:numPr>
          <w:ilvl w:val="0"/>
          <w:numId w:val="114"/>
        </w:numPr>
        <w:spacing w:after="0" w:line="240" w:lineRule="auto"/>
        <w:ind w:left="426" w:hanging="426"/>
        <w:textAlignment w:val="baseline"/>
        <w:rPr>
          <w:rFonts w:eastAsia="Times New Roman" w:cs="Calibri"/>
          <w:lang w:eastAsia="pl-PL"/>
        </w:rPr>
      </w:pPr>
      <w:r w:rsidRPr="00593618">
        <w:rPr>
          <w:rFonts w:eastAsia="Times New Roman" w:cs="Calibri"/>
          <w:b/>
          <w:bCs/>
          <w:lang w:eastAsia="pl-PL"/>
        </w:rPr>
        <w:t>INFORMACJA O PRZEDMIOTOWYCH ŚRODKACH DOWODOWYCH</w:t>
      </w:r>
      <w:r w:rsidRPr="00593618">
        <w:rPr>
          <w:rFonts w:eastAsia="Times New Roman" w:cs="Calibri"/>
          <w:lang w:eastAsia="pl-PL"/>
        </w:rPr>
        <w:t> </w:t>
      </w:r>
    </w:p>
    <w:p w14:paraId="09723E0A" w14:textId="30B87789" w:rsidR="00CF0A4A" w:rsidRDefault="00593618">
      <w:pPr>
        <w:pStyle w:val="Akapitzlist"/>
        <w:numPr>
          <w:ilvl w:val="1"/>
          <w:numId w:val="100"/>
        </w:numPr>
        <w:spacing w:after="0" w:line="240" w:lineRule="auto"/>
        <w:ind w:left="567" w:hanging="567"/>
        <w:jc w:val="both"/>
        <w:textAlignment w:val="baseline"/>
        <w:rPr>
          <w:rFonts w:eastAsia="Times New Roman" w:cs="Calibri"/>
          <w:lang w:eastAsia="pl-PL"/>
        </w:rPr>
      </w:pPr>
      <w:r w:rsidRPr="00CF0A4A">
        <w:rPr>
          <w:rFonts w:eastAsia="Times New Roman" w:cs="Calibri"/>
          <w:lang w:eastAsia="pl-PL"/>
        </w:rPr>
        <w:t xml:space="preserve">Zamawiający, na podstawie art. 105-106 ustawy Pzp, na potwierdzenie zgodności oferowanych robót budowlanych z wymaganiami określonymi w opisie przedmiotu zamówienia, żąda złożenia wraz z ofertą przedmiotowych środków dowodowych wymienionych </w:t>
      </w:r>
      <w:r w:rsidRPr="005D7928">
        <w:rPr>
          <w:rFonts w:eastAsia="Times New Roman" w:cs="Calibri"/>
          <w:lang w:eastAsia="pl-PL"/>
        </w:rPr>
        <w:t>w rozdziale IV pkt.1.4.</w:t>
      </w:r>
      <w:r w:rsidR="005D7928" w:rsidRPr="005D7928">
        <w:rPr>
          <w:rFonts w:eastAsia="Times New Roman" w:cs="Calibri"/>
          <w:lang w:eastAsia="pl-PL"/>
        </w:rPr>
        <w:t>7</w:t>
      </w:r>
      <w:r w:rsidRPr="005D7928">
        <w:rPr>
          <w:rFonts w:eastAsia="Times New Roman" w:cs="Calibri"/>
          <w:lang w:eastAsia="pl-PL"/>
        </w:rPr>
        <w:t xml:space="preserve"> SWZ.</w:t>
      </w:r>
    </w:p>
    <w:p w14:paraId="14A94B19" w14:textId="77777777" w:rsidR="00CF0A4A" w:rsidRDefault="00593618">
      <w:pPr>
        <w:pStyle w:val="Akapitzlist"/>
        <w:numPr>
          <w:ilvl w:val="1"/>
          <w:numId w:val="100"/>
        </w:numPr>
        <w:spacing w:after="0" w:line="240" w:lineRule="auto"/>
        <w:ind w:left="567" w:hanging="567"/>
        <w:jc w:val="both"/>
        <w:textAlignment w:val="baseline"/>
        <w:rPr>
          <w:rFonts w:eastAsia="Times New Roman" w:cs="Calibri"/>
          <w:lang w:eastAsia="pl-PL"/>
        </w:rPr>
      </w:pPr>
      <w:r w:rsidRPr="00CF0A4A">
        <w:rPr>
          <w:rFonts w:eastAsia="Times New Roman" w:cs="Calibri"/>
          <w:lang w:eastAsia="pl-PL"/>
        </w:rPr>
        <w:t>Jeżeli Wykonawca nie złoży wraz z ofertą przedmiotowego środka dowodowego lub złożony przedmiotowy środek dowodowy jest niekompletny, Zamawiający wezwie do ich złożenia lub uzupełnienia w terminie wyznaczonym przez Zamawiającego zgodnie z art. 107 ust. 2 ustawy Pzp.</w:t>
      </w:r>
    </w:p>
    <w:p w14:paraId="2BA360BD" w14:textId="6FE08DB5" w:rsidR="00593618" w:rsidRPr="00CF0A4A" w:rsidRDefault="00593618">
      <w:pPr>
        <w:pStyle w:val="Akapitzlist"/>
        <w:numPr>
          <w:ilvl w:val="1"/>
          <w:numId w:val="100"/>
        </w:numPr>
        <w:spacing w:after="0" w:line="240" w:lineRule="auto"/>
        <w:ind w:left="567" w:hanging="567"/>
        <w:jc w:val="both"/>
        <w:textAlignment w:val="baseline"/>
        <w:rPr>
          <w:rFonts w:eastAsia="Times New Roman" w:cs="Calibri"/>
          <w:lang w:eastAsia="pl-PL"/>
        </w:rPr>
      </w:pPr>
      <w:r w:rsidRPr="00CF0A4A">
        <w:rPr>
          <w:rFonts w:eastAsia="Times New Roman" w:cs="Calibri"/>
          <w:lang w:eastAsia="pl-PL"/>
        </w:rPr>
        <w:t>Zamawiający może żądać od Wykonawców wyjaśnień dotyczących treści przedmiotowych środków dowodowych (art. 107 ust. 4 ustawy Pzp). </w:t>
      </w:r>
    </w:p>
    <w:p w14:paraId="35C2EBC2"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1DB34B1" w14:textId="77777777" w:rsidR="00593618" w:rsidRPr="00593618" w:rsidRDefault="00593618" w:rsidP="00593618">
      <w:pPr>
        <w:spacing w:after="0" w:afterAutospacing="1" w:line="240" w:lineRule="auto"/>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Rozdział III</w:t>
      </w:r>
      <w:r w:rsidRPr="00593618">
        <w:rPr>
          <w:rFonts w:eastAsia="Times New Roman" w:cs="Calibri"/>
          <w:lang w:eastAsia="pl-PL"/>
        </w:rPr>
        <w:t> </w:t>
      </w:r>
    </w:p>
    <w:p w14:paraId="21811B28" w14:textId="77777777" w:rsidR="00593618" w:rsidRPr="00593618" w:rsidRDefault="00593618" w:rsidP="00593618">
      <w:pPr>
        <w:spacing w:after="0" w:afterAutospacing="1" w:line="240" w:lineRule="auto"/>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WARUNKI UDZIAŁU W POSTĘPOWANIU ORAZ PODSTAWY WYKLUCZENIA</w:t>
      </w:r>
      <w:r w:rsidRPr="00593618">
        <w:rPr>
          <w:rFonts w:eastAsia="Times New Roman" w:cs="Calibri"/>
          <w:lang w:eastAsia="pl-PL"/>
        </w:rPr>
        <w:t> </w:t>
      </w:r>
    </w:p>
    <w:p w14:paraId="7E095EF1" w14:textId="0D73E363" w:rsidR="00593618" w:rsidRPr="00593618" w:rsidRDefault="00880881">
      <w:pPr>
        <w:numPr>
          <w:ilvl w:val="0"/>
          <w:numId w:val="115"/>
        </w:numPr>
        <w:spacing w:after="0" w:line="240" w:lineRule="auto"/>
        <w:textAlignment w:val="baseline"/>
        <w:rPr>
          <w:rFonts w:eastAsia="Times New Roman" w:cs="Calibri"/>
          <w:lang w:eastAsia="pl-PL"/>
        </w:rPr>
      </w:pPr>
      <w:r>
        <w:rPr>
          <w:rFonts w:eastAsia="Times New Roman" w:cs="Calibri"/>
          <w:b/>
          <w:bCs/>
          <w:lang w:eastAsia="pl-PL"/>
        </w:rPr>
        <w:t>I</w:t>
      </w:r>
      <w:r w:rsidRPr="00880881">
        <w:rPr>
          <w:rFonts w:eastAsia="Times New Roman" w:cs="Calibri"/>
          <w:b/>
          <w:bCs/>
          <w:lang w:eastAsia="pl-PL"/>
        </w:rPr>
        <w:t>NFORMACJE</w:t>
      </w:r>
      <w:r w:rsidR="00593618" w:rsidRPr="00593618">
        <w:rPr>
          <w:rFonts w:eastAsia="Times New Roman" w:cs="Calibri"/>
          <w:b/>
          <w:bCs/>
          <w:caps/>
          <w:lang w:eastAsia="pl-PL"/>
        </w:rPr>
        <w:t xml:space="preserve"> o warunkach udziału w postępowaniu</w:t>
      </w:r>
      <w:r w:rsidR="00593618" w:rsidRPr="00593618">
        <w:rPr>
          <w:rFonts w:eastAsia="Times New Roman" w:cs="Calibri"/>
          <w:lang w:eastAsia="pl-PL"/>
        </w:rPr>
        <w:t> </w:t>
      </w:r>
    </w:p>
    <w:p w14:paraId="4A20FD10" w14:textId="445C39E5" w:rsidR="00593618" w:rsidRPr="00593618" w:rsidRDefault="00593618" w:rsidP="0069704B">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O udzielenie zamówienia mogą ubiegać się Wykonawcy, którzy nie podlegają wykluczeniu, spełniają warunki udziału w postępowaniu, o ile zostały one określone.  </w:t>
      </w:r>
    </w:p>
    <w:p w14:paraId="6E993829" w14:textId="7949CBE4" w:rsidR="00593618" w:rsidRPr="0069704B" w:rsidRDefault="00593618">
      <w:pPr>
        <w:pStyle w:val="Akapitzlist"/>
        <w:numPr>
          <w:ilvl w:val="1"/>
          <w:numId w:val="115"/>
        </w:numPr>
        <w:spacing w:after="0" w:line="240" w:lineRule="auto"/>
        <w:ind w:left="567" w:right="-45" w:hanging="567"/>
        <w:jc w:val="both"/>
        <w:textAlignment w:val="baseline"/>
        <w:rPr>
          <w:rFonts w:ascii="Segoe UI" w:eastAsia="Times New Roman" w:hAnsi="Segoe UI" w:cs="Segoe UI"/>
          <w:sz w:val="18"/>
          <w:szCs w:val="18"/>
          <w:lang w:eastAsia="pl-PL"/>
        </w:rPr>
      </w:pPr>
      <w:r w:rsidRPr="0069704B">
        <w:rPr>
          <w:rFonts w:eastAsia="Times New Roman" w:cs="Calibri"/>
          <w:lang w:eastAsia="pl-PL"/>
        </w:rPr>
        <w:t>Na podstawie art. 112 ustawy Pzp, Zamawiający określa warunki udziału w postępowaniu dotyczące: </w:t>
      </w:r>
    </w:p>
    <w:p w14:paraId="3E13427A" w14:textId="77777777" w:rsidR="00CF0A4A" w:rsidRDefault="00593618">
      <w:pPr>
        <w:pStyle w:val="Akapitzlist"/>
        <w:numPr>
          <w:ilvl w:val="2"/>
          <w:numId w:val="101"/>
        </w:numPr>
        <w:spacing w:after="0" w:line="240" w:lineRule="auto"/>
        <w:jc w:val="both"/>
        <w:textAlignment w:val="baseline"/>
        <w:rPr>
          <w:rFonts w:eastAsia="Times New Roman" w:cs="Calibri"/>
          <w:lang w:eastAsia="pl-PL"/>
        </w:rPr>
      </w:pPr>
      <w:r w:rsidRPr="00CF0A4A">
        <w:rPr>
          <w:rFonts w:eastAsia="Times New Roman" w:cs="Calibri"/>
          <w:lang w:eastAsia="pl-PL"/>
        </w:rPr>
        <w:t>zdolności do występowania w obrocie gospodarczym - </w:t>
      </w:r>
      <w:r w:rsidRPr="00CF0A4A">
        <w:rPr>
          <w:rFonts w:eastAsia="Times New Roman" w:cs="Calibri"/>
          <w:u w:val="single"/>
          <w:lang w:eastAsia="pl-PL"/>
        </w:rPr>
        <w:t>Zamawiający nie formułuje warunku udziału w postępowaniu w tym zakresie;</w:t>
      </w:r>
    </w:p>
    <w:p w14:paraId="0D6E13BC" w14:textId="69CDDDD8" w:rsidR="00CF0A4A" w:rsidRDefault="00593618">
      <w:pPr>
        <w:pStyle w:val="Akapitzlist"/>
        <w:numPr>
          <w:ilvl w:val="2"/>
          <w:numId w:val="101"/>
        </w:numPr>
        <w:spacing w:after="0" w:line="240" w:lineRule="auto"/>
        <w:jc w:val="both"/>
        <w:textAlignment w:val="baseline"/>
        <w:rPr>
          <w:rFonts w:eastAsia="Times New Roman" w:cs="Calibri"/>
          <w:lang w:eastAsia="pl-PL"/>
        </w:rPr>
      </w:pPr>
      <w:r w:rsidRPr="00CF0A4A">
        <w:rPr>
          <w:rFonts w:eastAsia="Times New Roman" w:cs="Calibri"/>
          <w:lang w:eastAsia="pl-PL"/>
        </w:rPr>
        <w:t>uprawnień do prowadzenia określonej działalności gospodarczej lub zawodowej, o ile wynika to z</w:t>
      </w:r>
      <w:r w:rsidR="00CF0A4A">
        <w:rPr>
          <w:rFonts w:eastAsia="Times New Roman" w:cs="Calibri"/>
          <w:lang w:eastAsia="pl-PL"/>
        </w:rPr>
        <w:t> </w:t>
      </w:r>
      <w:r w:rsidRPr="00CF0A4A">
        <w:rPr>
          <w:rFonts w:eastAsia="Times New Roman" w:cs="Calibri"/>
          <w:lang w:eastAsia="pl-PL"/>
        </w:rPr>
        <w:t>odrębnych przepisów - </w:t>
      </w:r>
      <w:r w:rsidRPr="00CF0A4A">
        <w:rPr>
          <w:rFonts w:eastAsia="Times New Roman" w:cs="Calibri"/>
          <w:u w:val="single"/>
          <w:lang w:eastAsia="pl-PL"/>
        </w:rPr>
        <w:t>Zamawiający nie formułuje warunku udziału w</w:t>
      </w:r>
      <w:r w:rsidR="00CF0A4A" w:rsidRPr="00CF0A4A">
        <w:rPr>
          <w:rFonts w:eastAsia="Times New Roman" w:cs="Calibri"/>
          <w:u w:val="single"/>
          <w:lang w:eastAsia="pl-PL"/>
        </w:rPr>
        <w:t> </w:t>
      </w:r>
      <w:r w:rsidRPr="00CF0A4A">
        <w:rPr>
          <w:rFonts w:eastAsia="Times New Roman" w:cs="Calibri"/>
          <w:u w:val="single"/>
          <w:lang w:eastAsia="pl-PL"/>
        </w:rPr>
        <w:t>postępowaniu w</w:t>
      </w:r>
      <w:r w:rsidR="009008BE">
        <w:rPr>
          <w:rFonts w:eastAsia="Times New Roman" w:cs="Calibri"/>
          <w:u w:val="single"/>
          <w:lang w:eastAsia="pl-PL"/>
        </w:rPr>
        <w:t> </w:t>
      </w:r>
      <w:r w:rsidRPr="00CF0A4A">
        <w:rPr>
          <w:rFonts w:eastAsia="Times New Roman" w:cs="Calibri"/>
          <w:u w:val="single"/>
          <w:lang w:eastAsia="pl-PL"/>
        </w:rPr>
        <w:t>tym zakresie;</w:t>
      </w:r>
    </w:p>
    <w:p w14:paraId="517FB0F2" w14:textId="04F38626" w:rsidR="00593618" w:rsidRPr="00CF0A4A" w:rsidRDefault="00593618">
      <w:pPr>
        <w:pStyle w:val="Akapitzlist"/>
        <w:numPr>
          <w:ilvl w:val="2"/>
          <w:numId w:val="101"/>
        </w:numPr>
        <w:spacing w:after="0" w:line="240" w:lineRule="auto"/>
        <w:jc w:val="both"/>
        <w:textAlignment w:val="baseline"/>
        <w:rPr>
          <w:rFonts w:eastAsia="Times New Roman" w:cs="Calibri"/>
          <w:lang w:eastAsia="pl-PL"/>
        </w:rPr>
      </w:pPr>
      <w:r w:rsidRPr="00CF0A4A">
        <w:rPr>
          <w:rFonts w:eastAsia="Times New Roman" w:cs="Calibri"/>
          <w:lang w:eastAsia="pl-PL"/>
        </w:rPr>
        <w:t>sytuacji ekonomicznej lub finansowej </w:t>
      </w:r>
    </w:p>
    <w:p w14:paraId="7813868B" w14:textId="77777777" w:rsidR="00CF0A4A" w:rsidRDefault="00593618" w:rsidP="0069704B">
      <w:pPr>
        <w:spacing w:after="0" w:line="240" w:lineRule="auto"/>
        <w:ind w:left="555" w:right="-45"/>
        <w:jc w:val="both"/>
        <w:textAlignment w:val="baseline"/>
        <w:rPr>
          <w:rFonts w:eastAsia="Times New Roman" w:cs="Calibri"/>
          <w:lang w:eastAsia="pl-PL"/>
        </w:rPr>
      </w:pPr>
      <w:r w:rsidRPr="00593618">
        <w:rPr>
          <w:rFonts w:eastAsia="Times New Roman" w:cs="Calibri"/>
          <w:lang w:eastAsia="pl-PL"/>
        </w:rPr>
        <w:t xml:space="preserve">Zamawiający uzna, że Wykonawca spełnia warunek w zakresie sytuacji ekonomicznej lub finansowej, jeżeli Wykonawca wykaże, że posiada odpowiednie ubezpieczenie odpowiedzialności cywilnej w zakresie prowadzonej działalności związanej z przedmiotem </w:t>
      </w:r>
      <w:r w:rsidRPr="00593618">
        <w:rPr>
          <w:rFonts w:eastAsia="Times New Roman" w:cs="Calibri"/>
          <w:lang w:eastAsia="pl-PL"/>
        </w:rPr>
        <w:lastRenderedPageBreak/>
        <w:t>zamówienia na sumę gwarancyjną nie mniejszą niż w wysokości 1.000.000,00 zł lub dla walut obcych na kwotę w</w:t>
      </w:r>
      <w:r w:rsidR="00CF0A4A">
        <w:rPr>
          <w:rFonts w:eastAsia="Times New Roman" w:cs="Calibri"/>
          <w:lang w:eastAsia="pl-PL"/>
        </w:rPr>
        <w:t> </w:t>
      </w:r>
      <w:r w:rsidRPr="00593618">
        <w:rPr>
          <w:rFonts w:eastAsia="Times New Roman" w:cs="Calibri"/>
          <w:lang w:eastAsia="pl-PL"/>
        </w:rPr>
        <w:t>wysokości równoważnej liczonej według średniego kursu złotego w stosunku do walut obcych ogłoszonego przez NBP obowiązującego w dniu, w którym zamieszczono ogłoszenie o niniejszym zamówieniu   w Biuletynie Zamówień Publicznych.</w:t>
      </w:r>
    </w:p>
    <w:p w14:paraId="430AAFF0" w14:textId="2DF701F9" w:rsidR="00593618" w:rsidRPr="00CF0A4A" w:rsidRDefault="00593618">
      <w:pPr>
        <w:pStyle w:val="Akapitzlist"/>
        <w:numPr>
          <w:ilvl w:val="2"/>
          <w:numId w:val="101"/>
        </w:num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zdolności technicznej lub zawodowej </w:t>
      </w:r>
    </w:p>
    <w:p w14:paraId="0C0C5498" w14:textId="2266E978" w:rsidR="00593618" w:rsidRPr="00593618" w:rsidRDefault="00593618" w:rsidP="0069704B">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Zamawiający uzna powyższy warunek za spełniony, </w:t>
      </w:r>
      <w:r w:rsidRPr="00593618">
        <w:rPr>
          <w:rFonts w:eastAsia="Times New Roman" w:cs="Calibri"/>
          <w:u w:val="single"/>
          <w:lang w:eastAsia="pl-PL"/>
        </w:rPr>
        <w:t>jeżeli Wykonawca:</w:t>
      </w:r>
      <w:r w:rsidRPr="00593618">
        <w:rPr>
          <w:rFonts w:eastAsia="Times New Roman" w:cs="Calibri"/>
          <w:lang w:eastAsia="pl-PL"/>
        </w:rPr>
        <w:t> </w:t>
      </w:r>
    </w:p>
    <w:p w14:paraId="2E2C130B" w14:textId="7917A4E7" w:rsidR="00CF0A4A" w:rsidRPr="00CF0A4A" w:rsidRDefault="00593618">
      <w:pPr>
        <w:pStyle w:val="Akapitzlist"/>
        <w:numPr>
          <w:ilvl w:val="3"/>
          <w:numId w:val="101"/>
        </w:numPr>
        <w:spacing w:after="0" w:line="240" w:lineRule="auto"/>
        <w:jc w:val="both"/>
        <w:textAlignment w:val="baseline"/>
        <w:rPr>
          <w:rFonts w:ascii="Segoe UI" w:eastAsia="Times New Roman" w:hAnsi="Segoe UI" w:cs="Segoe UI"/>
          <w:sz w:val="18"/>
          <w:szCs w:val="18"/>
          <w:lang w:eastAsia="pl-PL"/>
        </w:rPr>
      </w:pPr>
      <w:r w:rsidRPr="00CF0A4A">
        <w:rPr>
          <w:rFonts w:eastAsia="Times New Roman" w:cs="Calibri"/>
          <w:lang w:eastAsia="pl-PL"/>
        </w:rPr>
        <w:t>wykaże, że w okresie ostatnich pięciu (5) lat przed upływem terminu składania ofert, a</w:t>
      </w:r>
      <w:r w:rsidR="00CF0A4A" w:rsidRPr="00CF0A4A">
        <w:rPr>
          <w:rFonts w:eastAsia="Times New Roman" w:cs="Calibri"/>
          <w:lang w:eastAsia="pl-PL"/>
        </w:rPr>
        <w:t> </w:t>
      </w:r>
      <w:r w:rsidRPr="00CF0A4A">
        <w:rPr>
          <w:rFonts w:eastAsia="Times New Roman" w:cs="Calibri"/>
          <w:lang w:eastAsia="pl-PL"/>
        </w:rPr>
        <w:t>jeżeli okres prowadzenia działalności jest krótszy - </w:t>
      </w:r>
      <w:r w:rsidRPr="00CF0A4A">
        <w:rPr>
          <w:rFonts w:eastAsia="Times New Roman" w:cs="Calibri"/>
          <w:b/>
          <w:bCs/>
          <w:lang w:eastAsia="pl-PL"/>
        </w:rPr>
        <w:t>w tym okresie wykonał należycie minimum </w:t>
      </w:r>
      <w:r w:rsidR="00427727">
        <w:rPr>
          <w:rFonts w:eastAsia="Times New Roman" w:cs="Calibri"/>
          <w:b/>
          <w:bCs/>
          <w:lang w:eastAsia="pl-PL"/>
        </w:rPr>
        <w:t>3</w:t>
      </w:r>
      <w:r w:rsidRPr="00CF0A4A">
        <w:rPr>
          <w:rFonts w:eastAsia="Times New Roman" w:cs="Calibri"/>
          <w:b/>
          <w:bCs/>
          <w:lang w:eastAsia="pl-PL"/>
        </w:rPr>
        <w:t xml:space="preserve"> robot</w:t>
      </w:r>
      <w:r w:rsidR="00427727">
        <w:rPr>
          <w:rFonts w:eastAsia="Times New Roman" w:cs="Calibri"/>
          <w:b/>
          <w:bCs/>
          <w:lang w:eastAsia="pl-PL"/>
        </w:rPr>
        <w:t>y</w:t>
      </w:r>
      <w:r w:rsidRPr="00CF0A4A">
        <w:rPr>
          <w:rFonts w:eastAsia="Times New Roman" w:cs="Calibri"/>
          <w:b/>
          <w:bCs/>
          <w:lang w:eastAsia="pl-PL"/>
        </w:rPr>
        <w:t xml:space="preserve"> budowlan</w:t>
      </w:r>
      <w:r w:rsidR="00427727">
        <w:rPr>
          <w:rFonts w:eastAsia="Times New Roman" w:cs="Calibri"/>
          <w:b/>
          <w:bCs/>
          <w:lang w:eastAsia="pl-PL"/>
        </w:rPr>
        <w:t>e</w:t>
      </w:r>
      <w:r w:rsidRPr="00CF0A4A">
        <w:rPr>
          <w:rFonts w:eastAsia="Times New Roman" w:cs="Calibri"/>
          <w:b/>
          <w:bCs/>
          <w:lang w:eastAsia="pl-PL"/>
        </w:rPr>
        <w:t xml:space="preserve"> polegając</w:t>
      </w:r>
      <w:r w:rsidR="00427727">
        <w:rPr>
          <w:rFonts w:eastAsia="Times New Roman" w:cs="Calibri"/>
          <w:b/>
          <w:bCs/>
          <w:lang w:eastAsia="pl-PL"/>
        </w:rPr>
        <w:t>e</w:t>
      </w:r>
      <w:r w:rsidRPr="00CF0A4A">
        <w:rPr>
          <w:rFonts w:eastAsia="Times New Roman" w:cs="Calibri"/>
          <w:b/>
          <w:bCs/>
          <w:lang w:eastAsia="pl-PL"/>
        </w:rPr>
        <w:t xml:space="preserve"> na montażu urządzeń zabawowych o</w:t>
      </w:r>
      <w:r w:rsidR="006B27E1">
        <w:rPr>
          <w:rFonts w:eastAsia="Times New Roman" w:cs="Calibri"/>
          <w:b/>
          <w:bCs/>
          <w:lang w:eastAsia="pl-PL"/>
        </w:rPr>
        <w:t xml:space="preserve"> </w:t>
      </w:r>
      <w:r w:rsidRPr="00CF0A4A">
        <w:rPr>
          <w:rFonts w:eastAsia="Times New Roman" w:cs="Calibri"/>
          <w:b/>
          <w:bCs/>
          <w:lang w:eastAsia="pl-PL"/>
        </w:rPr>
        <w:t>wartości minimum </w:t>
      </w:r>
      <w:r w:rsidR="000943AF">
        <w:rPr>
          <w:rFonts w:eastAsia="Times New Roman" w:cs="Calibri"/>
          <w:b/>
          <w:bCs/>
          <w:lang w:eastAsia="pl-PL"/>
        </w:rPr>
        <w:t>25</w:t>
      </w:r>
      <w:r w:rsidRPr="00CF0A4A">
        <w:rPr>
          <w:rFonts w:eastAsia="Times New Roman" w:cs="Calibri"/>
          <w:b/>
          <w:bCs/>
          <w:lang w:eastAsia="pl-PL"/>
        </w:rPr>
        <w:t>0.000,00 zł brutto każda.</w:t>
      </w:r>
    </w:p>
    <w:p w14:paraId="5EED1DF7" w14:textId="0DB37401" w:rsidR="00593618" w:rsidRPr="00CF0A4A" w:rsidRDefault="00593618">
      <w:pPr>
        <w:pStyle w:val="Akapitzlist"/>
        <w:numPr>
          <w:ilvl w:val="3"/>
          <w:numId w:val="101"/>
        </w:numPr>
        <w:spacing w:after="0" w:line="240" w:lineRule="auto"/>
        <w:jc w:val="both"/>
        <w:textAlignment w:val="baseline"/>
        <w:rPr>
          <w:rFonts w:ascii="Segoe UI" w:eastAsia="Times New Roman" w:hAnsi="Segoe UI" w:cs="Segoe UI"/>
          <w:sz w:val="18"/>
          <w:szCs w:val="18"/>
          <w:lang w:eastAsia="pl-PL"/>
        </w:rPr>
      </w:pPr>
      <w:r w:rsidRPr="00CF0A4A">
        <w:rPr>
          <w:rFonts w:eastAsia="Times New Roman" w:cs="Calibri"/>
          <w:lang w:eastAsia="pl-PL"/>
        </w:rPr>
        <w:t>skieruje do wykonania zamówienia </w:t>
      </w:r>
      <w:r w:rsidRPr="00CF0A4A">
        <w:rPr>
          <w:rFonts w:eastAsia="Times New Roman" w:cs="Calibri"/>
          <w:b/>
          <w:bCs/>
          <w:lang w:eastAsia="pl-PL"/>
        </w:rPr>
        <w:t>minimum jedną (1) osobę</w:t>
      </w:r>
      <w:r w:rsidRPr="00CF0A4A">
        <w:rPr>
          <w:rFonts w:eastAsia="Times New Roman" w:cs="Calibri"/>
          <w:lang w:eastAsia="pl-PL"/>
        </w:rPr>
        <w:t> wyznaczoną do pełnienia funkcji </w:t>
      </w:r>
      <w:r w:rsidRPr="00CF0A4A">
        <w:rPr>
          <w:rFonts w:eastAsia="Times New Roman" w:cs="Calibri"/>
          <w:b/>
          <w:bCs/>
          <w:lang w:eastAsia="pl-PL"/>
        </w:rPr>
        <w:t>Kierownika budowy</w:t>
      </w:r>
      <w:r w:rsidRPr="00CF0A4A">
        <w:rPr>
          <w:rFonts w:eastAsia="Times New Roman" w:cs="Calibri"/>
          <w:lang w:eastAsia="pl-PL"/>
        </w:rPr>
        <w:t> posiadającą uprawnienia budowlane do kierowania robotami w</w:t>
      </w:r>
      <w:r w:rsidR="00CF0A4A">
        <w:rPr>
          <w:rFonts w:eastAsia="Times New Roman" w:cs="Calibri"/>
          <w:lang w:eastAsia="pl-PL"/>
        </w:rPr>
        <w:t> </w:t>
      </w:r>
      <w:r w:rsidRPr="00CF0A4A">
        <w:rPr>
          <w:rFonts w:eastAsia="Times New Roman" w:cs="Calibri"/>
          <w:lang w:eastAsia="pl-PL"/>
        </w:rPr>
        <w:t>branży konstrukcyjno-budowlanej bez ograniczeń, zgodnie z ustawą Prawo Budowlane lub odpowiadające im ważne uprawnienia budowlane, które zostały wydane na podstawie wcześniej obowiązujących przepisów.  </w:t>
      </w:r>
    </w:p>
    <w:p w14:paraId="49A37B8D" w14:textId="77777777" w:rsidR="00593618" w:rsidRPr="00593618" w:rsidRDefault="00593618" w:rsidP="00593618">
      <w:pPr>
        <w:spacing w:after="0" w:line="240" w:lineRule="auto"/>
        <w:ind w:left="720"/>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FC79C80" w14:textId="77777777" w:rsidR="00593618" w:rsidRPr="00593618" w:rsidRDefault="00593618" w:rsidP="0069704B">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Zamawiający, określając wymogi dla osoby w zakresie posiadanych uprawnień budowlanych, dopuszcza odpowiadające im uprawnienia budowlane wydane obywatelom państw Europejskiego Obszaru Gospodarczego oraz Konfederacji Szwajcarskiej, z zastrzeżeniem art. 12a oraz innych przepisów Prawa Budowlanego oraz ustawy z dnia 22 grudnia 2015 r. o zasadach uznawania kwalifikacji zawodowych nabytych w państwach członkowskich Unii Europejskiej  </w:t>
      </w:r>
    </w:p>
    <w:p w14:paraId="47CBB0E4"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6C4E0539" w14:textId="30EC3908" w:rsidR="00593618" w:rsidRPr="00593618" w:rsidRDefault="00593618">
      <w:pPr>
        <w:numPr>
          <w:ilvl w:val="0"/>
          <w:numId w:val="115"/>
        </w:numPr>
        <w:spacing w:after="0" w:line="240" w:lineRule="auto"/>
        <w:textAlignment w:val="baseline"/>
        <w:rPr>
          <w:rFonts w:ascii="Segoe UI" w:eastAsia="Times New Roman" w:hAnsi="Segoe UI" w:cs="Segoe UI"/>
          <w:sz w:val="18"/>
          <w:szCs w:val="18"/>
          <w:lang w:eastAsia="pl-PL"/>
        </w:rPr>
      </w:pPr>
      <w:r w:rsidRPr="00593618">
        <w:rPr>
          <w:rFonts w:eastAsia="Times New Roman" w:cs="Calibri"/>
          <w:b/>
          <w:bCs/>
          <w:lang w:eastAsia="pl-PL"/>
        </w:rPr>
        <w:t>PODSTAWY WYKLUCZENIA</w:t>
      </w:r>
      <w:r w:rsidRPr="00593618">
        <w:rPr>
          <w:rFonts w:eastAsia="Times New Roman" w:cs="Calibri"/>
          <w:lang w:eastAsia="pl-PL"/>
        </w:rPr>
        <w:t> </w:t>
      </w:r>
    </w:p>
    <w:p w14:paraId="082B5937" w14:textId="77777777" w:rsidR="00593618" w:rsidRPr="00593618" w:rsidRDefault="00593618" w:rsidP="0069704B">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Zamawiający wykluczy z postępowania wykonawców, wobec których zachodzą podstawy wykluczenia, o których mowa w art. 108 ust. 1 pk1-6) ustawy Pzp oraz na podstawie art. 7 ust. 1 ustawy z dnia 13 kwietnia 2022 r. o szczególnych rozwiązaniach w zakresie przeciwdziałania wspieraniu agresji na Ukrainę oraz służących ochronie bezpieczeństwa narodowego. </w:t>
      </w:r>
    </w:p>
    <w:p w14:paraId="020A500D" w14:textId="77777777" w:rsidR="00593618" w:rsidRPr="00593618" w:rsidRDefault="00593618" w:rsidP="00593618">
      <w:pPr>
        <w:spacing w:after="0" w:line="240" w:lineRule="auto"/>
        <w:ind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60ADB79F" w14:textId="77777777" w:rsidR="00593618" w:rsidRPr="00593618" w:rsidRDefault="00593618">
      <w:pPr>
        <w:numPr>
          <w:ilvl w:val="0"/>
          <w:numId w:val="115"/>
        </w:numPr>
        <w:spacing w:after="0" w:line="240" w:lineRule="auto"/>
        <w:textAlignment w:val="baseline"/>
        <w:rPr>
          <w:rFonts w:eastAsia="Times New Roman" w:cs="Calibri"/>
          <w:lang w:eastAsia="pl-PL"/>
        </w:rPr>
      </w:pPr>
      <w:r w:rsidRPr="00593618">
        <w:rPr>
          <w:rFonts w:eastAsia="Times New Roman" w:cs="Calibri"/>
          <w:b/>
          <w:bCs/>
          <w:lang w:eastAsia="pl-PL"/>
        </w:rPr>
        <w:t>SAMOOCZYSZCZENIE</w:t>
      </w:r>
      <w:r w:rsidRPr="00593618">
        <w:rPr>
          <w:rFonts w:eastAsia="Times New Roman" w:cs="Calibri"/>
          <w:lang w:eastAsia="pl-PL"/>
        </w:rPr>
        <w:t> </w:t>
      </w:r>
    </w:p>
    <w:p w14:paraId="036A31C0" w14:textId="77777777" w:rsidR="00593618" w:rsidRPr="00593618" w:rsidRDefault="00593618" w:rsidP="0069704B">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W okolicznościach określonych w art. 108 ust. 1 pkt 1, 2 i 5 ustawy Pzp, Wykonawca nie podlega wykluczeniu, jeżeli udowodni zamawiającemu, że spełnił łącznie następujące przesłanki: </w:t>
      </w:r>
    </w:p>
    <w:p w14:paraId="5CC3A6CF" w14:textId="77777777" w:rsidR="0069704B" w:rsidRPr="0069704B" w:rsidRDefault="0069704B">
      <w:pPr>
        <w:pStyle w:val="Akapitzlist"/>
        <w:numPr>
          <w:ilvl w:val="0"/>
          <w:numId w:val="29"/>
        </w:numPr>
        <w:spacing w:after="0" w:line="240" w:lineRule="auto"/>
        <w:contextualSpacing w:val="0"/>
        <w:jc w:val="both"/>
        <w:textAlignment w:val="baseline"/>
        <w:rPr>
          <w:rFonts w:eastAsia="Times New Roman" w:cs="Calibri"/>
          <w:vanish/>
          <w:lang w:eastAsia="pl-PL"/>
        </w:rPr>
      </w:pPr>
    </w:p>
    <w:p w14:paraId="1F717CBA" w14:textId="77777777" w:rsidR="0069704B" w:rsidRPr="0069704B" w:rsidRDefault="0069704B">
      <w:pPr>
        <w:pStyle w:val="Akapitzlist"/>
        <w:numPr>
          <w:ilvl w:val="0"/>
          <w:numId w:val="29"/>
        </w:numPr>
        <w:spacing w:after="0" w:line="240" w:lineRule="auto"/>
        <w:contextualSpacing w:val="0"/>
        <w:jc w:val="both"/>
        <w:textAlignment w:val="baseline"/>
        <w:rPr>
          <w:rFonts w:eastAsia="Times New Roman" w:cs="Calibri"/>
          <w:vanish/>
          <w:lang w:eastAsia="pl-PL"/>
        </w:rPr>
      </w:pPr>
    </w:p>
    <w:p w14:paraId="7F57D215" w14:textId="77777777" w:rsidR="0069704B" w:rsidRPr="0069704B" w:rsidRDefault="0069704B">
      <w:pPr>
        <w:pStyle w:val="Akapitzlist"/>
        <w:numPr>
          <w:ilvl w:val="0"/>
          <w:numId w:val="29"/>
        </w:numPr>
        <w:spacing w:after="0" w:line="240" w:lineRule="auto"/>
        <w:contextualSpacing w:val="0"/>
        <w:jc w:val="both"/>
        <w:textAlignment w:val="baseline"/>
        <w:rPr>
          <w:rFonts w:eastAsia="Times New Roman" w:cs="Calibri"/>
          <w:vanish/>
          <w:lang w:eastAsia="pl-PL"/>
        </w:rPr>
      </w:pPr>
    </w:p>
    <w:p w14:paraId="1C0334D8" w14:textId="5FCABA3E" w:rsidR="00593618" w:rsidRPr="00593618" w:rsidRDefault="00593618">
      <w:pPr>
        <w:numPr>
          <w:ilvl w:val="1"/>
          <w:numId w:val="29"/>
        </w:numPr>
        <w:spacing w:after="0" w:line="240" w:lineRule="auto"/>
        <w:ind w:left="432"/>
        <w:jc w:val="both"/>
        <w:textAlignment w:val="baseline"/>
        <w:rPr>
          <w:rFonts w:eastAsia="Times New Roman" w:cs="Calibri"/>
          <w:lang w:eastAsia="pl-PL"/>
        </w:rPr>
      </w:pPr>
      <w:r w:rsidRPr="00593618">
        <w:rPr>
          <w:rFonts w:eastAsia="Times New Roman" w:cs="Calibri"/>
          <w:lang w:eastAsia="pl-PL"/>
        </w:rPr>
        <w:t>naprawił lub zobowiązał się do naprawienia szkody wyrządzonej przestępstwem, wykroczeniem lub swoim nieprawidłowym postępowaniem, w tym poprzez zadośćuczynienie pieniężne; </w:t>
      </w:r>
    </w:p>
    <w:p w14:paraId="420F0EBF" w14:textId="77777777" w:rsidR="00593618" w:rsidRPr="00593618" w:rsidRDefault="00593618">
      <w:pPr>
        <w:numPr>
          <w:ilvl w:val="1"/>
          <w:numId w:val="29"/>
        </w:numPr>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56B58BC7" w14:textId="485D6304" w:rsidR="00593618" w:rsidRPr="00593618" w:rsidRDefault="00593618">
      <w:pPr>
        <w:numPr>
          <w:ilvl w:val="1"/>
          <w:numId w:val="29"/>
        </w:numPr>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 podjął konkretne środki techniczne, organizacyjne i kadrowe, odpowiednie dla zapobiegania dalszym przestępstwom, wykroczeniom lub nieprawidłowemu postępowaniu, w</w:t>
      </w:r>
      <w:r w:rsidR="00CF0A4A">
        <w:rPr>
          <w:rFonts w:eastAsia="Times New Roman" w:cs="Calibri"/>
          <w:lang w:eastAsia="pl-PL"/>
        </w:rPr>
        <w:t> </w:t>
      </w:r>
      <w:r w:rsidRPr="00593618">
        <w:rPr>
          <w:rFonts w:eastAsia="Times New Roman" w:cs="Calibri"/>
          <w:lang w:eastAsia="pl-PL"/>
        </w:rPr>
        <w:t>szczególności: </w:t>
      </w:r>
    </w:p>
    <w:p w14:paraId="6377B6F6" w14:textId="77777777" w:rsidR="0069704B" w:rsidRPr="0069704B" w:rsidRDefault="0069704B">
      <w:pPr>
        <w:pStyle w:val="Akapitzlist"/>
        <w:numPr>
          <w:ilvl w:val="0"/>
          <w:numId w:val="30"/>
        </w:numPr>
        <w:spacing w:after="0" w:line="240" w:lineRule="auto"/>
        <w:contextualSpacing w:val="0"/>
        <w:jc w:val="both"/>
        <w:textAlignment w:val="baseline"/>
        <w:rPr>
          <w:rFonts w:eastAsia="Times New Roman" w:cs="Calibri"/>
          <w:vanish/>
          <w:lang w:eastAsia="pl-PL"/>
        </w:rPr>
      </w:pPr>
    </w:p>
    <w:p w14:paraId="22A158CE" w14:textId="77777777" w:rsidR="0069704B" w:rsidRPr="0069704B" w:rsidRDefault="0069704B">
      <w:pPr>
        <w:pStyle w:val="Akapitzlist"/>
        <w:numPr>
          <w:ilvl w:val="0"/>
          <w:numId w:val="30"/>
        </w:numPr>
        <w:spacing w:after="0" w:line="240" w:lineRule="auto"/>
        <w:contextualSpacing w:val="0"/>
        <w:jc w:val="both"/>
        <w:textAlignment w:val="baseline"/>
        <w:rPr>
          <w:rFonts w:eastAsia="Times New Roman" w:cs="Calibri"/>
          <w:vanish/>
          <w:lang w:eastAsia="pl-PL"/>
        </w:rPr>
      </w:pPr>
    </w:p>
    <w:p w14:paraId="6C8ED613" w14:textId="77777777" w:rsidR="0069704B" w:rsidRPr="0069704B" w:rsidRDefault="0069704B">
      <w:pPr>
        <w:pStyle w:val="Akapitzlist"/>
        <w:numPr>
          <w:ilvl w:val="0"/>
          <w:numId w:val="30"/>
        </w:numPr>
        <w:spacing w:after="0" w:line="240" w:lineRule="auto"/>
        <w:contextualSpacing w:val="0"/>
        <w:jc w:val="both"/>
        <w:textAlignment w:val="baseline"/>
        <w:rPr>
          <w:rFonts w:eastAsia="Times New Roman" w:cs="Calibri"/>
          <w:vanish/>
          <w:lang w:eastAsia="pl-PL"/>
        </w:rPr>
      </w:pPr>
    </w:p>
    <w:p w14:paraId="214FB976" w14:textId="77777777" w:rsidR="0069704B" w:rsidRPr="0069704B" w:rsidRDefault="0069704B">
      <w:pPr>
        <w:pStyle w:val="Akapitzlist"/>
        <w:numPr>
          <w:ilvl w:val="1"/>
          <w:numId w:val="30"/>
        </w:numPr>
        <w:spacing w:after="0" w:line="240" w:lineRule="auto"/>
        <w:contextualSpacing w:val="0"/>
        <w:jc w:val="both"/>
        <w:textAlignment w:val="baseline"/>
        <w:rPr>
          <w:rFonts w:eastAsia="Times New Roman" w:cs="Calibri"/>
          <w:vanish/>
          <w:lang w:eastAsia="pl-PL"/>
        </w:rPr>
      </w:pPr>
    </w:p>
    <w:p w14:paraId="040D636D" w14:textId="77777777" w:rsidR="0069704B" w:rsidRPr="0069704B" w:rsidRDefault="0069704B">
      <w:pPr>
        <w:pStyle w:val="Akapitzlist"/>
        <w:numPr>
          <w:ilvl w:val="1"/>
          <w:numId w:val="30"/>
        </w:numPr>
        <w:spacing w:after="0" w:line="240" w:lineRule="auto"/>
        <w:contextualSpacing w:val="0"/>
        <w:jc w:val="both"/>
        <w:textAlignment w:val="baseline"/>
        <w:rPr>
          <w:rFonts w:eastAsia="Times New Roman" w:cs="Calibri"/>
          <w:vanish/>
          <w:lang w:eastAsia="pl-PL"/>
        </w:rPr>
      </w:pPr>
    </w:p>
    <w:p w14:paraId="31C807DC" w14:textId="77777777" w:rsidR="0069704B" w:rsidRPr="0069704B" w:rsidRDefault="0069704B">
      <w:pPr>
        <w:pStyle w:val="Akapitzlist"/>
        <w:numPr>
          <w:ilvl w:val="1"/>
          <w:numId w:val="30"/>
        </w:numPr>
        <w:spacing w:after="0" w:line="240" w:lineRule="auto"/>
        <w:contextualSpacing w:val="0"/>
        <w:jc w:val="both"/>
        <w:textAlignment w:val="baseline"/>
        <w:rPr>
          <w:rFonts w:eastAsia="Times New Roman" w:cs="Calibri"/>
          <w:vanish/>
          <w:lang w:eastAsia="pl-PL"/>
        </w:rPr>
      </w:pPr>
    </w:p>
    <w:p w14:paraId="0DC03BB2" w14:textId="10AC01A6" w:rsidR="00593618" w:rsidRPr="00593618" w:rsidRDefault="00593618">
      <w:pPr>
        <w:numPr>
          <w:ilvl w:val="2"/>
          <w:numId w:val="30"/>
        </w:numPr>
        <w:spacing w:after="0" w:line="240" w:lineRule="auto"/>
        <w:ind w:left="709" w:hanging="709"/>
        <w:jc w:val="both"/>
        <w:textAlignment w:val="baseline"/>
        <w:rPr>
          <w:rFonts w:eastAsia="Times New Roman" w:cs="Calibri"/>
          <w:lang w:eastAsia="pl-PL"/>
        </w:rPr>
      </w:pPr>
      <w:r w:rsidRPr="00593618">
        <w:rPr>
          <w:rFonts w:eastAsia="Times New Roman" w:cs="Calibri"/>
          <w:lang w:eastAsia="pl-PL"/>
        </w:rPr>
        <w:t>zerwał wszelkie powiązania z osobami lub podmiotami odpowiedzialnymi za nieprawidłowe postępowanie wykonawcy, </w:t>
      </w:r>
    </w:p>
    <w:p w14:paraId="22BECC72" w14:textId="77777777" w:rsidR="00593618" w:rsidRPr="00593618" w:rsidRDefault="00593618">
      <w:pPr>
        <w:numPr>
          <w:ilvl w:val="2"/>
          <w:numId w:val="30"/>
        </w:numPr>
        <w:spacing w:after="0" w:line="240" w:lineRule="auto"/>
        <w:ind w:left="709" w:hanging="709"/>
        <w:jc w:val="both"/>
        <w:textAlignment w:val="baseline"/>
        <w:rPr>
          <w:rFonts w:eastAsia="Times New Roman" w:cs="Calibri"/>
          <w:lang w:eastAsia="pl-PL"/>
        </w:rPr>
      </w:pPr>
      <w:r w:rsidRPr="00593618">
        <w:rPr>
          <w:rFonts w:eastAsia="Times New Roman" w:cs="Calibri"/>
          <w:lang w:eastAsia="pl-PL"/>
        </w:rPr>
        <w:t>zreorganizował personel, </w:t>
      </w:r>
    </w:p>
    <w:p w14:paraId="0CB5EE69" w14:textId="77777777" w:rsidR="00593618" w:rsidRPr="00593618" w:rsidRDefault="00593618">
      <w:pPr>
        <w:numPr>
          <w:ilvl w:val="2"/>
          <w:numId w:val="30"/>
        </w:numPr>
        <w:spacing w:after="0" w:line="240" w:lineRule="auto"/>
        <w:ind w:left="709" w:hanging="709"/>
        <w:jc w:val="both"/>
        <w:textAlignment w:val="baseline"/>
        <w:rPr>
          <w:rFonts w:eastAsia="Times New Roman" w:cs="Calibri"/>
          <w:lang w:eastAsia="pl-PL"/>
        </w:rPr>
      </w:pPr>
      <w:r w:rsidRPr="00593618">
        <w:rPr>
          <w:rFonts w:eastAsia="Times New Roman" w:cs="Calibri"/>
          <w:lang w:eastAsia="pl-PL"/>
        </w:rPr>
        <w:t>wdrożył system sprawozdawczości i kontroli, </w:t>
      </w:r>
    </w:p>
    <w:p w14:paraId="3A87E014" w14:textId="77777777" w:rsidR="00593618" w:rsidRPr="00593618" w:rsidRDefault="00593618">
      <w:pPr>
        <w:numPr>
          <w:ilvl w:val="2"/>
          <w:numId w:val="30"/>
        </w:numPr>
        <w:spacing w:after="0" w:line="240" w:lineRule="auto"/>
        <w:ind w:left="709" w:hanging="709"/>
        <w:jc w:val="both"/>
        <w:textAlignment w:val="baseline"/>
        <w:rPr>
          <w:rFonts w:eastAsia="Times New Roman" w:cs="Calibri"/>
          <w:lang w:eastAsia="pl-PL"/>
        </w:rPr>
      </w:pPr>
      <w:r w:rsidRPr="00593618">
        <w:rPr>
          <w:rFonts w:eastAsia="Times New Roman" w:cs="Calibri"/>
          <w:lang w:eastAsia="pl-PL"/>
        </w:rPr>
        <w:t>utworzył struktury audytu wewnętrznego do monitorowania przestrzegania przepisów, wewnętrznych regulacji lub standardów, </w:t>
      </w:r>
    </w:p>
    <w:p w14:paraId="09AC2002" w14:textId="77777777" w:rsidR="00593618" w:rsidRPr="00593618" w:rsidRDefault="00593618">
      <w:pPr>
        <w:numPr>
          <w:ilvl w:val="2"/>
          <w:numId w:val="30"/>
        </w:numPr>
        <w:spacing w:after="0" w:line="240" w:lineRule="auto"/>
        <w:ind w:left="709" w:hanging="709"/>
        <w:jc w:val="both"/>
        <w:textAlignment w:val="baseline"/>
        <w:rPr>
          <w:rFonts w:eastAsia="Times New Roman" w:cs="Calibri"/>
          <w:lang w:eastAsia="pl-PL"/>
        </w:rPr>
      </w:pPr>
      <w:r w:rsidRPr="00593618">
        <w:rPr>
          <w:rFonts w:eastAsia="Times New Roman" w:cs="Calibri"/>
          <w:lang w:eastAsia="pl-PL"/>
        </w:rPr>
        <w:t>wprowadził wewnętrzne regulacje dotyczące odpowiedzialności i odszkodowań za nieprzestrzeganie przepisów, wewnętrznych regulacji lub standardów. </w:t>
      </w:r>
    </w:p>
    <w:p w14:paraId="2B549DCE"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6836C0B3" w14:textId="77777777" w:rsidR="00593618" w:rsidRPr="00593618" w:rsidRDefault="00593618" w:rsidP="0069704B">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Zamawiający ocenia, czy podjęte przez wykonawcę czynności są wystarczające do wykazania jego rzetelności, uwzględniając wagę i szczególne okoliczności czynu wykonawcy, a jeżeli uzna, że nie są wystarczające, wyklucza wykonawcę. </w:t>
      </w:r>
    </w:p>
    <w:p w14:paraId="178B7D34"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5D4EF620" w14:textId="77777777" w:rsidR="00593618" w:rsidRPr="00593618" w:rsidRDefault="00593618" w:rsidP="00593618">
      <w:pPr>
        <w:spacing w:after="0" w:line="240" w:lineRule="auto"/>
        <w:ind w:right="-45"/>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lastRenderedPageBreak/>
        <w:t>Rozdział IV</w:t>
      </w:r>
      <w:r w:rsidRPr="00593618">
        <w:rPr>
          <w:rFonts w:eastAsia="Times New Roman" w:cs="Calibri"/>
          <w:lang w:eastAsia="pl-PL"/>
        </w:rPr>
        <w:t> </w:t>
      </w:r>
    </w:p>
    <w:p w14:paraId="39451958"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caps/>
          <w:lang w:eastAsia="pl-PL"/>
        </w:rPr>
        <w:t>PODMIOTOWE ŚRODKI DOWODOWE, PRZEDMIOTOWE ŚRODKI DOWODOWE </w:t>
      </w:r>
      <w:r w:rsidRPr="00593618">
        <w:rPr>
          <w:rFonts w:eastAsia="Times New Roman" w:cs="Calibri"/>
          <w:lang w:eastAsia="pl-PL"/>
        </w:rPr>
        <w:t> </w:t>
      </w:r>
    </w:p>
    <w:p w14:paraId="2AEA1824"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caps/>
          <w:lang w:eastAsia="pl-PL"/>
        </w:rPr>
        <w:t>ORAZ INNE OŚWIADCZENIA I DOKUMENTY</w:t>
      </w:r>
      <w:r w:rsidRPr="00593618">
        <w:rPr>
          <w:rFonts w:eastAsia="Times New Roman" w:cs="Calibri"/>
          <w:lang w:eastAsia="pl-PL"/>
        </w:rPr>
        <w:t> </w:t>
      </w:r>
    </w:p>
    <w:p w14:paraId="71ACE861"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15BC023" w14:textId="77777777" w:rsidR="00593618" w:rsidRPr="00593618" w:rsidRDefault="00593618">
      <w:pPr>
        <w:numPr>
          <w:ilvl w:val="0"/>
          <w:numId w:val="116"/>
        </w:numPr>
        <w:spacing w:after="0" w:line="240" w:lineRule="auto"/>
        <w:textAlignment w:val="baseline"/>
        <w:rPr>
          <w:rFonts w:eastAsia="Times New Roman" w:cs="Calibri"/>
          <w:lang w:eastAsia="pl-PL"/>
        </w:rPr>
      </w:pPr>
      <w:r w:rsidRPr="0069704B">
        <w:rPr>
          <w:rFonts w:eastAsia="Times New Roman" w:cs="Calibri"/>
          <w:b/>
          <w:bCs/>
          <w:lang w:eastAsia="pl-PL"/>
        </w:rPr>
        <w:t>OŚWIADCZENIA</w:t>
      </w:r>
      <w:r w:rsidRPr="00593618">
        <w:rPr>
          <w:rFonts w:eastAsia="Times New Roman" w:cs="Calibri"/>
          <w:b/>
          <w:bCs/>
          <w:caps/>
          <w:lang w:eastAsia="pl-PL"/>
        </w:rPr>
        <w:t xml:space="preserve"> I dokumenty składane wraz z ofertą</w:t>
      </w:r>
      <w:r w:rsidRPr="00593618">
        <w:rPr>
          <w:rFonts w:eastAsia="Times New Roman" w:cs="Calibri"/>
          <w:lang w:eastAsia="pl-PL"/>
        </w:rPr>
        <w:t> </w:t>
      </w:r>
    </w:p>
    <w:p w14:paraId="07E6AB9A" w14:textId="31271D37" w:rsidR="00593618" w:rsidRPr="00015923" w:rsidRDefault="00593618">
      <w:pPr>
        <w:pStyle w:val="Akapitzlist"/>
        <w:numPr>
          <w:ilvl w:val="1"/>
          <w:numId w:val="102"/>
        </w:numPr>
        <w:spacing w:after="0" w:line="240" w:lineRule="auto"/>
        <w:ind w:left="567" w:hanging="567"/>
        <w:jc w:val="both"/>
        <w:textAlignment w:val="baseline"/>
        <w:rPr>
          <w:rFonts w:eastAsia="Times New Roman" w:cs="Calibri"/>
          <w:lang w:eastAsia="pl-PL"/>
        </w:rPr>
      </w:pPr>
      <w:r w:rsidRPr="00015923">
        <w:rPr>
          <w:rFonts w:eastAsia="Times New Roman" w:cs="Calibri"/>
          <w:lang w:eastAsia="pl-PL"/>
        </w:rPr>
        <w:t>Oferta składana jest pod rygorem nieważności w formie elektronicznej lub w postaci elektronicznej opatrzonej podpisem zaufanym lub podpisem osobistym.  </w:t>
      </w:r>
    </w:p>
    <w:p w14:paraId="3751DEDB" w14:textId="77777777" w:rsidR="00593618" w:rsidRPr="00593618" w:rsidRDefault="00593618" w:rsidP="00285D0F">
      <w:pPr>
        <w:spacing w:after="0" w:line="240" w:lineRule="auto"/>
        <w:ind w:left="709" w:right="-45"/>
        <w:jc w:val="both"/>
        <w:textAlignment w:val="baseline"/>
        <w:rPr>
          <w:rFonts w:ascii="Segoe UI" w:eastAsia="Times New Roman" w:hAnsi="Segoe UI" w:cs="Segoe UI"/>
          <w:sz w:val="18"/>
          <w:szCs w:val="18"/>
          <w:lang w:eastAsia="pl-PL"/>
        </w:rPr>
      </w:pPr>
      <w:r w:rsidRPr="00593618">
        <w:rPr>
          <w:rFonts w:eastAsia="Times New Roman" w:cs="Calibri"/>
          <w:u w:val="single"/>
          <w:lang w:eastAsia="pl-PL"/>
        </w:rPr>
        <w:t>Ofertę należy sporządzić zgodnie ze wzorem stanowiącym </w:t>
      </w:r>
      <w:r w:rsidRPr="00593618">
        <w:rPr>
          <w:rFonts w:eastAsia="Times New Roman" w:cs="Calibri"/>
          <w:lang w:eastAsia="pl-PL"/>
        </w:rPr>
        <w:t>załącznik nr 1 do SWZ</w:t>
      </w:r>
      <w:r w:rsidRPr="00593618">
        <w:rPr>
          <w:rFonts w:eastAsia="Times New Roman" w:cs="Calibri"/>
          <w:u w:val="single"/>
          <w:lang w:eastAsia="pl-PL"/>
        </w:rPr>
        <w:t>.</w:t>
      </w:r>
      <w:r w:rsidRPr="00593618">
        <w:rPr>
          <w:rFonts w:eastAsia="Times New Roman" w:cs="Calibri"/>
          <w:lang w:eastAsia="pl-PL"/>
        </w:rPr>
        <w:t> </w:t>
      </w:r>
    </w:p>
    <w:p w14:paraId="5ADF3BF8" w14:textId="3C04204A" w:rsidR="00593618" w:rsidRPr="00285D0F" w:rsidRDefault="00593618">
      <w:pPr>
        <w:pStyle w:val="Akapitzlist"/>
        <w:numPr>
          <w:ilvl w:val="1"/>
          <w:numId w:val="102"/>
        </w:numPr>
        <w:spacing w:after="0" w:line="240" w:lineRule="auto"/>
        <w:ind w:left="567" w:hanging="567"/>
        <w:jc w:val="both"/>
        <w:textAlignment w:val="baseline"/>
        <w:rPr>
          <w:rFonts w:eastAsia="Times New Roman" w:cs="Calibri"/>
          <w:lang w:eastAsia="pl-PL"/>
        </w:rPr>
      </w:pPr>
      <w:r w:rsidRPr="00285D0F">
        <w:rPr>
          <w:rFonts w:eastAsia="Times New Roman" w:cs="Calibri"/>
          <w:lang w:eastAsia="pl-PL"/>
        </w:rPr>
        <w:t>Wykonawca dołącza do oferty </w:t>
      </w:r>
      <w:r w:rsidRPr="00285D0F">
        <w:rPr>
          <w:rFonts w:eastAsia="Times New Roman" w:cs="Calibri"/>
          <w:b/>
          <w:bCs/>
          <w:lang w:eastAsia="pl-PL"/>
        </w:rPr>
        <w:t>oświadczenie o niepodleganiu wykluczeniu oraz spełnianiu warunków udziału</w:t>
      </w:r>
      <w:r w:rsidRPr="00285D0F">
        <w:rPr>
          <w:rFonts w:eastAsia="Times New Roman" w:cs="Calibri"/>
          <w:lang w:eastAsia="pl-PL"/>
        </w:rPr>
        <w:t> w postępowaniu w zakresie wskazanym w rozdziale III sekcja 1 oraz sekcja 2 SWZ. Oświadczenie to stanowi dowód potwierdzający brak podstaw wykluczenia oraz spełnianie warunków udziału w postępowaniu, na dzień składania ofert, tymczasowo zastępujący wymagane podmiotowe środki dowodowe, wskazane w rozdziale IV sekcja 2 ust. 2.1 SWZ.  </w:t>
      </w:r>
    </w:p>
    <w:p w14:paraId="410C6CB7" w14:textId="77777777" w:rsidR="00593618" w:rsidRPr="00593618" w:rsidRDefault="00593618" w:rsidP="00285D0F">
      <w:pPr>
        <w:spacing w:after="0" w:line="240" w:lineRule="auto"/>
        <w:ind w:left="709" w:right="-45"/>
        <w:jc w:val="both"/>
        <w:textAlignment w:val="baseline"/>
        <w:rPr>
          <w:rFonts w:ascii="Segoe UI" w:eastAsia="Times New Roman" w:hAnsi="Segoe UI" w:cs="Segoe UI"/>
          <w:sz w:val="18"/>
          <w:szCs w:val="18"/>
          <w:lang w:eastAsia="pl-PL"/>
        </w:rPr>
      </w:pPr>
      <w:r w:rsidRPr="00593618">
        <w:rPr>
          <w:rFonts w:eastAsia="Times New Roman" w:cs="Calibri"/>
          <w:u w:val="single"/>
          <w:lang w:eastAsia="pl-PL"/>
        </w:rPr>
        <w:t>Oświadczenie należy złożyć zgodnie ze wzorem stanowiącym załącznik nr 2 do SWZ.</w:t>
      </w:r>
      <w:r w:rsidRPr="00593618">
        <w:rPr>
          <w:rFonts w:eastAsia="Times New Roman" w:cs="Calibri"/>
          <w:lang w:eastAsia="pl-PL"/>
        </w:rPr>
        <w:t> </w:t>
      </w:r>
    </w:p>
    <w:p w14:paraId="10DD4CCF" w14:textId="77777777" w:rsidR="00285D0F" w:rsidRDefault="00593618">
      <w:pPr>
        <w:pStyle w:val="Akapitzlist"/>
        <w:numPr>
          <w:ilvl w:val="1"/>
          <w:numId w:val="102"/>
        </w:numPr>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Oświadczenie, o którym mowa w ust. 1.2 składają odrębnie:</w:t>
      </w:r>
    </w:p>
    <w:p w14:paraId="012E02DF" w14:textId="77777777" w:rsidR="00285D0F" w:rsidRDefault="00593618">
      <w:pPr>
        <w:pStyle w:val="Akapitzlist"/>
        <w:numPr>
          <w:ilvl w:val="2"/>
          <w:numId w:val="103"/>
        </w:numPr>
        <w:spacing w:after="0" w:line="240" w:lineRule="auto"/>
        <w:ind w:left="567" w:hanging="567"/>
        <w:jc w:val="both"/>
        <w:textAlignment w:val="baseline"/>
        <w:rPr>
          <w:rFonts w:eastAsia="Times New Roman" w:cs="Calibri"/>
          <w:lang w:eastAsia="pl-PL"/>
        </w:rPr>
      </w:pPr>
      <w:r w:rsidRPr="00285D0F">
        <w:rPr>
          <w:rFonts w:eastAsia="Times New Roman" w:cs="Calibri"/>
          <w:lang w:eastAsia="pl-PL"/>
        </w:rPr>
        <w:t>wykonawca/każdy spośród wykonawców wspólnie ubiegających się o udzielenie zamówienia.  </w:t>
      </w:r>
      <w:r w:rsidRPr="00285D0F">
        <w:rPr>
          <w:rFonts w:eastAsia="Times New Roman" w:cs="Calibri"/>
          <w:lang w:eastAsia="pl-PL"/>
        </w:rPr>
        <w:br/>
        <w:t>W takim przypadku oświadczenie potwierdza brak podstaw wykluczenia wykonawcy oraz spełnianie warunków udziału w postępowaniu w zakresie, w jakim każdy z wykonawców wykazuje spełnianie warunków udziału w postępowaniu;</w:t>
      </w:r>
    </w:p>
    <w:p w14:paraId="32753171" w14:textId="53C02AB5" w:rsidR="00593618" w:rsidRPr="00285D0F" w:rsidRDefault="00593618">
      <w:pPr>
        <w:pStyle w:val="Akapitzlist"/>
        <w:numPr>
          <w:ilvl w:val="2"/>
          <w:numId w:val="103"/>
        </w:numPr>
        <w:spacing w:after="0" w:line="240" w:lineRule="auto"/>
        <w:ind w:left="567" w:hanging="567"/>
        <w:jc w:val="both"/>
        <w:textAlignment w:val="baseline"/>
        <w:rPr>
          <w:rFonts w:eastAsia="Times New Roman" w:cs="Calibri"/>
          <w:lang w:eastAsia="pl-PL"/>
        </w:rPr>
      </w:pPr>
      <w:r w:rsidRPr="00285D0F">
        <w:rPr>
          <w:rFonts w:eastAsia="Times New Roman" w:cs="Calibri"/>
          <w:lang w:eastAsia="pl-PL"/>
        </w:rPr>
        <w:t>podmiot udostępniający zasoby, na którego potencjał powołuje się Wykonawca celem potwierdzenia spełnienia warunków udziału w postępowaniu. W takim przypadku oświadczenie potwierdza brak podstaw wykluczenia podmiotu oraz spełnianie warunków udziału w</w:t>
      </w:r>
      <w:r w:rsidR="00427727">
        <w:rPr>
          <w:rFonts w:eastAsia="Times New Roman" w:cs="Calibri"/>
          <w:lang w:eastAsia="pl-PL"/>
        </w:rPr>
        <w:t> </w:t>
      </w:r>
      <w:r w:rsidRPr="00285D0F">
        <w:rPr>
          <w:rFonts w:eastAsia="Times New Roman" w:cs="Calibri"/>
          <w:lang w:eastAsia="pl-PL"/>
        </w:rPr>
        <w:t>postępowaniu w zakresie, w jakim podmiot udostępnia swoje zasoby Wykonawcy. </w:t>
      </w:r>
    </w:p>
    <w:p w14:paraId="611FA207" w14:textId="77777777" w:rsidR="00285D0F" w:rsidRDefault="00593618">
      <w:pPr>
        <w:pStyle w:val="Akapitzlist"/>
        <w:numPr>
          <w:ilvl w:val="1"/>
          <w:numId w:val="102"/>
        </w:numPr>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Do oferty Wykonawca zobowiązany jest załączyć:</w:t>
      </w:r>
    </w:p>
    <w:p w14:paraId="3E19B52D" w14:textId="77777777" w:rsidR="00285D0F" w:rsidRPr="00285D0F" w:rsidRDefault="00285D0F">
      <w:pPr>
        <w:pStyle w:val="Akapitzlist"/>
        <w:numPr>
          <w:ilvl w:val="1"/>
          <w:numId w:val="103"/>
        </w:numPr>
        <w:spacing w:after="0" w:line="240" w:lineRule="auto"/>
        <w:jc w:val="both"/>
        <w:textAlignment w:val="baseline"/>
        <w:rPr>
          <w:rFonts w:eastAsia="Times New Roman" w:cs="Calibri"/>
          <w:vanish/>
          <w:lang w:eastAsia="pl-PL"/>
        </w:rPr>
      </w:pPr>
    </w:p>
    <w:p w14:paraId="6AC83CAA" w14:textId="77777777" w:rsidR="009C08F8" w:rsidRDefault="00593618">
      <w:pPr>
        <w:pStyle w:val="Akapitzlist"/>
        <w:numPr>
          <w:ilvl w:val="2"/>
          <w:numId w:val="103"/>
        </w:numPr>
        <w:spacing w:after="0" w:line="240" w:lineRule="auto"/>
        <w:ind w:left="567" w:hanging="567"/>
        <w:jc w:val="both"/>
        <w:textAlignment w:val="baseline"/>
        <w:rPr>
          <w:rFonts w:eastAsia="Times New Roman" w:cs="Calibri"/>
          <w:lang w:eastAsia="pl-PL"/>
        </w:rPr>
      </w:pPr>
      <w:r w:rsidRPr="00285D0F">
        <w:rPr>
          <w:rFonts w:eastAsia="Times New Roman" w:cs="Calibri"/>
          <w:lang w:eastAsia="pl-PL"/>
        </w:rPr>
        <w:t>odpis lub informację z Krajowego Rejestru Sądowego, Centralnej Ewidencji i Informacji o</w:t>
      </w:r>
      <w:r w:rsidR="00285D0F">
        <w:rPr>
          <w:rFonts w:eastAsia="Times New Roman" w:cs="Calibri"/>
          <w:lang w:eastAsia="pl-PL"/>
        </w:rPr>
        <w:t> </w:t>
      </w:r>
      <w:r w:rsidRPr="00285D0F">
        <w:rPr>
          <w:rFonts w:eastAsia="Times New Roman" w:cs="Calibri"/>
          <w:lang w:eastAsia="pl-PL"/>
        </w:rPr>
        <w:t>Działalności Gospodarczej lub innego właściwego rejestru potwierdzającego, że osoba działająca w imieniu wykonawcy jest umocowana do jego reprezentowania;</w:t>
      </w:r>
    </w:p>
    <w:p w14:paraId="33FBA20B" w14:textId="77777777" w:rsidR="009C08F8" w:rsidRDefault="00593618">
      <w:pPr>
        <w:pStyle w:val="Akapitzlist"/>
        <w:numPr>
          <w:ilvl w:val="2"/>
          <w:numId w:val="103"/>
        </w:numPr>
        <w:spacing w:after="0" w:line="240" w:lineRule="auto"/>
        <w:ind w:left="567" w:hanging="567"/>
        <w:jc w:val="both"/>
        <w:textAlignment w:val="baseline"/>
        <w:rPr>
          <w:rFonts w:eastAsia="Times New Roman" w:cs="Calibri"/>
          <w:lang w:eastAsia="pl-PL"/>
        </w:rPr>
      </w:pPr>
      <w:r w:rsidRPr="009C08F8">
        <w:rPr>
          <w:rFonts w:eastAsia="Times New Roman" w:cs="Calibri"/>
          <w:lang w:eastAsia="pl-PL"/>
        </w:rPr>
        <w:t>pełnomocnictwo lub inny dokument potwierdzający umocowanie do reprezentowania Wykonawcy, gdy umocowanie osoby składającej ofertę nie wynika z dokumentów opisanych w</w:t>
      </w:r>
      <w:r w:rsidR="009C08F8">
        <w:rPr>
          <w:rFonts w:eastAsia="Times New Roman" w:cs="Calibri"/>
          <w:lang w:eastAsia="pl-PL"/>
        </w:rPr>
        <w:t>yżej</w:t>
      </w:r>
      <w:r w:rsidRPr="009C08F8">
        <w:rPr>
          <w:rFonts w:eastAsia="Times New Roman" w:cs="Calibri"/>
          <w:lang w:eastAsia="pl-PL"/>
        </w:rPr>
        <w:t>;</w:t>
      </w:r>
    </w:p>
    <w:p w14:paraId="2D8B09F9" w14:textId="77777777" w:rsidR="009C08F8" w:rsidRDefault="00593618">
      <w:pPr>
        <w:pStyle w:val="Akapitzlist"/>
        <w:numPr>
          <w:ilvl w:val="2"/>
          <w:numId w:val="103"/>
        </w:numPr>
        <w:spacing w:after="0" w:line="240" w:lineRule="auto"/>
        <w:ind w:left="567" w:hanging="567"/>
        <w:jc w:val="both"/>
        <w:textAlignment w:val="baseline"/>
        <w:rPr>
          <w:rFonts w:eastAsia="Times New Roman" w:cs="Calibri"/>
          <w:lang w:eastAsia="pl-PL"/>
        </w:rPr>
      </w:pPr>
      <w:r w:rsidRPr="009C08F8">
        <w:rPr>
          <w:rFonts w:eastAsia="Times New Roman" w:cs="Calibri"/>
          <w:lang w:eastAsia="pl-PL"/>
        </w:rPr>
        <w:t>zobowiązanie, o którym mowa w rozdziale I, sekcja 5 ust. 5.3 oraz 5.4 SWZ w przypadku polegania na zasobach podmiotu udostępniającego zasób Wykonawcy, zgodnie ze wzorem stanowiącym załącznik nr 6 do SWZ;</w:t>
      </w:r>
    </w:p>
    <w:p w14:paraId="097F5F66" w14:textId="77777777" w:rsidR="009C08F8" w:rsidRDefault="00593618">
      <w:pPr>
        <w:pStyle w:val="Akapitzlist"/>
        <w:numPr>
          <w:ilvl w:val="2"/>
          <w:numId w:val="103"/>
        </w:numPr>
        <w:spacing w:after="0" w:line="240" w:lineRule="auto"/>
        <w:ind w:left="567" w:hanging="567"/>
        <w:jc w:val="both"/>
        <w:textAlignment w:val="baseline"/>
        <w:rPr>
          <w:rFonts w:eastAsia="Times New Roman" w:cs="Calibri"/>
          <w:lang w:eastAsia="pl-PL"/>
        </w:rPr>
      </w:pPr>
      <w:r w:rsidRPr="009C08F8">
        <w:rPr>
          <w:rFonts w:eastAsia="Times New Roman" w:cs="Calibri"/>
          <w:lang w:eastAsia="pl-PL"/>
        </w:rPr>
        <w:t>w przypadku wykonawców wspólnie ubiegających się o udzielenie zamówienia:</w:t>
      </w:r>
    </w:p>
    <w:p w14:paraId="0FB20FEB" w14:textId="5F81DC61" w:rsidR="00593618" w:rsidRPr="009C08F8" w:rsidRDefault="00593618">
      <w:pPr>
        <w:pStyle w:val="Akapitzlist"/>
        <w:numPr>
          <w:ilvl w:val="3"/>
          <w:numId w:val="103"/>
        </w:numPr>
        <w:spacing w:after="0" w:line="240" w:lineRule="auto"/>
        <w:ind w:left="851" w:hanging="851"/>
        <w:jc w:val="both"/>
        <w:textAlignment w:val="baseline"/>
        <w:rPr>
          <w:rFonts w:eastAsia="Times New Roman" w:cs="Calibri"/>
          <w:lang w:eastAsia="pl-PL"/>
        </w:rPr>
      </w:pPr>
      <w:r w:rsidRPr="009C08F8">
        <w:rPr>
          <w:rFonts w:eastAsia="Times New Roman" w:cs="Calibri"/>
          <w:lang w:eastAsia="pl-PL"/>
        </w:rPr>
        <w:t>pełnomocnictwo, w przypadku wykonawców wspólnie ubiegających się o</w:t>
      </w:r>
      <w:r w:rsidR="00015923" w:rsidRPr="009C08F8">
        <w:rPr>
          <w:rFonts w:eastAsia="Times New Roman" w:cs="Calibri"/>
          <w:lang w:eastAsia="pl-PL"/>
        </w:rPr>
        <w:t> </w:t>
      </w:r>
      <w:r w:rsidRPr="009C08F8">
        <w:rPr>
          <w:rFonts w:eastAsia="Times New Roman" w:cs="Calibri"/>
          <w:lang w:eastAsia="pl-PL"/>
        </w:rPr>
        <w:t>udzielenie zamówienia, z treści którego będzie wynikało umocowanie do reprezentowania ich w</w:t>
      </w:r>
      <w:r w:rsidR="009C08F8">
        <w:rPr>
          <w:rFonts w:eastAsia="Times New Roman" w:cs="Calibri"/>
          <w:lang w:eastAsia="pl-PL"/>
        </w:rPr>
        <w:t> </w:t>
      </w:r>
      <w:r w:rsidRPr="009C08F8">
        <w:rPr>
          <w:rFonts w:eastAsia="Times New Roman" w:cs="Calibri"/>
          <w:lang w:eastAsia="pl-PL"/>
        </w:rPr>
        <w:t>postępowaniu o udzielenie zamówienia albo do reprezentowania w postępowaniu i</w:t>
      </w:r>
      <w:r w:rsidR="00427727">
        <w:rPr>
          <w:rFonts w:eastAsia="Times New Roman" w:cs="Calibri"/>
          <w:lang w:eastAsia="pl-PL"/>
        </w:rPr>
        <w:t> </w:t>
      </w:r>
      <w:r w:rsidRPr="009C08F8">
        <w:rPr>
          <w:rFonts w:eastAsia="Times New Roman" w:cs="Calibri"/>
          <w:lang w:eastAsia="pl-PL"/>
        </w:rPr>
        <w:t>zawarcia umowy w sprawie zamówienia publicznego. Pełnomocnictwo powinno zawierać w</w:t>
      </w:r>
      <w:r w:rsidR="009C08F8">
        <w:rPr>
          <w:rFonts w:eastAsia="Times New Roman" w:cs="Calibri"/>
          <w:lang w:eastAsia="pl-PL"/>
        </w:rPr>
        <w:t> </w:t>
      </w:r>
      <w:r w:rsidRPr="009C08F8">
        <w:rPr>
          <w:rFonts w:eastAsia="Times New Roman" w:cs="Calibri"/>
          <w:lang w:eastAsia="pl-PL"/>
        </w:rPr>
        <w:t>szczególności wskazanie: </w:t>
      </w:r>
    </w:p>
    <w:p w14:paraId="3D19705B" w14:textId="77777777" w:rsidR="00593618" w:rsidRPr="00593618" w:rsidRDefault="00593618">
      <w:pPr>
        <w:numPr>
          <w:ilvl w:val="0"/>
          <w:numId w:val="31"/>
        </w:numPr>
        <w:spacing w:after="0" w:line="240" w:lineRule="auto"/>
        <w:ind w:left="567" w:firstLine="426"/>
        <w:jc w:val="both"/>
        <w:textAlignment w:val="baseline"/>
        <w:rPr>
          <w:rFonts w:eastAsia="Times New Roman" w:cs="Calibri"/>
          <w:lang w:eastAsia="pl-PL"/>
        </w:rPr>
      </w:pPr>
      <w:r w:rsidRPr="00593618">
        <w:rPr>
          <w:rFonts w:eastAsia="Times New Roman" w:cs="Calibri"/>
          <w:lang w:eastAsia="pl-PL"/>
        </w:rPr>
        <w:t>postępowania o zamówienie publicznego, którego dotyczy; </w:t>
      </w:r>
    </w:p>
    <w:p w14:paraId="13F81F90" w14:textId="0460C935" w:rsidR="00593618" w:rsidRPr="00593618" w:rsidRDefault="00593618">
      <w:pPr>
        <w:numPr>
          <w:ilvl w:val="0"/>
          <w:numId w:val="31"/>
        </w:numPr>
        <w:spacing w:after="0" w:line="240" w:lineRule="auto"/>
        <w:ind w:left="1418" w:hanging="425"/>
        <w:jc w:val="both"/>
        <w:textAlignment w:val="baseline"/>
        <w:rPr>
          <w:rFonts w:eastAsia="Times New Roman" w:cs="Calibri"/>
          <w:lang w:eastAsia="pl-PL"/>
        </w:rPr>
      </w:pPr>
      <w:r w:rsidRPr="00593618">
        <w:rPr>
          <w:rFonts w:eastAsia="Times New Roman" w:cs="Calibri"/>
          <w:lang w:eastAsia="pl-PL"/>
        </w:rPr>
        <w:t>wszystkich wykonawców ubiegających się wspólnie o udzielenie zamówienia wymienionych z</w:t>
      </w:r>
      <w:r w:rsidR="009C08F8">
        <w:rPr>
          <w:rFonts w:eastAsia="Times New Roman" w:cs="Calibri"/>
          <w:lang w:eastAsia="pl-PL"/>
        </w:rPr>
        <w:t> </w:t>
      </w:r>
      <w:r w:rsidRPr="00593618">
        <w:rPr>
          <w:rFonts w:eastAsia="Times New Roman" w:cs="Calibri"/>
          <w:lang w:eastAsia="pl-PL"/>
        </w:rPr>
        <w:t>nazwy z określeniem adresu siedziby; </w:t>
      </w:r>
    </w:p>
    <w:p w14:paraId="30DF9C3F" w14:textId="77777777" w:rsidR="00593618" w:rsidRPr="00593618" w:rsidRDefault="00593618">
      <w:pPr>
        <w:numPr>
          <w:ilvl w:val="0"/>
          <w:numId w:val="31"/>
        </w:numPr>
        <w:spacing w:after="0" w:line="240" w:lineRule="auto"/>
        <w:ind w:left="1418" w:hanging="425"/>
        <w:jc w:val="both"/>
        <w:textAlignment w:val="baseline"/>
        <w:rPr>
          <w:rFonts w:eastAsia="Times New Roman" w:cs="Calibri"/>
          <w:lang w:eastAsia="pl-PL"/>
        </w:rPr>
      </w:pPr>
      <w:r w:rsidRPr="00593618">
        <w:rPr>
          <w:rFonts w:eastAsia="Times New Roman" w:cs="Calibri"/>
          <w:lang w:eastAsia="pl-PL"/>
        </w:rPr>
        <w:t>ustanowionego pełnomocnika oraz zakresu jego pełnomocnictwa; </w:t>
      </w:r>
    </w:p>
    <w:p w14:paraId="0D79FAED" w14:textId="77777777" w:rsidR="00593618" w:rsidRPr="00593618" w:rsidRDefault="00593618">
      <w:pPr>
        <w:numPr>
          <w:ilvl w:val="0"/>
          <w:numId w:val="31"/>
        </w:numPr>
        <w:spacing w:after="0" w:line="240" w:lineRule="auto"/>
        <w:ind w:left="1418" w:hanging="425"/>
        <w:jc w:val="both"/>
        <w:textAlignment w:val="baseline"/>
        <w:rPr>
          <w:rFonts w:eastAsia="Times New Roman" w:cs="Calibri"/>
          <w:lang w:eastAsia="pl-PL"/>
        </w:rPr>
      </w:pPr>
      <w:r w:rsidRPr="00593618">
        <w:rPr>
          <w:rFonts w:eastAsia="Times New Roman" w:cs="Calibri"/>
          <w:lang w:eastAsia="pl-PL"/>
        </w:rPr>
        <w:t>oświadczenie, o którym mowa w rozdziale I sekcja 4 ust. 4.4 SWZ (Zamawiający dopuszcza złożenia tego oświadczenia na formularzu ofertowym); </w:t>
      </w:r>
    </w:p>
    <w:p w14:paraId="1B9C0801" w14:textId="77777777" w:rsidR="00593618" w:rsidRPr="00593618" w:rsidRDefault="00593618" w:rsidP="00593618">
      <w:pPr>
        <w:spacing w:after="0" w:line="240" w:lineRule="auto"/>
        <w:ind w:left="1560"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BEBC0CA" w14:textId="288C6138" w:rsidR="00593618" w:rsidRPr="00593618" w:rsidRDefault="00593618">
      <w:pPr>
        <w:pStyle w:val="Akapitzlist"/>
        <w:numPr>
          <w:ilvl w:val="2"/>
          <w:numId w:val="103"/>
        </w:numPr>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kosztorys ofertowy wykonany metodą uproszczoną polegającą na obliczaniu wartości kosztorysowej robót objętych </w:t>
      </w:r>
      <w:r w:rsidR="00CF0A4A" w:rsidRPr="00593618">
        <w:rPr>
          <w:rFonts w:eastAsia="Times New Roman" w:cs="Calibri"/>
          <w:lang w:eastAsia="pl-PL"/>
        </w:rPr>
        <w:t>przedmiarem</w:t>
      </w:r>
      <w:r w:rsidRPr="00593618">
        <w:rPr>
          <w:rFonts w:eastAsia="Times New Roman" w:cs="Calibri"/>
          <w:lang w:eastAsia="pl-PL"/>
        </w:rPr>
        <w:t xml:space="preserve"> jako sumy iloczynów ilości jednostek przedmiarowych robót i ich cen jednostkowych, bez podatku VAT. Wskazane jest wykonanie zbiorczego zestawienia kosztorysów ofertowych. Zamawiający wymaga, aby opisy robót pozycji przedmiarowych, jednostek miar i ilości tych jednostek w kosztorysach ofertowych odpowiadały opisom robót pozycji przedmiarowych, jednostkom miar i ich ilościom z pozycji </w:t>
      </w:r>
      <w:r w:rsidRPr="00593618">
        <w:rPr>
          <w:rFonts w:eastAsia="Times New Roman" w:cs="Calibri"/>
          <w:lang w:eastAsia="pl-PL"/>
        </w:rPr>
        <w:lastRenderedPageBreak/>
        <w:t>przedmiarowych </w:t>
      </w:r>
      <w:r w:rsidR="009008BE" w:rsidRPr="00593618">
        <w:rPr>
          <w:rFonts w:eastAsia="Times New Roman" w:cs="Calibri"/>
          <w:lang w:eastAsia="pl-PL"/>
        </w:rPr>
        <w:t>Zamawiającego, przy</w:t>
      </w:r>
      <w:r w:rsidRPr="00593618">
        <w:rPr>
          <w:rFonts w:eastAsia="Times New Roman" w:cs="Calibri"/>
          <w:lang w:eastAsia="pl-PL"/>
        </w:rPr>
        <w:t> czym podstawy wyceny podane w przedmiarze robót nie są obligatoryjne i należy je traktować poglądowo; </w:t>
      </w:r>
    </w:p>
    <w:p w14:paraId="2E4FE897" w14:textId="77777777" w:rsidR="00593618" w:rsidRPr="00593618" w:rsidRDefault="00593618">
      <w:pPr>
        <w:pStyle w:val="Akapitzlist"/>
        <w:numPr>
          <w:ilvl w:val="2"/>
          <w:numId w:val="103"/>
        </w:numPr>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wykaz rozwiązań równoważnych wraz z jego opisem lub normami, o ile Wykonawca zastosuje takie rozwiązania; </w:t>
      </w:r>
    </w:p>
    <w:p w14:paraId="4A9AAF36" w14:textId="77777777" w:rsidR="00593618" w:rsidRPr="00593618" w:rsidRDefault="00593618">
      <w:pPr>
        <w:pStyle w:val="Akapitzlist"/>
        <w:numPr>
          <w:ilvl w:val="2"/>
          <w:numId w:val="103"/>
        </w:numPr>
        <w:spacing w:after="0" w:line="240" w:lineRule="auto"/>
        <w:ind w:left="567" w:hanging="567"/>
        <w:jc w:val="both"/>
        <w:textAlignment w:val="baseline"/>
        <w:rPr>
          <w:rFonts w:eastAsia="Times New Roman" w:cs="Calibri"/>
          <w:lang w:eastAsia="pl-PL"/>
        </w:rPr>
      </w:pPr>
      <w:r w:rsidRPr="0069704B">
        <w:rPr>
          <w:rFonts w:eastAsia="Times New Roman" w:cs="Calibri"/>
          <w:lang w:eastAsia="pl-PL"/>
        </w:rPr>
        <w:t>Dokumenty</w:t>
      </w:r>
      <w:r w:rsidRPr="00593618">
        <w:rPr>
          <w:rFonts w:eastAsia="Times New Roman" w:cs="Calibri"/>
          <w:b/>
          <w:bCs/>
          <w:lang w:eastAsia="pl-PL"/>
        </w:rPr>
        <w:t xml:space="preserve"> i materiały potwierdzające spełnianie warunków dotyczących przedmiotu zamówienia, które należy dostarczyć wraz z ofertą: </w:t>
      </w:r>
      <w:r w:rsidRPr="00593618">
        <w:rPr>
          <w:rFonts w:eastAsia="Times New Roman" w:cs="Calibri"/>
          <w:lang w:eastAsia="pl-PL"/>
        </w:rPr>
        <w:t> </w:t>
      </w:r>
    </w:p>
    <w:p w14:paraId="2B4099F6"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685F490F" w14:textId="77777777" w:rsidR="00593618" w:rsidRPr="00593618" w:rsidRDefault="00593618">
      <w:pPr>
        <w:numPr>
          <w:ilvl w:val="0"/>
          <w:numId w:val="32"/>
        </w:numPr>
        <w:spacing w:after="0" w:line="240" w:lineRule="auto"/>
        <w:ind w:left="1425" w:firstLine="0"/>
        <w:jc w:val="both"/>
        <w:textAlignment w:val="baseline"/>
        <w:rPr>
          <w:rFonts w:eastAsia="Times New Roman" w:cs="Calibri"/>
          <w:lang w:eastAsia="pl-PL"/>
        </w:rPr>
      </w:pPr>
      <w:r w:rsidRPr="00593618">
        <w:rPr>
          <w:rFonts w:eastAsia="Times New Roman" w:cs="Calibri"/>
          <w:lang w:eastAsia="pl-PL"/>
        </w:rPr>
        <w:t> </w:t>
      </w:r>
      <w:r w:rsidRPr="00593618">
        <w:rPr>
          <w:rFonts w:eastAsia="Times New Roman" w:cs="Calibri"/>
          <w:u w:val="single"/>
          <w:lang w:eastAsia="pl-PL"/>
        </w:rPr>
        <w:t>dla urządzeń zabawowych:</w:t>
      </w:r>
      <w:r w:rsidRPr="00593618">
        <w:rPr>
          <w:rFonts w:eastAsia="Times New Roman" w:cs="Calibri"/>
          <w:lang w:eastAsia="pl-PL"/>
        </w:rPr>
        <w:t> </w:t>
      </w:r>
    </w:p>
    <w:p w14:paraId="2A82A45C" w14:textId="77777777" w:rsidR="00593618" w:rsidRPr="00593618" w:rsidRDefault="00593618">
      <w:pPr>
        <w:numPr>
          <w:ilvl w:val="0"/>
          <w:numId w:val="31"/>
        </w:numPr>
        <w:spacing w:after="0" w:line="240" w:lineRule="auto"/>
        <w:ind w:left="1418" w:hanging="425"/>
        <w:jc w:val="both"/>
        <w:textAlignment w:val="baseline"/>
        <w:rPr>
          <w:rFonts w:eastAsia="Times New Roman" w:cs="Calibri"/>
          <w:lang w:eastAsia="pl-PL"/>
        </w:rPr>
      </w:pPr>
      <w:r w:rsidRPr="00593618">
        <w:rPr>
          <w:rFonts w:eastAsia="Times New Roman" w:cs="Calibri"/>
          <w:lang w:eastAsia="pl-PL"/>
        </w:rPr>
        <w:t>karty techniczne producentów urządzeń zabawowych, zawierające wymiary urządzeń i zastosowane materiały; </w:t>
      </w:r>
    </w:p>
    <w:p w14:paraId="70E82414" w14:textId="3992FF42" w:rsidR="00593618" w:rsidRPr="00593618" w:rsidRDefault="00593618">
      <w:pPr>
        <w:numPr>
          <w:ilvl w:val="0"/>
          <w:numId w:val="31"/>
        </w:numPr>
        <w:spacing w:after="0" w:line="240" w:lineRule="auto"/>
        <w:ind w:left="1418" w:hanging="425"/>
        <w:jc w:val="both"/>
        <w:textAlignment w:val="baseline"/>
        <w:rPr>
          <w:rFonts w:eastAsia="Times New Roman" w:cs="Calibri"/>
          <w:lang w:eastAsia="pl-PL"/>
        </w:rPr>
      </w:pPr>
      <w:r w:rsidRPr="00593618">
        <w:rPr>
          <w:rFonts w:eastAsia="Times New Roman" w:cs="Calibri"/>
          <w:lang w:eastAsia="pl-PL"/>
        </w:rPr>
        <w:t>aktualne certyfikaty zgodności z normami PN EN 1176 wydane w systemie polskiej akredytacji lub w systemie akredytacji równoważnej obowiązującej na terenie Unii Europejskiej</w:t>
      </w:r>
      <w:r w:rsidR="00BF76BA">
        <w:rPr>
          <w:rFonts w:eastAsia="Times New Roman" w:cs="Calibri"/>
          <w:lang w:eastAsia="pl-PL"/>
        </w:rPr>
        <w:t xml:space="preserve"> – wystawione przed złożeniem oferty</w:t>
      </w:r>
      <w:r w:rsidRPr="00593618">
        <w:rPr>
          <w:rFonts w:eastAsia="Times New Roman" w:cs="Calibri"/>
          <w:lang w:eastAsia="pl-PL"/>
        </w:rPr>
        <w:t>. </w:t>
      </w:r>
    </w:p>
    <w:p w14:paraId="14BCF81F" w14:textId="77777777" w:rsidR="00593618" w:rsidRPr="00593618" w:rsidRDefault="00593618" w:rsidP="00593618">
      <w:pPr>
        <w:spacing w:after="0" w:line="240" w:lineRule="auto"/>
        <w:ind w:right="-45"/>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3087839F" w14:textId="77777777" w:rsidR="00593618" w:rsidRPr="00593618" w:rsidRDefault="00593618">
      <w:pPr>
        <w:numPr>
          <w:ilvl w:val="0"/>
          <w:numId w:val="33"/>
        </w:numPr>
        <w:spacing w:after="0" w:line="240" w:lineRule="auto"/>
        <w:ind w:left="1425" w:firstLine="0"/>
        <w:textAlignment w:val="baseline"/>
        <w:rPr>
          <w:rFonts w:eastAsia="Times New Roman" w:cs="Calibri"/>
          <w:lang w:eastAsia="pl-PL"/>
        </w:rPr>
      </w:pPr>
      <w:r w:rsidRPr="00593618">
        <w:rPr>
          <w:rFonts w:eastAsia="Times New Roman" w:cs="Calibri"/>
          <w:u w:val="single"/>
          <w:lang w:eastAsia="pl-PL"/>
        </w:rPr>
        <w:t>dla nawierzchni bezpiecznych z gumowych mat przerostowych:</w:t>
      </w:r>
      <w:r w:rsidRPr="00593618">
        <w:rPr>
          <w:rFonts w:eastAsia="Times New Roman" w:cs="Calibri"/>
          <w:lang w:eastAsia="pl-PL"/>
        </w:rPr>
        <w:t> </w:t>
      </w:r>
    </w:p>
    <w:p w14:paraId="59D133BE" w14:textId="77777777" w:rsidR="00593618" w:rsidRPr="00593618" w:rsidRDefault="00593618">
      <w:pPr>
        <w:numPr>
          <w:ilvl w:val="0"/>
          <w:numId w:val="31"/>
        </w:numPr>
        <w:spacing w:after="0" w:line="240" w:lineRule="auto"/>
        <w:ind w:left="1418" w:hanging="425"/>
        <w:jc w:val="both"/>
        <w:textAlignment w:val="baseline"/>
        <w:rPr>
          <w:rFonts w:eastAsia="Times New Roman" w:cs="Calibri"/>
          <w:lang w:eastAsia="pl-PL"/>
        </w:rPr>
      </w:pPr>
      <w:r w:rsidRPr="00593618">
        <w:rPr>
          <w:rFonts w:eastAsia="Times New Roman" w:cs="Calibri"/>
          <w:lang w:eastAsia="pl-PL"/>
        </w:rPr>
        <w:t>karty techniczne producentów zawierające wymiary i zastosowane materiały; </w:t>
      </w:r>
    </w:p>
    <w:p w14:paraId="49BAD6B7" w14:textId="5BBDD503" w:rsidR="00593618" w:rsidRPr="00593618" w:rsidRDefault="00593618">
      <w:pPr>
        <w:numPr>
          <w:ilvl w:val="0"/>
          <w:numId w:val="31"/>
        </w:numPr>
        <w:spacing w:after="0" w:line="240" w:lineRule="auto"/>
        <w:ind w:left="1418" w:hanging="425"/>
        <w:jc w:val="both"/>
        <w:textAlignment w:val="baseline"/>
        <w:rPr>
          <w:rFonts w:eastAsia="Times New Roman" w:cs="Calibri"/>
          <w:lang w:eastAsia="pl-PL"/>
        </w:rPr>
      </w:pPr>
      <w:r w:rsidRPr="00593618">
        <w:rPr>
          <w:rFonts w:eastAsia="Times New Roman" w:cs="Calibri"/>
          <w:lang w:eastAsia="pl-PL"/>
        </w:rPr>
        <w:t>stosowne certyfikaty zgodności z normą PN-EN 1177, wydane przez akredytowaną jednostkę certyfikującą lub</w:t>
      </w:r>
      <w:r w:rsidR="00015923">
        <w:rPr>
          <w:rFonts w:eastAsia="Times New Roman" w:cs="Calibri"/>
          <w:lang w:eastAsia="pl-PL"/>
        </w:rPr>
        <w:t xml:space="preserve"> </w:t>
      </w:r>
      <w:r w:rsidRPr="00593618">
        <w:rPr>
          <w:rFonts w:eastAsia="Times New Roman" w:cs="Calibri"/>
          <w:lang w:eastAsia="pl-PL"/>
        </w:rPr>
        <w:t>w systemie akredytacji równoważnej obowiązującej na terenie Unii Europejskiej</w:t>
      </w:r>
      <w:r w:rsidR="00BF76BA">
        <w:rPr>
          <w:rFonts w:eastAsia="Times New Roman" w:cs="Calibri"/>
          <w:lang w:eastAsia="pl-PL"/>
        </w:rPr>
        <w:t xml:space="preserve"> – wystawione przed złożeniem oferty</w:t>
      </w:r>
      <w:r w:rsidRPr="00593618">
        <w:rPr>
          <w:rFonts w:eastAsia="Times New Roman" w:cs="Calibri"/>
          <w:lang w:eastAsia="pl-PL"/>
        </w:rPr>
        <w:t>; </w:t>
      </w:r>
    </w:p>
    <w:p w14:paraId="1FCC0A64" w14:textId="77777777" w:rsidR="00593618" w:rsidRPr="00593618" w:rsidRDefault="00593618">
      <w:pPr>
        <w:numPr>
          <w:ilvl w:val="0"/>
          <w:numId w:val="31"/>
        </w:numPr>
        <w:spacing w:after="0" w:line="240" w:lineRule="auto"/>
        <w:ind w:left="1418" w:hanging="425"/>
        <w:jc w:val="both"/>
        <w:textAlignment w:val="baseline"/>
        <w:rPr>
          <w:rFonts w:eastAsia="Times New Roman" w:cs="Calibri"/>
          <w:lang w:eastAsia="pl-PL"/>
        </w:rPr>
      </w:pPr>
      <w:r w:rsidRPr="00593618">
        <w:rPr>
          <w:rFonts w:eastAsia="Times New Roman" w:cs="Calibri"/>
          <w:lang w:eastAsia="pl-PL"/>
        </w:rPr>
        <w:t>atest higieniczny, wydany przez NIZP-PZH lub przez Zakład Toksykologii Środowiska Gdańskiego Uniwersytetu Medycznego lub przez inną akredytowaną lub upoważnioną przez Ministerstwo Zdrowia jednostkę certyfikującą lub w systemie akredytacji równoważnej obowiązującej na terenie Unii Europejskiej. </w:t>
      </w:r>
    </w:p>
    <w:p w14:paraId="71B764FC" w14:textId="77777777" w:rsidR="00593618" w:rsidRPr="00593618" w:rsidRDefault="00593618" w:rsidP="00593618">
      <w:pPr>
        <w:spacing w:after="0" w:line="240" w:lineRule="auto"/>
        <w:ind w:left="990" w:right="-45" w:hanging="270"/>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3A9FC67" w14:textId="77777777" w:rsidR="00593618" w:rsidRPr="00593618" w:rsidRDefault="00593618">
      <w:pPr>
        <w:numPr>
          <w:ilvl w:val="0"/>
          <w:numId w:val="34"/>
        </w:numPr>
        <w:spacing w:after="0" w:line="240" w:lineRule="auto"/>
        <w:ind w:left="1440" w:firstLine="0"/>
        <w:jc w:val="both"/>
        <w:textAlignment w:val="baseline"/>
        <w:rPr>
          <w:rFonts w:eastAsia="Times New Roman" w:cs="Calibri"/>
          <w:lang w:eastAsia="pl-PL"/>
        </w:rPr>
      </w:pPr>
      <w:r w:rsidRPr="00593618">
        <w:rPr>
          <w:rFonts w:eastAsia="Times New Roman" w:cs="Calibri"/>
          <w:u w:val="single"/>
          <w:lang w:eastAsia="pl-PL"/>
        </w:rPr>
        <w:t>dla piasku:</w:t>
      </w:r>
      <w:r w:rsidRPr="00593618">
        <w:rPr>
          <w:rFonts w:eastAsia="Times New Roman" w:cs="Calibri"/>
          <w:lang w:eastAsia="pl-PL"/>
        </w:rPr>
        <w:t> </w:t>
      </w:r>
    </w:p>
    <w:p w14:paraId="4B44C1C6" w14:textId="7C9FABA2" w:rsidR="00593618" w:rsidRPr="00593618" w:rsidRDefault="00593618">
      <w:pPr>
        <w:numPr>
          <w:ilvl w:val="0"/>
          <w:numId w:val="31"/>
        </w:numPr>
        <w:spacing w:after="0" w:line="240" w:lineRule="auto"/>
        <w:ind w:left="1418" w:hanging="425"/>
        <w:jc w:val="both"/>
        <w:textAlignment w:val="baseline"/>
        <w:rPr>
          <w:rFonts w:ascii="Segoe UI" w:eastAsia="Times New Roman" w:hAnsi="Segoe UI" w:cs="Segoe UI"/>
          <w:sz w:val="18"/>
          <w:szCs w:val="18"/>
          <w:lang w:eastAsia="pl-PL"/>
        </w:rPr>
      </w:pPr>
      <w:r w:rsidRPr="00593618">
        <w:rPr>
          <w:rFonts w:eastAsia="Times New Roman" w:cs="Calibri"/>
          <w:lang w:eastAsia="pl-PL"/>
        </w:rPr>
        <w:t> atest PZH lub równoważny obowiązujący na terenie Unii Europejskiej. </w:t>
      </w:r>
    </w:p>
    <w:p w14:paraId="27CAB846" w14:textId="77777777" w:rsidR="00593618" w:rsidRPr="00593618" w:rsidRDefault="00593618" w:rsidP="00593618">
      <w:pPr>
        <w:spacing w:after="0" w:line="240" w:lineRule="auto"/>
        <w:ind w:left="720" w:right="-45"/>
        <w:jc w:val="both"/>
        <w:textAlignment w:val="baseline"/>
        <w:rPr>
          <w:rFonts w:ascii="Segoe UI" w:eastAsia="Times New Roman" w:hAnsi="Segoe UI" w:cs="Segoe UI"/>
          <w:sz w:val="18"/>
          <w:szCs w:val="18"/>
          <w:lang w:eastAsia="pl-PL"/>
        </w:rPr>
      </w:pPr>
      <w:r w:rsidRPr="00593618">
        <w:rPr>
          <w:rFonts w:eastAsia="Times New Roman" w:cs="Calibri"/>
          <w:i/>
          <w:iCs/>
          <w:u w:val="single"/>
          <w:lang w:eastAsia="pl-PL"/>
        </w:rPr>
        <w:t>Uwaga:</w:t>
      </w:r>
      <w:r w:rsidRPr="00593618">
        <w:rPr>
          <w:rFonts w:eastAsia="Times New Roman" w:cs="Calibri"/>
          <w:lang w:eastAsia="pl-PL"/>
        </w:rPr>
        <w:t> </w:t>
      </w:r>
    </w:p>
    <w:p w14:paraId="270C2C20" w14:textId="77777777" w:rsidR="00593618" w:rsidRPr="00593618" w:rsidRDefault="00593618" w:rsidP="00593618">
      <w:pPr>
        <w:spacing w:after="0" w:line="240" w:lineRule="auto"/>
        <w:ind w:left="720" w:right="-45"/>
        <w:jc w:val="both"/>
        <w:textAlignment w:val="baseline"/>
        <w:rPr>
          <w:rFonts w:ascii="Segoe UI" w:eastAsia="Times New Roman" w:hAnsi="Segoe UI" w:cs="Segoe UI"/>
          <w:sz w:val="18"/>
          <w:szCs w:val="18"/>
          <w:lang w:eastAsia="pl-PL"/>
        </w:rPr>
      </w:pPr>
      <w:r w:rsidRPr="00593618">
        <w:rPr>
          <w:rFonts w:eastAsia="Times New Roman" w:cs="Calibri"/>
          <w:i/>
          <w:iCs/>
          <w:lang w:eastAsia="pl-PL"/>
        </w:rPr>
        <w:t>W przypadku niezłożenia przez Wykonawcę przedmiotowych środków dowodowych lub gdy złożone przedmiotowe środki dowodowe będą niekompletne Zamawiający wezwie Wykonawcę do ich złożenia lub uzupełnienia w terminie wyznaczonym przez Zamawiającego zgodnie z art. 107 ust. 2 ustawy Pzp</w:t>
      </w:r>
      <w:r w:rsidRPr="00593618">
        <w:rPr>
          <w:rFonts w:eastAsia="Times New Roman" w:cs="Calibri"/>
          <w:lang w:eastAsia="pl-PL"/>
        </w:rPr>
        <w:t> </w:t>
      </w:r>
    </w:p>
    <w:p w14:paraId="1905812C" w14:textId="77777777" w:rsidR="00593618" w:rsidRPr="00593618" w:rsidRDefault="00593618" w:rsidP="00593618">
      <w:pPr>
        <w:spacing w:after="0" w:line="240" w:lineRule="auto"/>
        <w:ind w:left="720" w:right="-45" w:firstLine="720"/>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38E20F77" w14:textId="77777777" w:rsidR="00973210" w:rsidRDefault="00593618">
      <w:pPr>
        <w:pStyle w:val="Akapitzlist"/>
        <w:numPr>
          <w:ilvl w:val="2"/>
          <w:numId w:val="103"/>
        </w:numPr>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Wykonawca nie jest zobowiązany do złożenia dokumentów, o których mowa w ust. 1.4</w:t>
      </w:r>
      <w:r w:rsidR="009C08F8">
        <w:rPr>
          <w:rFonts w:eastAsia="Times New Roman" w:cs="Calibri"/>
          <w:lang w:eastAsia="pl-PL"/>
        </w:rPr>
        <w:t>.1</w:t>
      </w:r>
      <w:r w:rsidRPr="00593618">
        <w:rPr>
          <w:rFonts w:eastAsia="Times New Roman" w:cs="Calibri"/>
          <w:lang w:eastAsia="pl-PL"/>
        </w:rPr>
        <w:t>, jeżeli Zamawiający może je uzyskać za pomocą bezpłatnych i ogólnodostępnych baz danych, o ile Wykonawca wskazał dane umożliwiające dostęp do tych dokumentów.</w:t>
      </w:r>
    </w:p>
    <w:p w14:paraId="1150BF86" w14:textId="77777777" w:rsidR="00973210" w:rsidRDefault="00593618">
      <w:pPr>
        <w:pStyle w:val="Akapitzlist"/>
        <w:numPr>
          <w:ilvl w:val="2"/>
          <w:numId w:val="103"/>
        </w:numPr>
        <w:spacing w:after="0" w:line="240" w:lineRule="auto"/>
        <w:ind w:left="567" w:hanging="567"/>
        <w:jc w:val="both"/>
        <w:textAlignment w:val="baseline"/>
        <w:rPr>
          <w:rFonts w:eastAsia="Times New Roman" w:cs="Calibri"/>
          <w:lang w:eastAsia="pl-PL"/>
        </w:rPr>
      </w:pPr>
      <w:r w:rsidRPr="00973210">
        <w:rPr>
          <w:rFonts w:eastAsia="Times New Roman" w:cs="Calibri"/>
          <w:lang w:eastAsia="pl-PL"/>
        </w:rPr>
        <w:t>Zapisy ust. 1.4</w:t>
      </w:r>
      <w:r w:rsidR="00973210" w:rsidRPr="00973210">
        <w:rPr>
          <w:rFonts w:eastAsia="Times New Roman" w:cs="Calibri"/>
          <w:lang w:eastAsia="pl-PL"/>
        </w:rPr>
        <w:t>.4</w:t>
      </w:r>
      <w:r w:rsidRPr="00973210">
        <w:rPr>
          <w:rFonts w:eastAsia="Times New Roman" w:cs="Calibri"/>
          <w:lang w:eastAsia="pl-PL"/>
        </w:rPr>
        <w:t xml:space="preserve"> stosuje się odpowiednio do osoby działającej w imieniu wykonawców wspólnie ubiegających się o udzielenie zamówienia.</w:t>
      </w:r>
    </w:p>
    <w:p w14:paraId="55085389" w14:textId="04D11287" w:rsidR="00593618" w:rsidRPr="00973210" w:rsidRDefault="00593618">
      <w:pPr>
        <w:pStyle w:val="Akapitzlist"/>
        <w:numPr>
          <w:ilvl w:val="2"/>
          <w:numId w:val="103"/>
        </w:numPr>
        <w:spacing w:after="0" w:line="240" w:lineRule="auto"/>
        <w:ind w:left="567" w:hanging="567"/>
        <w:jc w:val="both"/>
        <w:textAlignment w:val="baseline"/>
        <w:rPr>
          <w:rFonts w:eastAsia="Times New Roman" w:cs="Calibri"/>
          <w:lang w:eastAsia="pl-PL"/>
        </w:rPr>
      </w:pPr>
      <w:r w:rsidRPr="00973210">
        <w:rPr>
          <w:rFonts w:eastAsia="Times New Roman" w:cs="Calibri"/>
          <w:lang w:eastAsia="pl-PL"/>
        </w:rPr>
        <w:t>Zapisy ust. 1.4</w:t>
      </w:r>
      <w:r w:rsidR="00973210" w:rsidRPr="00973210">
        <w:rPr>
          <w:rFonts w:eastAsia="Times New Roman" w:cs="Calibri"/>
          <w:lang w:eastAsia="pl-PL"/>
        </w:rPr>
        <w:t>.1 1.4.3</w:t>
      </w:r>
      <w:r w:rsidR="00973210">
        <w:rPr>
          <w:rFonts w:eastAsia="Times New Roman" w:cs="Calibri"/>
          <w:lang w:eastAsia="pl-PL"/>
        </w:rPr>
        <w:t xml:space="preserve"> </w:t>
      </w:r>
      <w:r w:rsidRPr="00973210">
        <w:rPr>
          <w:rFonts w:eastAsia="Times New Roman" w:cs="Calibri"/>
          <w:lang w:eastAsia="pl-PL"/>
        </w:rPr>
        <w:t>stosuje się odpowiednio do osoby działającej w imieniu podmiotu udostępniającego zasoby na zasadach określonych w art. 118 ustawy Pzp.  </w:t>
      </w:r>
    </w:p>
    <w:p w14:paraId="3B7980D1" w14:textId="77777777" w:rsidR="00593618" w:rsidRPr="00593618" w:rsidRDefault="00593618" w:rsidP="00593618">
      <w:pPr>
        <w:spacing w:after="0" w:line="240" w:lineRule="auto"/>
        <w:ind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3F4FA7CB" w14:textId="77777777" w:rsidR="00593618" w:rsidRPr="00593618" w:rsidRDefault="00593618">
      <w:pPr>
        <w:numPr>
          <w:ilvl w:val="0"/>
          <w:numId w:val="116"/>
        </w:numPr>
        <w:spacing w:after="0" w:line="240" w:lineRule="auto"/>
        <w:textAlignment w:val="baseline"/>
        <w:rPr>
          <w:rFonts w:eastAsia="Times New Roman" w:cs="Calibri"/>
          <w:lang w:eastAsia="pl-PL"/>
        </w:rPr>
      </w:pPr>
      <w:r w:rsidRPr="00593618">
        <w:rPr>
          <w:rFonts w:eastAsia="Times New Roman" w:cs="Calibri"/>
          <w:b/>
          <w:bCs/>
          <w:caps/>
          <w:lang w:eastAsia="pl-PL"/>
        </w:rPr>
        <w:t>OŚWIADCZENIA I dokumenty składane NA WEZWANIE</w:t>
      </w:r>
      <w:r w:rsidRPr="00593618">
        <w:rPr>
          <w:rFonts w:eastAsia="Times New Roman" w:cs="Calibri"/>
          <w:lang w:eastAsia="pl-PL"/>
        </w:rPr>
        <w:t> </w:t>
      </w:r>
    </w:p>
    <w:p w14:paraId="5FD85B94" w14:textId="77777777" w:rsidR="00CC68DB" w:rsidRPr="00CC68DB" w:rsidRDefault="00CC68DB">
      <w:pPr>
        <w:pStyle w:val="Akapitzlist"/>
        <w:numPr>
          <w:ilvl w:val="0"/>
          <w:numId w:val="102"/>
        </w:numPr>
        <w:spacing w:after="0" w:line="240" w:lineRule="auto"/>
        <w:jc w:val="both"/>
        <w:textAlignment w:val="baseline"/>
        <w:rPr>
          <w:rFonts w:eastAsia="Times New Roman" w:cs="Calibri"/>
          <w:vanish/>
          <w:lang w:eastAsia="pl-PL"/>
        </w:rPr>
      </w:pPr>
    </w:p>
    <w:p w14:paraId="6DE4F6BA" w14:textId="0BBCAA27" w:rsidR="00593618" w:rsidRPr="00973210" w:rsidRDefault="00593618">
      <w:pPr>
        <w:pStyle w:val="Akapitzlist"/>
        <w:numPr>
          <w:ilvl w:val="1"/>
          <w:numId w:val="102"/>
        </w:numPr>
        <w:spacing w:after="0" w:line="240" w:lineRule="auto"/>
        <w:ind w:left="567" w:hanging="567"/>
        <w:jc w:val="both"/>
        <w:textAlignment w:val="baseline"/>
        <w:rPr>
          <w:rFonts w:eastAsia="Times New Roman" w:cs="Calibri"/>
          <w:lang w:eastAsia="pl-PL"/>
        </w:rPr>
      </w:pPr>
      <w:r w:rsidRPr="00973210">
        <w:rPr>
          <w:rFonts w:eastAsia="Times New Roman" w:cs="Calibri"/>
          <w:lang w:eastAsia="pl-PL"/>
        </w:rPr>
        <w:t>Zgodnie z art. 274 ust. 1 ustawy Pzp, Zamawiający przed wyborem najkorzystniejszej oferty wezwie wykonawcę, którego oferta została najwyżej oceniona, do złożenia w wyznaczonym terminie, </w:t>
      </w:r>
      <w:r w:rsidRPr="00973210">
        <w:rPr>
          <w:rFonts w:eastAsia="Times New Roman" w:cs="Calibri"/>
          <w:b/>
          <w:bCs/>
          <w:lang w:eastAsia="pl-PL"/>
        </w:rPr>
        <w:t>nie krótszym niż 5 dni od dnia wezwania</w:t>
      </w:r>
      <w:r w:rsidRPr="00973210">
        <w:rPr>
          <w:rFonts w:eastAsia="Times New Roman" w:cs="Calibri"/>
          <w:lang w:eastAsia="pl-PL"/>
        </w:rPr>
        <w:t>, aktualnych na dzień złożenia, następujących podmiotowych środków dowodowych: </w:t>
      </w:r>
    </w:p>
    <w:p w14:paraId="64AC1BAE" w14:textId="5FF27691" w:rsidR="00593618" w:rsidRPr="00973210" w:rsidRDefault="00593618">
      <w:pPr>
        <w:pStyle w:val="Akapitzlist"/>
        <w:numPr>
          <w:ilvl w:val="2"/>
          <w:numId w:val="104"/>
        </w:numPr>
        <w:spacing w:after="0" w:line="240" w:lineRule="auto"/>
        <w:ind w:right="-45"/>
        <w:jc w:val="both"/>
        <w:textAlignment w:val="baseline"/>
        <w:rPr>
          <w:rFonts w:ascii="Segoe UI" w:eastAsia="Times New Roman" w:hAnsi="Segoe UI" w:cs="Segoe UI"/>
          <w:sz w:val="18"/>
          <w:szCs w:val="18"/>
          <w:lang w:eastAsia="pl-PL"/>
        </w:rPr>
      </w:pPr>
      <w:r w:rsidRPr="00973210">
        <w:rPr>
          <w:rFonts w:eastAsia="Times New Roman" w:cs="Calibri"/>
          <w:lang w:eastAsia="pl-PL"/>
        </w:rPr>
        <w:t>dokumentów potwierdzających, że wykonawca jest ubezpieczony od odpowiedzialności cywilnej w zakresie prowadzonej działalności związanej z przedmiotem zamówienia ze wskazaniem sumy gwarancyjnej tego ubezpieczenia; </w:t>
      </w:r>
    </w:p>
    <w:p w14:paraId="39AECF28"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xml:space="preserve">Jeżeli z uzasadnionej przyczyny wykonawca nie może złożyć wymaganego powyżej przez Zamawiającego podmiotowego środka dowodowego, Wykonawca składa inny podmiotowy środek dowodowy, który w wystarczający sposób potwierdzi spełnianie opisanego przez </w:t>
      </w:r>
      <w:r w:rsidRPr="00593618">
        <w:rPr>
          <w:rFonts w:eastAsia="Times New Roman" w:cs="Calibri"/>
          <w:lang w:eastAsia="pl-PL"/>
        </w:rPr>
        <w:lastRenderedPageBreak/>
        <w:t>Zamawiającego warunku udziału w postępowaniu dotyczącego sytuacji ekonomicznej lub finansowej; </w:t>
      </w:r>
    </w:p>
    <w:p w14:paraId="024E0F6C"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07B24634" w14:textId="77777777" w:rsidR="00593618" w:rsidRPr="00593618" w:rsidRDefault="00593618" w:rsidP="00593618">
      <w:pPr>
        <w:spacing w:after="0" w:line="240" w:lineRule="auto"/>
        <w:ind w:left="1200" w:right="-45" w:hanging="915"/>
        <w:jc w:val="both"/>
        <w:textAlignment w:val="baseline"/>
        <w:rPr>
          <w:rFonts w:ascii="Segoe UI" w:eastAsia="Times New Roman" w:hAnsi="Segoe UI" w:cs="Segoe UI"/>
          <w:sz w:val="18"/>
          <w:szCs w:val="18"/>
          <w:lang w:eastAsia="pl-PL"/>
        </w:rPr>
      </w:pPr>
      <w:r w:rsidRPr="00593618">
        <w:rPr>
          <w:rFonts w:eastAsia="Times New Roman" w:cs="Calibri"/>
          <w:u w:val="single"/>
          <w:lang w:eastAsia="pl-PL"/>
        </w:rPr>
        <w:t>Uwagi: </w:t>
      </w:r>
      <w:r w:rsidRPr="00593618">
        <w:rPr>
          <w:rFonts w:eastAsia="Times New Roman" w:cs="Calibri"/>
          <w:lang w:eastAsia="pl-PL"/>
        </w:rPr>
        <w:t> </w:t>
      </w:r>
    </w:p>
    <w:p w14:paraId="5D3BF38F" w14:textId="77777777" w:rsidR="00593618" w:rsidRPr="00593618" w:rsidRDefault="00593618">
      <w:pPr>
        <w:numPr>
          <w:ilvl w:val="0"/>
          <w:numId w:val="35"/>
        </w:numPr>
        <w:spacing w:after="0" w:line="240" w:lineRule="auto"/>
        <w:ind w:left="709" w:hanging="425"/>
        <w:jc w:val="both"/>
        <w:textAlignment w:val="baseline"/>
        <w:rPr>
          <w:rFonts w:eastAsia="Times New Roman" w:cs="Calibri"/>
          <w:lang w:eastAsia="pl-PL"/>
        </w:rPr>
      </w:pPr>
      <w:r w:rsidRPr="00593618">
        <w:rPr>
          <w:rFonts w:eastAsia="Times New Roman" w:cs="Calibri"/>
          <w:lang w:eastAsia="pl-PL"/>
        </w:rPr>
        <w:t>Jeśli ze złożonych przez wykonawcę dokumentów wynikać będzie powiązanie powstania ochrony ubezpieczeniowej z momentem uiszczenia składki ubezpieczeniowej, zamawiający żąda złożenia dokumentów ten fakt potwierdzających. </w:t>
      </w:r>
    </w:p>
    <w:p w14:paraId="5FFBAE66" w14:textId="63F0DE12" w:rsidR="00593618" w:rsidRPr="00593618" w:rsidRDefault="00593618">
      <w:pPr>
        <w:numPr>
          <w:ilvl w:val="0"/>
          <w:numId w:val="35"/>
        </w:numPr>
        <w:spacing w:after="0" w:line="240" w:lineRule="auto"/>
        <w:ind w:left="709" w:hanging="425"/>
        <w:jc w:val="both"/>
        <w:textAlignment w:val="baseline"/>
        <w:rPr>
          <w:rFonts w:eastAsia="Times New Roman" w:cs="Calibri"/>
          <w:lang w:eastAsia="pl-PL"/>
        </w:rPr>
      </w:pPr>
      <w:r w:rsidRPr="00593618">
        <w:rPr>
          <w:rFonts w:eastAsia="Times New Roman" w:cs="Calibri"/>
          <w:lang w:eastAsia="pl-PL"/>
        </w:rPr>
        <w:t>Jeśli zgodnie z postanowieniami umowy ubezpieczyciel będzie ponosił odpowiedzialność jeszcze przed zapłaceniem składki, a polisa ubezpieczeniowa zostanie wystawiona z</w:t>
      </w:r>
      <w:r w:rsidR="00CC68DB">
        <w:rPr>
          <w:rFonts w:eastAsia="Times New Roman" w:cs="Calibri"/>
          <w:lang w:eastAsia="pl-PL"/>
        </w:rPr>
        <w:t> </w:t>
      </w:r>
      <w:r w:rsidRPr="00593618">
        <w:rPr>
          <w:rFonts w:eastAsia="Times New Roman" w:cs="Calibri"/>
          <w:lang w:eastAsia="pl-PL"/>
        </w:rPr>
        <w:t>odroczonym terminem płatności składki i na dzień dokonywania przez zamawiającego oceny spełnienia warunku udziału w postępowaniu z art. 112 ust. 2 pkt 3 ustawy Pzp termin ten nie upłynie, wówczas potwierdzeniem posiadania ubezpieczenia będzie polisa ubezpieczeniowa (lub inny dokument potwierdzający posiadanie ubezpieczenia). </w:t>
      </w:r>
    </w:p>
    <w:p w14:paraId="555E5A77" w14:textId="77777777" w:rsidR="00593618" w:rsidRPr="00593618" w:rsidRDefault="00593618">
      <w:pPr>
        <w:numPr>
          <w:ilvl w:val="0"/>
          <w:numId w:val="35"/>
        </w:numPr>
        <w:spacing w:after="0" w:line="240" w:lineRule="auto"/>
        <w:ind w:left="709" w:hanging="425"/>
        <w:jc w:val="both"/>
        <w:textAlignment w:val="baseline"/>
        <w:rPr>
          <w:rFonts w:eastAsia="Times New Roman" w:cs="Calibri"/>
          <w:lang w:eastAsia="pl-PL"/>
        </w:rPr>
      </w:pPr>
      <w:r w:rsidRPr="00593618">
        <w:rPr>
          <w:rFonts w:eastAsia="Times New Roman" w:cs="Calibri"/>
          <w:lang w:eastAsia="pl-PL"/>
        </w:rPr>
        <w:t>Jeżeli wykonawca przedłoży polisę, w której termin płatności składki (lub termin płatności raty składki) upłynął, to sam dokument nieopłaconej polisy nie jest wystarczający dla potwierdzania posiadania przez wykonawcę wymaganego ubezpieczenia i wówczas Zamawiający żąda dokumentów potwierdzających opłacenie polisy. </w:t>
      </w:r>
    </w:p>
    <w:p w14:paraId="1FC17826" w14:textId="77777777" w:rsidR="00593618" w:rsidRPr="00593618" w:rsidRDefault="00593618" w:rsidP="00593618">
      <w:pPr>
        <w:spacing w:after="0" w:line="240" w:lineRule="auto"/>
        <w:ind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5C2B1961" w14:textId="77777777" w:rsidR="00593618" w:rsidRPr="00593618" w:rsidRDefault="00593618">
      <w:pPr>
        <w:pStyle w:val="Akapitzlist"/>
        <w:numPr>
          <w:ilvl w:val="2"/>
          <w:numId w:val="104"/>
        </w:numPr>
        <w:spacing w:after="0" w:line="240" w:lineRule="auto"/>
        <w:ind w:right="-45"/>
        <w:jc w:val="both"/>
        <w:textAlignment w:val="baseline"/>
        <w:rPr>
          <w:rFonts w:eastAsia="Times New Roman" w:cs="Calibri"/>
          <w:lang w:eastAsia="pl-PL"/>
        </w:rPr>
      </w:pPr>
      <w:r w:rsidRPr="00593618">
        <w:rPr>
          <w:rFonts w:eastAsia="Times New Roman" w:cs="Calibri"/>
          <w:lang w:eastAsia="pl-PL"/>
        </w:rPr>
        <w:t>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p>
    <w:p w14:paraId="7C797454" w14:textId="77777777" w:rsidR="00593618" w:rsidRPr="00593618" w:rsidRDefault="00593618" w:rsidP="00593618">
      <w:pPr>
        <w:spacing w:after="0" w:line="240" w:lineRule="auto"/>
        <w:ind w:left="1200"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5A70AF67" w14:textId="77777777" w:rsidR="00593618" w:rsidRPr="00593618" w:rsidRDefault="00593618" w:rsidP="00CC68DB">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Wzór wykazu robót budowlanych stanowi załącznik nr 3 do SWZ. </w:t>
      </w:r>
    </w:p>
    <w:p w14:paraId="3005EA0C" w14:textId="77777777" w:rsidR="00593618" w:rsidRPr="00593618" w:rsidRDefault="00593618" w:rsidP="00593618">
      <w:pPr>
        <w:spacing w:after="0" w:line="240" w:lineRule="auto"/>
        <w:ind w:left="1200"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6DF089DA" w14:textId="77777777" w:rsidR="00593618" w:rsidRPr="00593618" w:rsidRDefault="00593618" w:rsidP="00CC68DB">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Jeżeli wykonawca powołuje się na doświadczenie w realizacji robót budowlanych, wykonywanych wspólnie z innymi wykonawcami, wykaz, o którym mowa powyżej dotyczy robót, w których wykonaniu wykonawca ten bezpośrednio uczestniczył. </w:t>
      </w:r>
    </w:p>
    <w:p w14:paraId="3FE55294" w14:textId="77777777" w:rsidR="00593618" w:rsidRPr="00593618" w:rsidRDefault="00593618" w:rsidP="00593618">
      <w:pPr>
        <w:spacing w:after="0" w:line="240" w:lineRule="auto"/>
        <w:ind w:left="112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5B9DBE46" w14:textId="49F677C5" w:rsidR="00593618" w:rsidRPr="00593618" w:rsidRDefault="00593618">
      <w:pPr>
        <w:pStyle w:val="Akapitzlist"/>
        <w:numPr>
          <w:ilvl w:val="2"/>
          <w:numId w:val="104"/>
        </w:numPr>
        <w:spacing w:after="0" w:line="240" w:lineRule="auto"/>
        <w:ind w:right="-45"/>
        <w:jc w:val="both"/>
        <w:textAlignment w:val="baseline"/>
        <w:rPr>
          <w:rFonts w:eastAsia="Times New Roman" w:cs="Calibri"/>
          <w:lang w:eastAsia="pl-PL"/>
        </w:rPr>
      </w:pPr>
      <w:r w:rsidRPr="00593618">
        <w:rPr>
          <w:rFonts w:eastAsia="Times New Roman" w:cs="Calibri"/>
          <w:lang w:eastAsia="pl-PL"/>
        </w:rPr>
        <w:t>wykazu osób, skierowanych przez wykonawcę do realizacji zamówienia publicznego, w</w:t>
      </w:r>
      <w:r w:rsidR="00973210">
        <w:rPr>
          <w:rFonts w:eastAsia="Times New Roman" w:cs="Calibri"/>
          <w:lang w:eastAsia="pl-PL"/>
        </w:rPr>
        <w:t> </w:t>
      </w:r>
      <w:r w:rsidRPr="00593618">
        <w:rPr>
          <w:rFonts w:eastAsia="Times New Roman" w:cs="Calibri"/>
          <w:lang w:eastAsia="pl-PL"/>
        </w:rPr>
        <w:t>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4D995A59" w14:textId="77777777" w:rsidR="00593618" w:rsidRPr="00593618" w:rsidRDefault="00593618" w:rsidP="00593618">
      <w:pPr>
        <w:spacing w:after="0" w:line="240" w:lineRule="auto"/>
        <w:ind w:left="1200"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0F2BD6C9" w14:textId="77777777" w:rsidR="00593618" w:rsidRPr="00593618" w:rsidRDefault="00593618" w:rsidP="00CC68DB">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Wzór wykazu osób stanowi załącznik nr 4 do SWZ. </w:t>
      </w:r>
    </w:p>
    <w:p w14:paraId="1FDB9751" w14:textId="77777777" w:rsidR="00593618" w:rsidRPr="00593618" w:rsidRDefault="00593618" w:rsidP="00593618">
      <w:pPr>
        <w:spacing w:after="0" w:line="240" w:lineRule="auto"/>
        <w:ind w:left="1200"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648BE0A" w14:textId="77777777" w:rsidR="00593618" w:rsidRPr="00593618" w:rsidRDefault="00593618">
      <w:pPr>
        <w:numPr>
          <w:ilvl w:val="0"/>
          <w:numId w:val="116"/>
        </w:numPr>
        <w:spacing w:after="0" w:line="240" w:lineRule="auto"/>
        <w:textAlignment w:val="baseline"/>
        <w:rPr>
          <w:rFonts w:eastAsia="Times New Roman" w:cs="Calibri"/>
          <w:lang w:eastAsia="pl-PL"/>
        </w:rPr>
      </w:pPr>
      <w:r w:rsidRPr="00593618">
        <w:rPr>
          <w:rFonts w:eastAsia="Times New Roman" w:cs="Calibri"/>
          <w:b/>
          <w:bCs/>
          <w:caps/>
          <w:lang w:eastAsia="pl-PL"/>
        </w:rPr>
        <w:t>TAJEMNICA PRZEDSIĘBIORSTWA</w:t>
      </w:r>
      <w:r w:rsidRPr="00593618">
        <w:rPr>
          <w:rFonts w:eastAsia="Times New Roman" w:cs="Calibri"/>
          <w:lang w:eastAsia="pl-PL"/>
        </w:rPr>
        <w:t> </w:t>
      </w:r>
    </w:p>
    <w:p w14:paraId="4F6D0DD8" w14:textId="77777777" w:rsidR="00973210" w:rsidRDefault="00593618">
      <w:pPr>
        <w:pStyle w:val="Akapitzlist"/>
        <w:numPr>
          <w:ilvl w:val="1"/>
          <w:numId w:val="105"/>
        </w:numPr>
        <w:spacing w:after="0" w:line="240" w:lineRule="auto"/>
        <w:ind w:left="567" w:hanging="567"/>
        <w:jc w:val="both"/>
        <w:textAlignment w:val="baseline"/>
        <w:rPr>
          <w:rFonts w:eastAsia="Times New Roman" w:cs="Calibri"/>
          <w:lang w:eastAsia="pl-PL"/>
        </w:rPr>
      </w:pPr>
      <w:r w:rsidRPr="00973210">
        <w:rPr>
          <w:rFonts w:eastAsia="Times New Roman" w:cs="Calibri"/>
          <w:lang w:eastAsia="pl-PL"/>
        </w:rPr>
        <w:t>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3727C889" w14:textId="437E5054" w:rsidR="00593618" w:rsidRPr="00973210" w:rsidRDefault="00593618">
      <w:pPr>
        <w:pStyle w:val="Akapitzlist"/>
        <w:numPr>
          <w:ilvl w:val="1"/>
          <w:numId w:val="105"/>
        </w:numPr>
        <w:spacing w:after="0" w:line="240" w:lineRule="auto"/>
        <w:ind w:left="567" w:hanging="567"/>
        <w:jc w:val="both"/>
        <w:textAlignment w:val="baseline"/>
        <w:rPr>
          <w:rFonts w:eastAsia="Times New Roman" w:cs="Calibri"/>
          <w:lang w:eastAsia="pl-PL"/>
        </w:rPr>
      </w:pPr>
      <w:r w:rsidRPr="00973210">
        <w:rPr>
          <w:rFonts w:eastAsia="Times New Roman" w:cs="Calibri"/>
          <w:lang w:eastAsia="pl-PL"/>
        </w:rPr>
        <w:t xml:space="preserve">W przypadku, gdy dokumenty elektroniczne w postępowaniu, przekazywane przy użyciu środków komunikacji elektronicznej, zawierają informacje stanowiące tajemnicę przedsiębiorstwa w rozumieniu przepisów ustawy z dnia 16 kwietnia 1993 r. o zwalczaniu </w:t>
      </w:r>
      <w:r w:rsidRPr="00973210">
        <w:rPr>
          <w:rFonts w:eastAsia="Times New Roman" w:cs="Calibri"/>
          <w:lang w:eastAsia="pl-PL"/>
        </w:rPr>
        <w:lastRenderedPageBreak/>
        <w:t>nieuczciwej konkurencji (Dz. U. z 2020 r. poz. 1913), Wykonawca, w celu utrzymania w</w:t>
      </w:r>
      <w:r w:rsidR="00973210">
        <w:rPr>
          <w:rFonts w:eastAsia="Times New Roman" w:cs="Calibri"/>
          <w:lang w:eastAsia="pl-PL"/>
        </w:rPr>
        <w:t> </w:t>
      </w:r>
      <w:r w:rsidRPr="00973210">
        <w:rPr>
          <w:rFonts w:eastAsia="Times New Roman" w:cs="Calibri"/>
          <w:lang w:eastAsia="pl-PL"/>
        </w:rPr>
        <w:t>poufności tych informacji, przekazuje je w wydzielonym i odpowiednio oznaczonym pliku. </w:t>
      </w:r>
    </w:p>
    <w:p w14:paraId="0C44EE0A" w14:textId="77777777" w:rsidR="00593618" w:rsidRPr="00593618" w:rsidRDefault="00593618" w:rsidP="00593618">
      <w:pPr>
        <w:spacing w:after="0" w:line="240" w:lineRule="auto"/>
        <w:ind w:left="840"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B6CA6EF" w14:textId="77777777" w:rsidR="00593618" w:rsidRPr="00593618" w:rsidRDefault="00593618" w:rsidP="00593618">
      <w:pPr>
        <w:spacing w:after="0" w:line="240" w:lineRule="auto"/>
        <w:ind w:left="840"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24D0C99" w14:textId="77777777" w:rsidR="00593618" w:rsidRPr="00593618" w:rsidRDefault="00593618" w:rsidP="00593618">
      <w:pPr>
        <w:spacing w:after="0" w:line="240" w:lineRule="auto"/>
        <w:ind w:right="-45"/>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Rozdział V</w:t>
      </w:r>
      <w:r w:rsidRPr="00593618">
        <w:rPr>
          <w:rFonts w:eastAsia="Times New Roman" w:cs="Calibri"/>
          <w:lang w:eastAsia="pl-PL"/>
        </w:rPr>
        <w:t> </w:t>
      </w:r>
    </w:p>
    <w:p w14:paraId="00E90108"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caps/>
          <w:lang w:eastAsia="pl-PL"/>
        </w:rPr>
        <w:t>FORMA SKŁADANYCH OŚWIADCZEŃ I DOKUMENTÓW</w:t>
      </w:r>
      <w:r w:rsidRPr="00593618">
        <w:rPr>
          <w:rFonts w:eastAsia="Times New Roman" w:cs="Calibri"/>
          <w:lang w:eastAsia="pl-PL"/>
        </w:rPr>
        <w:t> </w:t>
      </w:r>
    </w:p>
    <w:p w14:paraId="05D95345"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7D5C3CDB" w14:textId="6FDE0BD3" w:rsidR="00593618" w:rsidRPr="00593618" w:rsidRDefault="00593618">
      <w:pPr>
        <w:numPr>
          <w:ilvl w:val="0"/>
          <w:numId w:val="36"/>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Ofertę, oświadczenie, o których mowa w art. 125 ust. 1 ustawy Pzp należy złożyć pod rygorem nieważności</w:t>
      </w:r>
      <w:r w:rsidR="005D7928">
        <w:rPr>
          <w:rFonts w:eastAsia="Times New Roman" w:cs="Calibri"/>
          <w:lang w:eastAsia="pl-PL"/>
        </w:rPr>
        <w:t xml:space="preserve"> </w:t>
      </w:r>
      <w:r w:rsidRPr="00593618">
        <w:rPr>
          <w:rFonts w:eastAsia="Times New Roman" w:cs="Calibri"/>
          <w:lang w:eastAsia="pl-PL"/>
        </w:rPr>
        <w:t>w postaci</w:t>
      </w:r>
      <w:r w:rsidR="005D7928">
        <w:rPr>
          <w:rFonts w:eastAsia="Times New Roman" w:cs="Calibri"/>
          <w:lang w:eastAsia="pl-PL"/>
        </w:rPr>
        <w:t xml:space="preserve"> </w:t>
      </w:r>
      <w:r w:rsidRPr="00593618">
        <w:rPr>
          <w:rFonts w:eastAsia="Times New Roman" w:cs="Calibri"/>
          <w:lang w:eastAsia="pl-PL"/>
        </w:rPr>
        <w:t>elektronicznej opatrzonej,</w:t>
      </w:r>
      <w:r w:rsidR="005D7928">
        <w:rPr>
          <w:rFonts w:eastAsia="Times New Roman" w:cs="Calibri"/>
          <w:lang w:eastAsia="pl-PL"/>
        </w:rPr>
        <w:t xml:space="preserve"> </w:t>
      </w:r>
      <w:r w:rsidRPr="00593618">
        <w:rPr>
          <w:rFonts w:eastAsia="Times New Roman" w:cs="Calibri"/>
          <w:lang w:eastAsia="pl-PL"/>
        </w:rPr>
        <w:t>kwalifikowanym podpisem</w:t>
      </w:r>
      <w:r w:rsidR="005D7928">
        <w:rPr>
          <w:rFonts w:eastAsia="Times New Roman" w:cs="Calibri"/>
          <w:lang w:eastAsia="pl-PL"/>
        </w:rPr>
        <w:t xml:space="preserve"> </w:t>
      </w:r>
      <w:r w:rsidRPr="00593618">
        <w:rPr>
          <w:rFonts w:eastAsia="Times New Roman" w:cs="Calibri"/>
          <w:lang w:eastAsia="pl-PL"/>
        </w:rPr>
        <w:t>elektronicznym,</w:t>
      </w:r>
      <w:r w:rsidR="005D7928">
        <w:rPr>
          <w:rFonts w:eastAsia="Times New Roman" w:cs="Calibri"/>
          <w:lang w:eastAsia="pl-PL"/>
        </w:rPr>
        <w:t xml:space="preserve"> </w:t>
      </w:r>
      <w:r w:rsidRPr="00593618">
        <w:rPr>
          <w:rFonts w:eastAsia="Times New Roman" w:cs="Calibri"/>
          <w:lang w:eastAsia="pl-PL"/>
        </w:rPr>
        <w:t>podpisem zaufanym lub podpisem osobistym. </w:t>
      </w:r>
    </w:p>
    <w:p w14:paraId="56978B23" w14:textId="77777777" w:rsidR="00593618" w:rsidRPr="00593618" w:rsidRDefault="00593618">
      <w:pPr>
        <w:numPr>
          <w:ilvl w:val="0"/>
          <w:numId w:val="36"/>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Oferty, oświadczenia, o których mowa w art. 125 ust. 1 ustawy Pzp, podmiotowe środki dowodowe, w tym oświadczenie, o którym mowa w art. 117 ust. 4 ustawy Pzp, oraz zobowiązanie podmiotu udostępniającego zasoby, o którym mowa w art. 118 ust. 3 ustawy Pzp, zwane dalej w niniejszym rozdziale „</w:t>
      </w:r>
      <w:r w:rsidRPr="00593618">
        <w:rPr>
          <w:rFonts w:eastAsia="Times New Roman" w:cs="Calibri"/>
          <w:i/>
          <w:iCs/>
          <w:lang w:eastAsia="pl-PL"/>
        </w:rPr>
        <w:t>zobowiązaniem podmiotu udostępniającego zasoby</w:t>
      </w:r>
      <w:r w:rsidRPr="00593618">
        <w:rPr>
          <w:rFonts w:eastAsia="Times New Roman" w:cs="Calibri"/>
          <w:lang w:eastAsia="pl-PL"/>
        </w:rPr>
        <w:t>”, przedmiotowe środki dowodowe, pełnomocnictwo, dokumenty, o których mowa w art. 94 ust. 2 ustawy Pzp, sporządza się w postaci elektronicznej, w formatach danych określonych w przepisach wydanych na podstawie art. 18 ustawy z dnia 17 lutego 2005 r. o informatyzacji działalności podmiotów realizujących zadania publiczne. </w:t>
      </w:r>
    </w:p>
    <w:p w14:paraId="0EC195C2" w14:textId="77777777" w:rsidR="00593618" w:rsidRPr="00593618" w:rsidRDefault="00593618">
      <w:pPr>
        <w:numPr>
          <w:ilvl w:val="0"/>
          <w:numId w:val="36"/>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Informacje, oświadczenia lub dokumenty, inne niż określone w ust. 2,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t>
      </w:r>
    </w:p>
    <w:p w14:paraId="339AF75D" w14:textId="77777777" w:rsidR="00593618" w:rsidRPr="00593618" w:rsidRDefault="00593618">
      <w:pPr>
        <w:numPr>
          <w:ilvl w:val="0"/>
          <w:numId w:val="36"/>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Podmiotowe środki dowodowe, przedmiotowe środki dowodowe oraz inne dokumenty lub oświadczenia, sporządzone w języku obcym przekazuje się wraz z tłumaczeniem na język polski. </w:t>
      </w:r>
    </w:p>
    <w:p w14:paraId="5B1073FD" w14:textId="77777777" w:rsidR="00593618" w:rsidRPr="00593618" w:rsidRDefault="00593618">
      <w:pPr>
        <w:numPr>
          <w:ilvl w:val="0"/>
          <w:numId w:val="36"/>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zwane dalej w niniejszym rozdziale „</w:t>
      </w:r>
      <w:r w:rsidRPr="00593618">
        <w:rPr>
          <w:rFonts w:eastAsia="Times New Roman" w:cs="Calibri"/>
          <w:i/>
          <w:iCs/>
          <w:lang w:eastAsia="pl-PL"/>
        </w:rPr>
        <w:t>dokumentami potwierdzającymi umocowanie do reprezentowania</w:t>
      </w:r>
      <w:r w:rsidRPr="00593618">
        <w:rPr>
          <w:rFonts w:eastAsia="Times New Roman" w:cs="Calibri"/>
          <w:lang w:eastAsia="pl-PL"/>
        </w:rPr>
        <w:t>”, zostały wystawione przez upoważnione podmioty inne niż wykonawca, wykonawca wspólnie ubiegający się o udzielenie zamówienia, podmiot udostępniający zasoby, zwane dalej w niniejszym rozdziale „</w:t>
      </w:r>
      <w:r w:rsidRPr="00593618">
        <w:rPr>
          <w:rFonts w:eastAsia="Times New Roman" w:cs="Calibri"/>
          <w:i/>
          <w:iCs/>
          <w:lang w:eastAsia="pl-PL"/>
        </w:rPr>
        <w:t>upoważnionymi podmiotami</w:t>
      </w:r>
      <w:r w:rsidRPr="00593618">
        <w:rPr>
          <w:rFonts w:eastAsia="Times New Roman" w:cs="Calibri"/>
          <w:lang w:eastAsia="pl-PL"/>
        </w:rPr>
        <w:t>”, jako dokument elektroniczny, przekazuje się ten dokument. </w:t>
      </w:r>
    </w:p>
    <w:p w14:paraId="213E9C82" w14:textId="77777777" w:rsidR="00593618" w:rsidRPr="00593618" w:rsidRDefault="00593618">
      <w:pPr>
        <w:numPr>
          <w:ilvl w:val="0"/>
          <w:numId w:val="36"/>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7A06FAC5" w14:textId="77777777" w:rsidR="00593618" w:rsidRPr="00593618" w:rsidRDefault="00593618">
      <w:pPr>
        <w:numPr>
          <w:ilvl w:val="0"/>
          <w:numId w:val="36"/>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Poświadczenia zgodności cyfrowego odwzorowania z dokumentem w postaci papierowej, o którym mowa w ust. 6, dokonuje w przypadku: </w:t>
      </w:r>
    </w:p>
    <w:p w14:paraId="0A686465" w14:textId="77777777" w:rsidR="005D7928" w:rsidRDefault="00593618">
      <w:pPr>
        <w:pStyle w:val="Akapitzlist"/>
        <w:numPr>
          <w:ilvl w:val="1"/>
          <w:numId w:val="106"/>
        </w:numPr>
        <w:spacing w:after="0" w:line="240" w:lineRule="auto"/>
        <w:ind w:left="567" w:hanging="567"/>
        <w:jc w:val="both"/>
        <w:textAlignment w:val="baseline"/>
        <w:rPr>
          <w:rFonts w:eastAsia="Times New Roman" w:cs="Calibri"/>
          <w:lang w:eastAsia="pl-PL"/>
        </w:rPr>
      </w:pPr>
      <w:r w:rsidRPr="005D7928">
        <w:rPr>
          <w:rFonts w:eastAsia="Times New Roman" w:cs="Calibri"/>
          <w:lang w:eastAsia="pl-PL"/>
        </w:rPr>
        <w:t>podmiotowych środków dowodowych oraz dokumentów potwierdzających umocowanie do reprezentowania – odpowiednio Wykonawca, Wykonawca wspólnie ubiegający się o udzielenie zamówienia, podmiot udostępniający zasoby, w zakresie podmiotowych środków dowodowych lub dokumentów potwierdzających umocowanie do reprezentowania, które każdego z nich dotyczą;</w:t>
      </w:r>
    </w:p>
    <w:p w14:paraId="2B768E42" w14:textId="77777777" w:rsidR="005D7928" w:rsidRDefault="00593618">
      <w:pPr>
        <w:pStyle w:val="Akapitzlist"/>
        <w:numPr>
          <w:ilvl w:val="1"/>
          <w:numId w:val="106"/>
        </w:numPr>
        <w:spacing w:after="0" w:line="240" w:lineRule="auto"/>
        <w:ind w:left="567" w:hanging="567"/>
        <w:jc w:val="both"/>
        <w:textAlignment w:val="baseline"/>
        <w:rPr>
          <w:rFonts w:eastAsia="Times New Roman" w:cs="Calibri"/>
          <w:lang w:eastAsia="pl-PL"/>
        </w:rPr>
      </w:pPr>
      <w:r w:rsidRPr="005D7928">
        <w:rPr>
          <w:rFonts w:eastAsia="Times New Roman" w:cs="Calibri"/>
          <w:lang w:eastAsia="pl-PL"/>
        </w:rPr>
        <w:t>przedmiotowych środków dowodowych – odpowiednio wykonawca lub wykonawca wspólnie ubiegający się o udzielenie zamówienia;</w:t>
      </w:r>
    </w:p>
    <w:p w14:paraId="4923F7B7" w14:textId="5C650B7C" w:rsidR="00593618" w:rsidRPr="005D7928" w:rsidRDefault="00593618">
      <w:pPr>
        <w:pStyle w:val="Akapitzlist"/>
        <w:numPr>
          <w:ilvl w:val="1"/>
          <w:numId w:val="106"/>
        </w:numPr>
        <w:spacing w:after="0" w:line="240" w:lineRule="auto"/>
        <w:ind w:left="567" w:hanging="567"/>
        <w:jc w:val="both"/>
        <w:textAlignment w:val="baseline"/>
        <w:rPr>
          <w:rFonts w:eastAsia="Times New Roman" w:cs="Calibri"/>
          <w:lang w:eastAsia="pl-PL"/>
        </w:rPr>
      </w:pPr>
      <w:r w:rsidRPr="005D7928">
        <w:rPr>
          <w:rFonts w:eastAsia="Times New Roman" w:cs="Calibri"/>
          <w:lang w:eastAsia="pl-PL"/>
        </w:rPr>
        <w:t>innych dokumentów – odpowiednio wykonawca lub wykonawca wspólnie ubiegający się o udzielenie zamówienia, w zakresie dokumentów, które każdego z nich dotyczą. </w:t>
      </w:r>
    </w:p>
    <w:p w14:paraId="03E30D3D" w14:textId="77777777" w:rsidR="00593618" w:rsidRPr="00593618" w:rsidRDefault="00593618">
      <w:pPr>
        <w:numPr>
          <w:ilvl w:val="0"/>
          <w:numId w:val="36"/>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lastRenderedPageBreak/>
        <w:t>Poświadczenia zgodności cyfrowego odwzorowania z dokumentem w postaci papierowej, o którym mowa w ust. 6, może dokonać również notariusz. </w:t>
      </w:r>
    </w:p>
    <w:p w14:paraId="387F83E6" w14:textId="77777777" w:rsidR="00593618" w:rsidRPr="00593618" w:rsidRDefault="00593618">
      <w:pPr>
        <w:numPr>
          <w:ilvl w:val="0"/>
          <w:numId w:val="36"/>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0EF3E4E0" w14:textId="77777777" w:rsidR="00593618" w:rsidRPr="00593618" w:rsidRDefault="00593618">
      <w:pPr>
        <w:numPr>
          <w:ilvl w:val="0"/>
          <w:numId w:val="36"/>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Podmiotowe środki dowodowe, w tym oświadczenie, o którym mowa w art. 117 ust. 4 ustawy Pzp,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p>
    <w:p w14:paraId="3DA02271" w14:textId="77777777" w:rsidR="00593618" w:rsidRPr="00593618" w:rsidRDefault="00593618">
      <w:pPr>
        <w:numPr>
          <w:ilvl w:val="0"/>
          <w:numId w:val="36"/>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W przypadku gdy podmiotowe środki dowodowe, w tym oświadczenie, o którym mowa w art. 117 ust. 4 ustawy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43562450" w14:textId="77777777" w:rsidR="00593618" w:rsidRPr="00593618" w:rsidRDefault="00593618">
      <w:pPr>
        <w:numPr>
          <w:ilvl w:val="0"/>
          <w:numId w:val="36"/>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Poświadczenia zgodności cyfrowego odwzorowania z dokumentem w postaci papierowej, o którym mowa w ust. 11, dokonuje w przypadku: </w:t>
      </w:r>
    </w:p>
    <w:p w14:paraId="55B57BCD" w14:textId="77777777" w:rsidR="005D7928" w:rsidRDefault="00593618">
      <w:pPr>
        <w:pStyle w:val="Akapitzlist"/>
        <w:numPr>
          <w:ilvl w:val="1"/>
          <w:numId w:val="107"/>
        </w:numPr>
        <w:spacing w:after="0" w:line="240" w:lineRule="auto"/>
        <w:ind w:left="567" w:hanging="567"/>
        <w:jc w:val="both"/>
        <w:textAlignment w:val="baseline"/>
        <w:rPr>
          <w:rFonts w:eastAsia="Times New Roman" w:cs="Calibri"/>
          <w:lang w:eastAsia="pl-PL"/>
        </w:rPr>
      </w:pPr>
      <w:r w:rsidRPr="005D7928">
        <w:rPr>
          <w:rFonts w:eastAsia="Times New Roman" w:cs="Calibri"/>
          <w:lang w:eastAsia="pl-PL"/>
        </w:rPr>
        <w:t>podmiotowych środków dowodowych – odpowiednio Wykonawca, Wykonawca wspólnie ubiegający się o udzielenie zamówienia, podmiot udostępniający zasoby, w zakresie podmiotowych środków dowodowych, które każdego z nich dotyczą;</w:t>
      </w:r>
    </w:p>
    <w:p w14:paraId="349CCA23" w14:textId="77777777" w:rsidR="005D7928" w:rsidRDefault="00593618">
      <w:pPr>
        <w:pStyle w:val="Akapitzlist"/>
        <w:numPr>
          <w:ilvl w:val="1"/>
          <w:numId w:val="107"/>
        </w:numPr>
        <w:spacing w:after="0" w:line="240" w:lineRule="auto"/>
        <w:ind w:left="567" w:hanging="567"/>
        <w:jc w:val="both"/>
        <w:textAlignment w:val="baseline"/>
        <w:rPr>
          <w:rFonts w:eastAsia="Times New Roman" w:cs="Calibri"/>
          <w:lang w:eastAsia="pl-PL"/>
        </w:rPr>
      </w:pPr>
      <w:r w:rsidRPr="005D7928">
        <w:rPr>
          <w:rFonts w:eastAsia="Times New Roman" w:cs="Calibri"/>
          <w:lang w:eastAsia="pl-PL"/>
        </w:rPr>
        <w:t>przedmiotowego środka dowodowego, oświadczenia, o którym mowa w art. 117 ust. 4 ustawy Pzp, lub zobowiązania podmiotu udostępniającego zasoby – odpowiednio Wykonawca lub Wykonawca wspólnie ubiegający się o udzielenie zamówienia;</w:t>
      </w:r>
    </w:p>
    <w:p w14:paraId="22B3FDE8" w14:textId="2F002BCB" w:rsidR="00593618" w:rsidRPr="005D7928" w:rsidRDefault="00593618">
      <w:pPr>
        <w:pStyle w:val="Akapitzlist"/>
        <w:numPr>
          <w:ilvl w:val="1"/>
          <w:numId w:val="107"/>
        </w:numPr>
        <w:spacing w:after="0" w:line="240" w:lineRule="auto"/>
        <w:ind w:left="567" w:hanging="567"/>
        <w:jc w:val="both"/>
        <w:textAlignment w:val="baseline"/>
        <w:rPr>
          <w:rFonts w:eastAsia="Times New Roman" w:cs="Calibri"/>
          <w:lang w:eastAsia="pl-PL"/>
        </w:rPr>
      </w:pPr>
      <w:r w:rsidRPr="005D7928">
        <w:rPr>
          <w:rFonts w:eastAsia="Times New Roman" w:cs="Calibri"/>
          <w:lang w:eastAsia="pl-PL"/>
        </w:rPr>
        <w:t>pełnomocnictwa – mocodawca. </w:t>
      </w:r>
    </w:p>
    <w:p w14:paraId="6E2082EC" w14:textId="77777777" w:rsidR="00593618" w:rsidRPr="00593618" w:rsidRDefault="00593618">
      <w:pPr>
        <w:numPr>
          <w:ilvl w:val="0"/>
          <w:numId w:val="36"/>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Poświadczenia zgodności cyfrowego odwzorowania z dokumentem w postaci papierowej, o którym mowa w ust. 11, może dokonać również notariusz. </w:t>
      </w:r>
    </w:p>
    <w:p w14:paraId="704B892C" w14:textId="77777777" w:rsidR="00593618" w:rsidRPr="00593618" w:rsidRDefault="00593618">
      <w:pPr>
        <w:numPr>
          <w:ilvl w:val="0"/>
          <w:numId w:val="36"/>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1CDA5D7D" w14:textId="77777777" w:rsidR="00593618" w:rsidRPr="00593618" w:rsidRDefault="00593618">
      <w:pPr>
        <w:numPr>
          <w:ilvl w:val="0"/>
          <w:numId w:val="36"/>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Dokumenty elektroniczne w postępowaniu spełniają łącznie następujące wymagania: </w:t>
      </w:r>
    </w:p>
    <w:p w14:paraId="5375ED16" w14:textId="77777777" w:rsidR="005D7928" w:rsidRDefault="00593618">
      <w:pPr>
        <w:pStyle w:val="Akapitzlist"/>
        <w:numPr>
          <w:ilvl w:val="1"/>
          <w:numId w:val="108"/>
        </w:numPr>
        <w:spacing w:after="0" w:line="240" w:lineRule="auto"/>
        <w:ind w:left="567" w:hanging="567"/>
        <w:jc w:val="both"/>
        <w:textAlignment w:val="baseline"/>
        <w:rPr>
          <w:rFonts w:eastAsia="Times New Roman" w:cs="Calibri"/>
          <w:lang w:eastAsia="pl-PL"/>
        </w:rPr>
      </w:pPr>
      <w:r w:rsidRPr="005D7928">
        <w:rPr>
          <w:rFonts w:eastAsia="Times New Roman" w:cs="Calibri"/>
          <w:lang w:eastAsia="pl-PL"/>
        </w:rPr>
        <w:t>są utrwalone w sposób umożliwiający ich wielokrotne odczytanie, zapisanie i powielenie, a także przekazanie przy użyciu środków komunikacji elektronicznej lub na informatycznym nośniku danych;</w:t>
      </w:r>
    </w:p>
    <w:p w14:paraId="70D56601" w14:textId="77777777" w:rsidR="005D7928" w:rsidRDefault="00593618">
      <w:pPr>
        <w:pStyle w:val="Akapitzlist"/>
        <w:numPr>
          <w:ilvl w:val="1"/>
          <w:numId w:val="108"/>
        </w:numPr>
        <w:spacing w:after="0" w:line="240" w:lineRule="auto"/>
        <w:ind w:left="567" w:hanging="567"/>
        <w:jc w:val="both"/>
        <w:textAlignment w:val="baseline"/>
        <w:rPr>
          <w:rFonts w:eastAsia="Times New Roman" w:cs="Calibri"/>
          <w:lang w:eastAsia="pl-PL"/>
        </w:rPr>
      </w:pPr>
      <w:r w:rsidRPr="005D7928">
        <w:rPr>
          <w:rFonts w:eastAsia="Times New Roman" w:cs="Calibri"/>
          <w:lang w:eastAsia="pl-PL"/>
        </w:rPr>
        <w:t>umożliwiają prezentację treści w postaci elektronicznej, w szczególności przez wyświetlenie tej treści na monitorze ekranowym;</w:t>
      </w:r>
    </w:p>
    <w:p w14:paraId="51271826" w14:textId="77777777" w:rsidR="005D7928" w:rsidRDefault="00593618">
      <w:pPr>
        <w:pStyle w:val="Akapitzlist"/>
        <w:numPr>
          <w:ilvl w:val="1"/>
          <w:numId w:val="108"/>
        </w:numPr>
        <w:spacing w:after="0" w:line="240" w:lineRule="auto"/>
        <w:ind w:left="567" w:hanging="567"/>
        <w:jc w:val="both"/>
        <w:textAlignment w:val="baseline"/>
        <w:rPr>
          <w:rFonts w:eastAsia="Times New Roman" w:cs="Calibri"/>
          <w:lang w:eastAsia="pl-PL"/>
        </w:rPr>
      </w:pPr>
      <w:r w:rsidRPr="005D7928">
        <w:rPr>
          <w:rFonts w:eastAsia="Times New Roman" w:cs="Calibri"/>
          <w:lang w:eastAsia="pl-PL"/>
        </w:rPr>
        <w:t>umożliwiają prezentację treści w postaci papierowej, w szczególności za pomocą wydruku;</w:t>
      </w:r>
    </w:p>
    <w:p w14:paraId="65E86EF3" w14:textId="23C4D4DE" w:rsidR="00593618" w:rsidRPr="005D7928" w:rsidRDefault="00593618">
      <w:pPr>
        <w:pStyle w:val="Akapitzlist"/>
        <w:numPr>
          <w:ilvl w:val="1"/>
          <w:numId w:val="108"/>
        </w:numPr>
        <w:spacing w:after="0" w:line="240" w:lineRule="auto"/>
        <w:ind w:left="567" w:hanging="567"/>
        <w:jc w:val="both"/>
        <w:textAlignment w:val="baseline"/>
        <w:rPr>
          <w:rFonts w:eastAsia="Times New Roman" w:cs="Calibri"/>
          <w:lang w:eastAsia="pl-PL"/>
        </w:rPr>
      </w:pPr>
      <w:r w:rsidRPr="005D7928">
        <w:rPr>
          <w:rFonts w:eastAsia="Times New Roman" w:cs="Calibri"/>
          <w:lang w:eastAsia="pl-PL"/>
        </w:rPr>
        <w:t>zawierają dane w układzie niepozostawiającym wątpliwości co do treści i kontekstu zapisanych informacji. </w:t>
      </w:r>
    </w:p>
    <w:p w14:paraId="20F5449C"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7C55D076"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Rozdział VI</w:t>
      </w:r>
      <w:r w:rsidRPr="00593618">
        <w:rPr>
          <w:rFonts w:eastAsia="Times New Roman" w:cs="Calibri"/>
          <w:lang w:eastAsia="pl-PL"/>
        </w:rPr>
        <w:t> </w:t>
      </w:r>
    </w:p>
    <w:p w14:paraId="032B3D20"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caps/>
          <w:lang w:eastAsia="pl-PL"/>
        </w:rPr>
        <w:t>WYMAGANIA DOTYCZĄCE WADIUM</w:t>
      </w:r>
      <w:r w:rsidRPr="00593618">
        <w:rPr>
          <w:rFonts w:eastAsia="Times New Roman" w:cs="Calibri"/>
          <w:lang w:eastAsia="pl-PL"/>
        </w:rPr>
        <w:t> </w:t>
      </w:r>
    </w:p>
    <w:p w14:paraId="2CD4AAA6" w14:textId="77777777" w:rsidR="00593618" w:rsidRPr="00593618" w:rsidRDefault="00593618" w:rsidP="00593618">
      <w:pPr>
        <w:spacing w:after="0" w:line="240" w:lineRule="auto"/>
        <w:ind w:left="555" w:right="-45" w:hanging="555"/>
        <w:jc w:val="both"/>
        <w:textAlignment w:val="baseline"/>
        <w:rPr>
          <w:rFonts w:ascii="Segoe UI" w:eastAsia="Times New Roman" w:hAnsi="Segoe UI" w:cs="Segoe UI"/>
          <w:sz w:val="18"/>
          <w:szCs w:val="18"/>
          <w:lang w:eastAsia="pl-PL"/>
        </w:rPr>
      </w:pPr>
      <w:r w:rsidRPr="00593618">
        <w:rPr>
          <w:rFonts w:eastAsia="Times New Roman" w:cs="Calibri"/>
          <w:lang w:eastAsia="pl-PL"/>
        </w:rPr>
        <w:t>   Zamawiający nie wymaga wniesienia wadium. </w:t>
      </w:r>
    </w:p>
    <w:p w14:paraId="75A37AB8"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BA7E293" w14:textId="77777777" w:rsidR="00593618" w:rsidRPr="00593618" w:rsidRDefault="00593618" w:rsidP="00593618">
      <w:pPr>
        <w:spacing w:after="0" w:line="240" w:lineRule="auto"/>
        <w:ind w:right="-45"/>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Rozdział VII</w:t>
      </w:r>
      <w:r w:rsidRPr="00593618">
        <w:rPr>
          <w:rFonts w:eastAsia="Times New Roman" w:cs="Calibri"/>
          <w:lang w:eastAsia="pl-PL"/>
        </w:rPr>
        <w:t> </w:t>
      </w:r>
    </w:p>
    <w:p w14:paraId="12ABF374"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caps/>
          <w:lang w:eastAsia="pl-PL"/>
        </w:rPr>
        <w:t>sposób przygotowania oferty ORAZ ZASADY KOMUNIKACJI</w:t>
      </w:r>
      <w:r w:rsidRPr="00593618">
        <w:rPr>
          <w:rFonts w:eastAsia="Times New Roman" w:cs="Calibri"/>
          <w:lang w:eastAsia="pl-PL"/>
        </w:rPr>
        <w:t> </w:t>
      </w:r>
    </w:p>
    <w:p w14:paraId="69A758A5"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540091EC" w14:textId="77777777" w:rsidR="00593618" w:rsidRPr="00593618" w:rsidRDefault="00593618">
      <w:pPr>
        <w:numPr>
          <w:ilvl w:val="0"/>
          <w:numId w:val="117"/>
        </w:numPr>
        <w:spacing w:after="0" w:line="240" w:lineRule="auto"/>
        <w:textAlignment w:val="baseline"/>
        <w:rPr>
          <w:rFonts w:eastAsia="Times New Roman" w:cs="Calibri"/>
          <w:lang w:eastAsia="pl-PL"/>
        </w:rPr>
      </w:pPr>
      <w:r w:rsidRPr="00593618">
        <w:rPr>
          <w:rFonts w:eastAsia="Times New Roman" w:cs="Calibri"/>
          <w:b/>
          <w:bCs/>
          <w:lang w:eastAsia="pl-PL"/>
        </w:rPr>
        <w:t>FORMA ORAZ OPIS SPOSOBU PRZYGOTOWANIA OFERTY:</w:t>
      </w:r>
      <w:r w:rsidRPr="00593618">
        <w:rPr>
          <w:rFonts w:eastAsia="Times New Roman" w:cs="Calibri"/>
          <w:lang w:eastAsia="pl-PL"/>
        </w:rPr>
        <w:t> </w:t>
      </w:r>
    </w:p>
    <w:p w14:paraId="34EAFEB9"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3AA31D5" w14:textId="078C079E" w:rsidR="005D7928" w:rsidRDefault="00593618">
      <w:pPr>
        <w:pStyle w:val="Akapitzlist"/>
        <w:numPr>
          <w:ilvl w:val="1"/>
          <w:numId w:val="109"/>
        </w:numPr>
        <w:spacing w:after="0" w:line="240" w:lineRule="auto"/>
        <w:ind w:left="567" w:hanging="501"/>
        <w:jc w:val="both"/>
        <w:textAlignment w:val="baseline"/>
        <w:rPr>
          <w:rFonts w:eastAsia="Times New Roman" w:cs="Calibri"/>
          <w:lang w:eastAsia="pl-PL"/>
        </w:rPr>
      </w:pPr>
      <w:r w:rsidRPr="005D7928">
        <w:rPr>
          <w:rFonts w:eastAsia="Times New Roman" w:cs="Calibri"/>
          <w:lang w:eastAsia="pl-PL"/>
        </w:rPr>
        <w:lastRenderedPageBreak/>
        <w:t>Oferta składana jest pod rygorem nieważności w postaci elektronicznej opatrzonej</w:t>
      </w:r>
      <w:r w:rsidR="00427727">
        <w:rPr>
          <w:rFonts w:eastAsia="Times New Roman" w:cs="Calibri"/>
          <w:lang w:eastAsia="pl-PL"/>
        </w:rPr>
        <w:t xml:space="preserve"> </w:t>
      </w:r>
      <w:r w:rsidRPr="005D7928">
        <w:rPr>
          <w:rFonts w:eastAsia="Times New Roman" w:cs="Calibri"/>
          <w:lang w:eastAsia="pl-PL"/>
        </w:rPr>
        <w:t>kwalifikowanym podpisem elektronicznym, podpisem zaufanym lub podpisem osobistym.</w:t>
      </w:r>
    </w:p>
    <w:p w14:paraId="7AEB35C1" w14:textId="77777777" w:rsidR="005D7928" w:rsidRDefault="00593618">
      <w:pPr>
        <w:pStyle w:val="Akapitzlist"/>
        <w:numPr>
          <w:ilvl w:val="1"/>
          <w:numId w:val="109"/>
        </w:numPr>
        <w:spacing w:after="0" w:line="240" w:lineRule="auto"/>
        <w:ind w:left="567" w:hanging="501"/>
        <w:jc w:val="both"/>
        <w:textAlignment w:val="baseline"/>
        <w:rPr>
          <w:rFonts w:eastAsia="Times New Roman" w:cs="Calibri"/>
          <w:lang w:eastAsia="pl-PL"/>
        </w:rPr>
      </w:pPr>
      <w:r w:rsidRPr="005D7928">
        <w:rPr>
          <w:rFonts w:eastAsia="Times New Roman" w:cs="Calibri"/>
          <w:lang w:eastAsia="pl-PL"/>
        </w:rPr>
        <w:t>Treść oferty musi odpowiadać treści SWZ.</w:t>
      </w:r>
    </w:p>
    <w:p w14:paraId="06EBC49E" w14:textId="77777777" w:rsidR="005D7928" w:rsidRDefault="00593618">
      <w:pPr>
        <w:pStyle w:val="Akapitzlist"/>
        <w:numPr>
          <w:ilvl w:val="1"/>
          <w:numId w:val="109"/>
        </w:numPr>
        <w:spacing w:after="0" w:line="240" w:lineRule="auto"/>
        <w:ind w:left="567" w:hanging="501"/>
        <w:jc w:val="both"/>
        <w:textAlignment w:val="baseline"/>
        <w:rPr>
          <w:rFonts w:eastAsia="Times New Roman" w:cs="Calibri"/>
          <w:lang w:eastAsia="pl-PL"/>
        </w:rPr>
      </w:pPr>
      <w:r w:rsidRPr="005D7928">
        <w:rPr>
          <w:rFonts w:eastAsia="Times New Roman" w:cs="Calibri"/>
          <w:lang w:eastAsia="pl-PL"/>
        </w:rPr>
        <w:t>Oferta musi być sporządzona w języku polskim, w postaci elektronicznej w formacie danych: .pdf, .doc, .docx, .rtf., xps, .odt i opatrzona </w:t>
      </w:r>
      <w:r w:rsidRPr="005D7928">
        <w:rPr>
          <w:rFonts w:eastAsia="Times New Roman" w:cs="Calibri"/>
          <w:u w:val="single"/>
          <w:lang w:eastAsia="pl-PL"/>
        </w:rPr>
        <w:t>kwalifikowanym podpisem elektronicznym, podpisem zaufanym lub podpisem osobistym.</w:t>
      </w:r>
    </w:p>
    <w:p w14:paraId="093CB6F7" w14:textId="77777777" w:rsidR="005D7928" w:rsidRDefault="00593618">
      <w:pPr>
        <w:pStyle w:val="Akapitzlist"/>
        <w:numPr>
          <w:ilvl w:val="1"/>
          <w:numId w:val="109"/>
        </w:numPr>
        <w:spacing w:after="0" w:line="240" w:lineRule="auto"/>
        <w:ind w:left="567" w:hanging="501"/>
        <w:jc w:val="both"/>
        <w:textAlignment w:val="baseline"/>
        <w:rPr>
          <w:rFonts w:eastAsia="Times New Roman" w:cs="Calibri"/>
          <w:lang w:eastAsia="pl-PL"/>
        </w:rPr>
      </w:pPr>
      <w:r w:rsidRPr="005D7928">
        <w:rPr>
          <w:rFonts w:eastAsia="Times New Roman" w:cs="Calibri"/>
          <w:lang w:eastAsia="pl-PL"/>
        </w:rPr>
        <w:t>Do przygotowania oferty konieczne jest posiadanie przez osobę upoważnioną do reprezentowania Wykonawcy kwalifikowanego podpisu elektronicznego, podpisu osobistego lub podpisu zaufanego</w:t>
      </w:r>
      <w:r w:rsidR="005D7928">
        <w:rPr>
          <w:rFonts w:eastAsia="Times New Roman" w:cs="Calibri"/>
          <w:lang w:eastAsia="pl-PL"/>
        </w:rPr>
        <w:t>.</w:t>
      </w:r>
    </w:p>
    <w:p w14:paraId="2F2F4460" w14:textId="77777777" w:rsidR="005D7928" w:rsidRDefault="00593618">
      <w:pPr>
        <w:pStyle w:val="Akapitzlist"/>
        <w:numPr>
          <w:ilvl w:val="1"/>
          <w:numId w:val="109"/>
        </w:numPr>
        <w:spacing w:after="0" w:line="240" w:lineRule="auto"/>
        <w:ind w:left="567" w:hanging="501"/>
        <w:jc w:val="both"/>
        <w:textAlignment w:val="baseline"/>
        <w:rPr>
          <w:rFonts w:eastAsia="Times New Roman" w:cs="Calibri"/>
          <w:lang w:eastAsia="pl-PL"/>
        </w:rPr>
      </w:pPr>
      <w:r w:rsidRPr="005D7928">
        <w:rPr>
          <w:rFonts w:eastAsia="Times New Roman" w:cs="Calibri"/>
          <w:lang w:eastAsia="pl-PL"/>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14:paraId="6023C082" w14:textId="41CEA225" w:rsidR="00593618" w:rsidRPr="005D7928" w:rsidRDefault="00593618">
      <w:pPr>
        <w:pStyle w:val="Akapitzlist"/>
        <w:numPr>
          <w:ilvl w:val="1"/>
          <w:numId w:val="109"/>
        </w:numPr>
        <w:spacing w:after="0" w:line="240" w:lineRule="auto"/>
        <w:ind w:left="567" w:hanging="501"/>
        <w:jc w:val="both"/>
        <w:textAlignment w:val="baseline"/>
        <w:rPr>
          <w:rFonts w:eastAsia="Times New Roman" w:cs="Calibri"/>
          <w:lang w:eastAsia="pl-PL"/>
        </w:rPr>
      </w:pPr>
      <w:r w:rsidRPr="005D7928">
        <w:rPr>
          <w:rFonts w:eastAsia="Times New Roman" w:cs="Calibri"/>
          <w:lang w:eastAsia="pl-PL"/>
        </w:rPr>
        <w:t>Złożenie oferty w postępowaniu prowadzonym na Platformie wymaga, aby Wykonawca posiadał aktywowane konto na Platformie. Wykonawca przygotowuje ofertę z wykorzystaniem Formularza ofertowego opracowanego przez Zamawiającego stanowiącego </w:t>
      </w:r>
      <w:r w:rsidRPr="005D7928">
        <w:rPr>
          <w:rFonts w:eastAsia="Times New Roman" w:cs="Calibri"/>
          <w:u w:val="single"/>
          <w:lang w:eastAsia="pl-PL"/>
        </w:rPr>
        <w:t>załącznik numer 1 do specyfikacji warunków zamówienia.</w:t>
      </w:r>
      <w:r w:rsidRPr="005D7928">
        <w:rPr>
          <w:rFonts w:eastAsia="Times New Roman" w:cs="Calibri"/>
          <w:lang w:eastAsia="pl-PL"/>
        </w:rPr>
        <w:t> </w:t>
      </w:r>
    </w:p>
    <w:p w14:paraId="569D1FA1"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64D34C9C" w14:textId="77777777" w:rsidR="00593618" w:rsidRPr="00593618" w:rsidRDefault="00593618" w:rsidP="00593618">
      <w:pPr>
        <w:spacing w:after="0" w:line="240" w:lineRule="auto"/>
        <w:ind w:right="-45"/>
        <w:jc w:val="both"/>
        <w:textAlignment w:val="baseline"/>
        <w:rPr>
          <w:rFonts w:ascii="Segoe UI" w:eastAsia="Times New Roman" w:hAnsi="Segoe UI" w:cs="Segoe UI"/>
          <w:sz w:val="18"/>
          <w:szCs w:val="18"/>
          <w:lang w:eastAsia="pl-PL"/>
        </w:rPr>
      </w:pPr>
      <w:r w:rsidRPr="00593618">
        <w:rPr>
          <w:rFonts w:eastAsia="Times New Roman" w:cs="Calibri"/>
          <w:b/>
          <w:bCs/>
          <w:u w:val="single"/>
          <w:lang w:eastAsia="pl-PL"/>
        </w:rPr>
        <w:t>Uwaga:</w:t>
      </w:r>
      <w:r w:rsidRPr="00593618">
        <w:rPr>
          <w:rFonts w:eastAsia="Times New Roman" w:cs="Calibri"/>
          <w:lang w:eastAsia="pl-PL"/>
        </w:rPr>
        <w:t> </w:t>
      </w:r>
    </w:p>
    <w:p w14:paraId="192EF6CF" w14:textId="77777777" w:rsidR="00593618" w:rsidRPr="00593618" w:rsidRDefault="00593618">
      <w:pPr>
        <w:numPr>
          <w:ilvl w:val="0"/>
          <w:numId w:val="37"/>
        </w:numPr>
        <w:spacing w:after="0" w:line="240" w:lineRule="auto"/>
        <w:ind w:left="426" w:hanging="426"/>
        <w:jc w:val="both"/>
        <w:textAlignment w:val="baseline"/>
        <w:rPr>
          <w:rFonts w:eastAsia="Times New Roman" w:cs="Calibri"/>
          <w:lang w:eastAsia="pl-PL"/>
        </w:rPr>
      </w:pPr>
      <w:r w:rsidRPr="00593618">
        <w:rPr>
          <w:rFonts w:eastAsia="Times New Roman" w:cs="Calibri"/>
          <w:lang w:eastAsia="pl-PL"/>
        </w:rPr>
        <w:t>W przedmiotowym postępowaniu Zamawiający zrezygnował z interaktywnego „Formularza ofertowego” udostępnianego przez Platformę e-Zamówienia. Z uwagi na powyższe nie wszystkie zapisy zamieszczone w Instrukcji interaktywnej na stronie https://media.ezamowienia.gov.pl/pod/2022/07/Oferty-5.2.1.pdf, znajdą zastosowanie przy składaniu oferty. </w:t>
      </w:r>
    </w:p>
    <w:p w14:paraId="39BF1986" w14:textId="77777777" w:rsidR="00593618" w:rsidRPr="00593618" w:rsidRDefault="00593618">
      <w:pPr>
        <w:numPr>
          <w:ilvl w:val="0"/>
          <w:numId w:val="37"/>
        </w:numPr>
        <w:spacing w:after="0" w:line="240" w:lineRule="auto"/>
        <w:ind w:left="426" w:hanging="426"/>
        <w:jc w:val="both"/>
        <w:textAlignment w:val="baseline"/>
        <w:rPr>
          <w:rFonts w:eastAsia="Times New Roman" w:cs="Calibri"/>
          <w:lang w:eastAsia="pl-PL"/>
        </w:rPr>
      </w:pPr>
      <w:r w:rsidRPr="00593618">
        <w:rPr>
          <w:rFonts w:eastAsia="Times New Roman" w:cs="Calibri"/>
          <w:lang w:eastAsia="pl-PL"/>
        </w:rPr>
        <w:t>Do oferty należy dołączyć dokumenty w postaci elektronicznej opatrzone kwalifikowanym podpisem elektronicznym, podpisem zaufanym lub podpisem osobistym.  </w:t>
      </w:r>
    </w:p>
    <w:p w14:paraId="7342F79A" w14:textId="77777777" w:rsidR="00593618" w:rsidRPr="00593618" w:rsidRDefault="00593618">
      <w:pPr>
        <w:numPr>
          <w:ilvl w:val="0"/>
          <w:numId w:val="37"/>
        </w:numPr>
        <w:spacing w:after="0" w:line="240" w:lineRule="auto"/>
        <w:ind w:left="426" w:hanging="426"/>
        <w:jc w:val="both"/>
        <w:textAlignment w:val="baseline"/>
        <w:rPr>
          <w:rFonts w:eastAsia="Times New Roman" w:cs="Calibri"/>
          <w:lang w:eastAsia="pl-PL"/>
        </w:rPr>
      </w:pPr>
      <w:r w:rsidRPr="00CC68DB">
        <w:rPr>
          <w:rFonts w:eastAsia="Times New Roman" w:cs="Calibri"/>
          <w:lang w:eastAsia="pl-PL"/>
        </w:rPr>
        <w:t>Zamawiający</w:t>
      </w:r>
      <w:r w:rsidRPr="00593618">
        <w:rPr>
          <w:rFonts w:eastAsia="Times New Roman" w:cs="Calibri"/>
          <w:u w:val="single"/>
          <w:lang w:eastAsia="pl-PL"/>
        </w:rPr>
        <w:t xml:space="preserve"> zaleca skompresowanie wszystkich załączników do jednego pliku archiwum (ZIP).</w:t>
      </w:r>
      <w:r w:rsidRPr="00593618">
        <w:rPr>
          <w:rFonts w:eastAsia="Times New Roman" w:cs="Calibri"/>
          <w:lang w:eastAsia="pl-PL"/>
        </w:rPr>
        <w:t> </w:t>
      </w:r>
    </w:p>
    <w:p w14:paraId="6B21CB8C"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0A8ABCC3" w14:textId="77777777" w:rsidR="00593618" w:rsidRPr="00593618" w:rsidRDefault="00593618">
      <w:pPr>
        <w:pStyle w:val="Akapitzlist"/>
        <w:numPr>
          <w:ilvl w:val="1"/>
          <w:numId w:val="109"/>
        </w:numPr>
        <w:spacing w:after="0" w:line="240" w:lineRule="auto"/>
        <w:ind w:left="567" w:hanging="501"/>
        <w:jc w:val="both"/>
        <w:textAlignment w:val="baseline"/>
        <w:rPr>
          <w:rFonts w:eastAsia="Times New Roman" w:cs="Calibri"/>
          <w:lang w:eastAsia="pl-PL"/>
        </w:rPr>
      </w:pPr>
      <w:r w:rsidRPr="00593618">
        <w:rPr>
          <w:rFonts w:eastAsia="Times New Roman" w:cs="Calibri"/>
          <w:lang w:eastAsia="pl-PL"/>
        </w:rPr>
        <w:t>Szczegółowe informacje dotyczące: </w:t>
      </w:r>
    </w:p>
    <w:p w14:paraId="02F26A84" w14:textId="77777777" w:rsidR="005D7928" w:rsidRDefault="00593618">
      <w:pPr>
        <w:pStyle w:val="Akapitzlist"/>
        <w:numPr>
          <w:ilvl w:val="2"/>
          <w:numId w:val="109"/>
        </w:numPr>
        <w:spacing w:after="0" w:line="240" w:lineRule="auto"/>
        <w:ind w:left="567" w:hanging="578"/>
        <w:jc w:val="both"/>
        <w:textAlignment w:val="baseline"/>
        <w:rPr>
          <w:rFonts w:eastAsia="Times New Roman" w:cs="Calibri"/>
          <w:lang w:eastAsia="pl-PL"/>
        </w:rPr>
      </w:pPr>
      <w:r w:rsidRPr="005D7928">
        <w:rPr>
          <w:rFonts w:eastAsia="Times New Roman" w:cs="Calibri"/>
          <w:lang w:eastAsia="pl-PL"/>
        </w:rPr>
        <w:t>poświadczenia zgodności cyfrowego odwzorowania z dokumentem w postaci papierowej,</w:t>
      </w:r>
    </w:p>
    <w:p w14:paraId="77C83601" w14:textId="77777777" w:rsidR="005D7928" w:rsidRDefault="00593618">
      <w:pPr>
        <w:pStyle w:val="Akapitzlist"/>
        <w:numPr>
          <w:ilvl w:val="2"/>
          <w:numId w:val="109"/>
        </w:numPr>
        <w:spacing w:after="0" w:line="240" w:lineRule="auto"/>
        <w:ind w:left="567" w:hanging="578"/>
        <w:jc w:val="both"/>
        <w:textAlignment w:val="baseline"/>
        <w:rPr>
          <w:rFonts w:eastAsia="Times New Roman" w:cs="Calibri"/>
          <w:lang w:eastAsia="pl-PL"/>
        </w:rPr>
      </w:pPr>
      <w:r w:rsidRPr="005D7928">
        <w:rPr>
          <w:rFonts w:eastAsia="Times New Roman" w:cs="Calibri"/>
          <w:lang w:eastAsia="pl-PL"/>
        </w:rPr>
        <w:t>dokumentów elektronicznych w postępowaniu, przekazywane przy użyciu środków komunikacji elektronicznej, zawierających informacje stanowiące tajemnicę przedsiębiorstwa w rozumieniu przepisów ustawy z dnia 16 kwietnia 1993 r. o zwalczaniu nieuczciwej konkurencji,</w:t>
      </w:r>
    </w:p>
    <w:p w14:paraId="4047A324" w14:textId="77777777" w:rsidR="005D7928" w:rsidRDefault="00593618">
      <w:pPr>
        <w:pStyle w:val="Akapitzlist"/>
        <w:numPr>
          <w:ilvl w:val="2"/>
          <w:numId w:val="109"/>
        </w:numPr>
        <w:spacing w:after="0" w:line="240" w:lineRule="auto"/>
        <w:ind w:left="567" w:hanging="578"/>
        <w:jc w:val="both"/>
        <w:textAlignment w:val="baseline"/>
        <w:rPr>
          <w:rFonts w:eastAsia="Times New Roman" w:cs="Calibri"/>
          <w:lang w:eastAsia="pl-PL"/>
        </w:rPr>
      </w:pPr>
      <w:r w:rsidRPr="005D7928">
        <w:rPr>
          <w:rFonts w:eastAsia="Times New Roman" w:cs="Calibri"/>
          <w:lang w:eastAsia="pl-PL"/>
        </w:rPr>
        <w:t>sposobu poświadczenia zgodności cyfrowego odwzorowania z dokumentem w postaci papierowej przez wykonawcę, wykonawca wspólnie ubiegający się o udzielenie zamówienia, podmiot udostępniający zasoby lub podwykonawca,</w:t>
      </w:r>
    </w:p>
    <w:p w14:paraId="485D3F3F" w14:textId="37C94ACE" w:rsidR="00593618" w:rsidRPr="005D7928" w:rsidRDefault="00593618">
      <w:pPr>
        <w:pStyle w:val="Akapitzlist"/>
        <w:numPr>
          <w:ilvl w:val="2"/>
          <w:numId w:val="109"/>
        </w:numPr>
        <w:spacing w:after="0" w:line="240" w:lineRule="auto"/>
        <w:ind w:left="567" w:hanging="578"/>
        <w:jc w:val="both"/>
        <w:textAlignment w:val="baseline"/>
        <w:rPr>
          <w:rFonts w:eastAsia="Times New Roman" w:cs="Calibri"/>
          <w:lang w:eastAsia="pl-PL"/>
        </w:rPr>
      </w:pPr>
      <w:r w:rsidRPr="005D7928">
        <w:rPr>
          <w:rFonts w:eastAsia="Times New Roman" w:cs="Calibri"/>
          <w:lang w:eastAsia="pl-PL"/>
        </w:rPr>
        <w:t>dokumentów elektronicznych oraz środków komunikacji elektronicznej znajdują się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
    <w:p w14:paraId="3C5035D2" w14:textId="77777777" w:rsidR="00593618" w:rsidRPr="00593618" w:rsidRDefault="00593618">
      <w:pPr>
        <w:pStyle w:val="Akapitzlist"/>
        <w:numPr>
          <w:ilvl w:val="1"/>
          <w:numId w:val="109"/>
        </w:numPr>
        <w:spacing w:after="0" w:line="240" w:lineRule="auto"/>
        <w:ind w:left="567" w:hanging="501"/>
        <w:jc w:val="both"/>
        <w:textAlignment w:val="baseline"/>
        <w:rPr>
          <w:rFonts w:eastAsia="Times New Roman" w:cs="Calibri"/>
          <w:lang w:eastAsia="pl-PL"/>
        </w:rPr>
      </w:pPr>
      <w:r w:rsidRPr="00593618">
        <w:rPr>
          <w:rFonts w:eastAsia="Times New Roman" w:cs="Calibri"/>
          <w:lang w:eastAsia="pl-PL"/>
        </w:rPr>
        <w:t>W przypadku, gdy podmiotowe środki dowodowe, przedmiotowe środki dowodowe, inne dokumenty, w tym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6C2D7C46"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805721B" w14:textId="77777777" w:rsidR="00593618" w:rsidRPr="00593618" w:rsidRDefault="00593618" w:rsidP="00593618">
      <w:pPr>
        <w:spacing w:after="0" w:line="240" w:lineRule="auto"/>
        <w:ind w:left="555"/>
        <w:jc w:val="both"/>
        <w:textAlignment w:val="baseline"/>
        <w:rPr>
          <w:rFonts w:ascii="Segoe UI" w:eastAsia="Times New Roman" w:hAnsi="Segoe UI" w:cs="Segoe UI"/>
          <w:sz w:val="18"/>
          <w:szCs w:val="18"/>
          <w:lang w:eastAsia="pl-PL"/>
        </w:rPr>
      </w:pPr>
      <w:r w:rsidRPr="00593618">
        <w:rPr>
          <w:rFonts w:eastAsia="Times New Roman" w:cs="Calibri"/>
          <w:lang w:eastAsia="pl-PL"/>
        </w:rPr>
        <w:lastRenderedPageBreak/>
        <w:t>Szczegółowe informacje o sposobie pozyskania usługi profilu zaufanego można znaleźć pod adresem internetowym: </w:t>
      </w:r>
      <w:hyperlink r:id="rId15" w:tgtFrame="_blank" w:history="1">
        <w:r w:rsidRPr="00593618">
          <w:rPr>
            <w:rFonts w:eastAsia="Times New Roman" w:cs="Calibri"/>
            <w:u w:val="single"/>
            <w:lang w:eastAsia="pl-PL"/>
          </w:rPr>
          <w:t>https://www.gov.pl/web/gov/zaloz-profil-zaufany</w:t>
        </w:r>
      </w:hyperlink>
      <w:r w:rsidRPr="00593618">
        <w:rPr>
          <w:rFonts w:eastAsia="Times New Roman" w:cs="Calibri"/>
          <w:lang w:eastAsia="pl-PL"/>
        </w:rPr>
        <w:t> </w:t>
      </w:r>
    </w:p>
    <w:p w14:paraId="73F74634" w14:textId="77777777" w:rsidR="00593618" w:rsidRPr="00593618" w:rsidRDefault="00593618" w:rsidP="00593618">
      <w:pPr>
        <w:spacing w:after="0" w:line="240" w:lineRule="auto"/>
        <w:ind w:left="555"/>
        <w:jc w:val="both"/>
        <w:textAlignment w:val="baseline"/>
        <w:rPr>
          <w:rFonts w:ascii="Segoe UI" w:eastAsia="Times New Roman" w:hAnsi="Segoe UI" w:cs="Segoe UI"/>
          <w:sz w:val="18"/>
          <w:szCs w:val="18"/>
          <w:lang w:eastAsia="pl-PL"/>
        </w:rPr>
      </w:pPr>
      <w:r w:rsidRPr="00593618">
        <w:rPr>
          <w:rFonts w:eastAsia="Times New Roman" w:cs="Calibri"/>
          <w:lang w:eastAsia="pl-PL"/>
        </w:rPr>
        <w:t>Szczegółowe informacje o sposobie pozyskania podpisu osobistego można znaleźć pod adresem internetowym: </w:t>
      </w:r>
      <w:hyperlink r:id="rId16" w:tgtFrame="_blank" w:history="1">
        <w:r w:rsidRPr="00593618">
          <w:rPr>
            <w:rFonts w:eastAsia="Times New Roman" w:cs="Calibri"/>
            <w:u w:val="single"/>
            <w:lang w:eastAsia="pl-PL"/>
          </w:rPr>
          <w:t>https://www.gov.pl/web/e-dowod/podpis-osobisty</w:t>
        </w:r>
      </w:hyperlink>
      <w:r w:rsidRPr="00593618">
        <w:rPr>
          <w:rFonts w:eastAsia="Times New Roman" w:cs="Calibri"/>
          <w:lang w:eastAsia="pl-PL"/>
        </w:rPr>
        <w:t> </w:t>
      </w:r>
    </w:p>
    <w:p w14:paraId="704D3545" w14:textId="77777777" w:rsidR="00593618" w:rsidRPr="00593618" w:rsidRDefault="00593618" w:rsidP="00593618">
      <w:pPr>
        <w:spacing w:after="0" w:line="240" w:lineRule="auto"/>
        <w:ind w:left="420"/>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5D0185FC" w14:textId="77777777" w:rsidR="00593618" w:rsidRPr="00593618" w:rsidRDefault="00593618">
      <w:pPr>
        <w:numPr>
          <w:ilvl w:val="0"/>
          <w:numId w:val="117"/>
        </w:numPr>
        <w:spacing w:after="0" w:line="240" w:lineRule="auto"/>
        <w:textAlignment w:val="baseline"/>
        <w:rPr>
          <w:rFonts w:eastAsia="Times New Roman" w:cs="Calibri"/>
          <w:lang w:eastAsia="pl-PL"/>
        </w:rPr>
      </w:pPr>
      <w:r w:rsidRPr="00593618">
        <w:rPr>
          <w:rFonts w:eastAsia="Times New Roman" w:cs="Calibri"/>
          <w:b/>
          <w:bCs/>
          <w:lang w:eastAsia="pl-PL"/>
        </w:rPr>
        <w:t>FORMA POROZUMIEWANIA SIĘ:</w:t>
      </w:r>
      <w:r w:rsidRPr="00593618">
        <w:rPr>
          <w:rFonts w:eastAsia="Times New Roman" w:cs="Calibri"/>
          <w:lang w:eastAsia="pl-PL"/>
        </w:rPr>
        <w:t> </w:t>
      </w:r>
    </w:p>
    <w:p w14:paraId="1E7E005F" w14:textId="20FB321E" w:rsidR="00593618" w:rsidRPr="005D7928" w:rsidRDefault="00593618">
      <w:pPr>
        <w:pStyle w:val="Akapitzlist"/>
        <w:numPr>
          <w:ilvl w:val="1"/>
          <w:numId w:val="110"/>
        </w:numPr>
        <w:spacing w:after="0" w:line="240" w:lineRule="auto"/>
        <w:ind w:left="567" w:hanging="567"/>
        <w:jc w:val="both"/>
        <w:textAlignment w:val="baseline"/>
        <w:rPr>
          <w:rFonts w:eastAsia="Times New Roman" w:cs="Calibri"/>
          <w:lang w:eastAsia="pl-PL"/>
        </w:rPr>
      </w:pPr>
      <w:r w:rsidRPr="005D7928">
        <w:rPr>
          <w:rFonts w:eastAsia="Times New Roman" w:cs="Calibri"/>
          <w:lang w:eastAsia="pl-PL"/>
        </w:rPr>
        <w:t>W postępowaniu o udzielenie zamówienia komunikacja między Zamawiającym a Wykonawcami (z wyłączeniem ofert) odbywa się drogą elektroniczną: </w:t>
      </w:r>
    </w:p>
    <w:p w14:paraId="09DDA245" w14:textId="77777777" w:rsidR="00571CEF" w:rsidRDefault="00593618">
      <w:pPr>
        <w:pStyle w:val="Akapitzlist"/>
        <w:numPr>
          <w:ilvl w:val="2"/>
          <w:numId w:val="110"/>
        </w:numPr>
        <w:spacing w:after="0" w:line="240" w:lineRule="auto"/>
        <w:ind w:left="567" w:hanging="578"/>
        <w:jc w:val="both"/>
        <w:textAlignment w:val="baseline"/>
        <w:rPr>
          <w:rFonts w:eastAsia="Times New Roman" w:cs="Calibri"/>
          <w:lang w:eastAsia="pl-PL"/>
        </w:rPr>
      </w:pPr>
      <w:r w:rsidRPr="005D7928">
        <w:rPr>
          <w:rFonts w:eastAsia="Times New Roman" w:cs="Calibri"/>
          <w:lang w:eastAsia="pl-PL"/>
        </w:rPr>
        <w:t>przy użyciu Platformy e-Zamówienia, która jest dostępna pod adresem </w:t>
      </w:r>
      <w:hyperlink r:id="rId17" w:tgtFrame="_blank" w:history="1">
        <w:r w:rsidRPr="005D7928">
          <w:rPr>
            <w:rFonts w:eastAsia="Times New Roman" w:cs="Calibri"/>
            <w:u w:val="single"/>
            <w:lang w:eastAsia="pl-PL"/>
          </w:rPr>
          <w:t>https://ezamowienia.gov.pl</w:t>
        </w:r>
      </w:hyperlink>
      <w:r w:rsidRPr="005D7928">
        <w:rPr>
          <w:rFonts w:eastAsia="Times New Roman" w:cs="Calibri"/>
          <w:lang w:eastAsia="pl-PL"/>
        </w:rPr>
        <w:t> - za pośrednictwem formularzy do komunikacji dostępnych w zakładce „Formularze” („Formularze do komunikacji”). Za pośrednictwem „Formularzy do komunikacji” odbywa się w szczególności przekazywanie wezwań i</w:t>
      </w:r>
      <w:r w:rsidR="00015923" w:rsidRPr="005D7928">
        <w:rPr>
          <w:rFonts w:eastAsia="Times New Roman" w:cs="Calibri"/>
          <w:lang w:eastAsia="pl-PL"/>
        </w:rPr>
        <w:t> </w:t>
      </w:r>
      <w:r w:rsidRPr="005D7928">
        <w:rPr>
          <w:rFonts w:eastAsia="Times New Roman" w:cs="Calibri"/>
          <w:lang w:eastAsia="pl-PL"/>
        </w:rPr>
        <w:t>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6ED279FF" w14:textId="77777777" w:rsidR="00571CEF" w:rsidRDefault="00593618">
      <w:pPr>
        <w:pStyle w:val="Akapitzlist"/>
        <w:numPr>
          <w:ilvl w:val="2"/>
          <w:numId w:val="110"/>
        </w:numPr>
        <w:spacing w:after="0" w:line="240" w:lineRule="auto"/>
        <w:ind w:left="567" w:hanging="578"/>
        <w:jc w:val="both"/>
        <w:textAlignment w:val="baseline"/>
        <w:rPr>
          <w:rFonts w:eastAsia="Times New Roman" w:cs="Calibri"/>
          <w:lang w:eastAsia="pl-PL"/>
        </w:rPr>
      </w:pPr>
      <w:r w:rsidRPr="00571CEF">
        <w:rPr>
          <w:rFonts w:eastAsia="Times New Roman" w:cs="Calibri"/>
          <w:lang w:eastAsia="pl-PL"/>
        </w:rPr>
        <w:t xml:space="preserve">za pomocą </w:t>
      </w:r>
      <w:r w:rsidRPr="00CC68DB">
        <w:rPr>
          <w:rFonts w:eastAsia="Times New Roman" w:cs="Calibri"/>
          <w:u w:val="single"/>
          <w:lang w:eastAsia="pl-PL"/>
        </w:rPr>
        <w:t>poczty</w:t>
      </w:r>
      <w:r w:rsidRPr="00571CEF">
        <w:rPr>
          <w:rFonts w:eastAsia="Times New Roman" w:cs="Calibri"/>
          <w:lang w:eastAsia="pl-PL"/>
        </w:rPr>
        <w:t xml:space="preserve"> elektronicznej, email: cuw@cuw.dg.pl Wykonawca oraz Zamawiający mogą prowadzić korespondencję elektroniczną (z wyłączeniem oferty i załączników do oferty).</w:t>
      </w:r>
    </w:p>
    <w:p w14:paraId="04CDC2CC" w14:textId="77777777" w:rsidR="00571CEF" w:rsidRDefault="00593618">
      <w:pPr>
        <w:pStyle w:val="Akapitzlist"/>
        <w:numPr>
          <w:ilvl w:val="2"/>
          <w:numId w:val="110"/>
        </w:numPr>
        <w:spacing w:after="0" w:line="240" w:lineRule="auto"/>
        <w:ind w:left="567" w:hanging="578"/>
        <w:jc w:val="both"/>
        <w:textAlignment w:val="baseline"/>
        <w:rPr>
          <w:rFonts w:eastAsia="Times New Roman" w:cs="Calibri"/>
          <w:lang w:eastAsia="pl-PL"/>
        </w:rPr>
      </w:pPr>
      <w:r w:rsidRPr="00CC68DB">
        <w:rPr>
          <w:rFonts w:eastAsia="Times New Roman" w:cs="Calibri"/>
          <w:u w:val="single"/>
          <w:lang w:eastAsia="pl-PL"/>
        </w:rPr>
        <w:t>Wykonawca</w:t>
      </w:r>
      <w:r w:rsidRPr="00571CEF">
        <w:rPr>
          <w:rFonts w:eastAsia="Times New Roman" w:cs="Calibri"/>
          <w:lang w:eastAsia="pl-PL"/>
        </w:rPr>
        <w:t xml:space="preserve"> przystępując do niniejszego postępowania o udzielenie zamówienia publicznego, akceptuje warunki korzystania z Platformy e-Zamówienia, określone w Regulaminie Platformy e-Zamówienia oraz zobowiązuje się korzystając</w:t>
      </w:r>
      <w:r w:rsidR="00015923" w:rsidRPr="00571CEF">
        <w:rPr>
          <w:rFonts w:eastAsia="Times New Roman" w:cs="Calibri"/>
          <w:lang w:eastAsia="pl-PL"/>
        </w:rPr>
        <w:t xml:space="preserve"> </w:t>
      </w:r>
      <w:r w:rsidRPr="00571CEF">
        <w:rPr>
          <w:rFonts w:eastAsia="Times New Roman" w:cs="Calibri"/>
          <w:lang w:eastAsia="pl-PL"/>
        </w:rPr>
        <w:t>z Platformy przestrzegać postanowień tego regulaminu.</w:t>
      </w:r>
    </w:p>
    <w:p w14:paraId="40DCDE45" w14:textId="77777777" w:rsidR="00571CEF" w:rsidRDefault="00593618">
      <w:pPr>
        <w:pStyle w:val="Akapitzlist"/>
        <w:numPr>
          <w:ilvl w:val="2"/>
          <w:numId w:val="110"/>
        </w:numPr>
        <w:spacing w:after="0" w:line="240" w:lineRule="auto"/>
        <w:ind w:left="567" w:hanging="578"/>
        <w:jc w:val="both"/>
        <w:textAlignment w:val="baseline"/>
        <w:rPr>
          <w:rFonts w:eastAsia="Times New Roman" w:cs="Calibri"/>
          <w:lang w:eastAsia="pl-PL"/>
        </w:rPr>
      </w:pPr>
      <w:r w:rsidRPr="00571CEF">
        <w:rPr>
          <w:rFonts w:eastAsia="Times New Roman" w:cs="Calibri"/>
          <w:lang w:eastAsia="pl-PL"/>
        </w:rPr>
        <w:t>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 lub oświadczeń, jakich może żądać zamawiający od wykonawcy.</w:t>
      </w:r>
    </w:p>
    <w:p w14:paraId="4838DC98" w14:textId="77777777" w:rsidR="00571CEF" w:rsidRDefault="00593618">
      <w:pPr>
        <w:pStyle w:val="Akapitzlist"/>
        <w:numPr>
          <w:ilvl w:val="2"/>
          <w:numId w:val="110"/>
        </w:numPr>
        <w:spacing w:after="0" w:line="240" w:lineRule="auto"/>
        <w:ind w:left="567" w:hanging="578"/>
        <w:jc w:val="both"/>
        <w:textAlignment w:val="baseline"/>
        <w:rPr>
          <w:rFonts w:eastAsia="Times New Roman" w:cs="Calibri"/>
          <w:lang w:eastAsia="pl-PL"/>
        </w:rPr>
      </w:pPr>
      <w:r w:rsidRPr="00CC68DB">
        <w:rPr>
          <w:rFonts w:eastAsia="Times New Roman" w:cs="Calibri"/>
          <w:u w:val="single"/>
          <w:lang w:eastAsia="pl-PL"/>
        </w:rPr>
        <w:t>Maksymalny</w:t>
      </w:r>
      <w:r w:rsidRPr="00571CEF">
        <w:rPr>
          <w:rFonts w:eastAsia="Times New Roman" w:cs="Calibri"/>
          <w:lang w:eastAsia="pl-PL"/>
        </w:rPr>
        <w:t xml:space="preserve"> rozmiar plików przesyłanych za pośrednictwem „Formularzy do komunikacji” </w:t>
      </w:r>
      <w:r w:rsidRPr="00571CEF">
        <w:rPr>
          <w:rFonts w:eastAsia="Times New Roman" w:cs="Calibri"/>
          <w:lang w:eastAsia="pl-PL"/>
        </w:rPr>
        <w:br/>
        <w:t>wynosi 150 MB (wielkość ta dotyczy plików przesyłanych jako załączniki do jednego </w:t>
      </w:r>
      <w:r w:rsidRPr="00571CEF">
        <w:rPr>
          <w:rFonts w:eastAsia="Times New Roman" w:cs="Calibri"/>
          <w:lang w:eastAsia="pl-PL"/>
        </w:rPr>
        <w:br/>
        <w:t>formularza).</w:t>
      </w:r>
    </w:p>
    <w:p w14:paraId="18B2E4FC" w14:textId="7013F207" w:rsidR="00593618" w:rsidRDefault="00593618">
      <w:pPr>
        <w:pStyle w:val="Akapitzlist"/>
        <w:numPr>
          <w:ilvl w:val="2"/>
          <w:numId w:val="110"/>
        </w:numPr>
        <w:spacing w:after="0" w:line="240" w:lineRule="auto"/>
        <w:ind w:left="567" w:hanging="578"/>
        <w:jc w:val="both"/>
        <w:textAlignment w:val="baseline"/>
        <w:rPr>
          <w:rFonts w:eastAsia="Times New Roman" w:cs="Calibri"/>
          <w:lang w:eastAsia="pl-PL"/>
        </w:rPr>
      </w:pPr>
      <w:r w:rsidRPr="00571CEF">
        <w:rPr>
          <w:rFonts w:eastAsia="Times New Roman" w:cs="Calibri"/>
          <w:lang w:eastAsia="pl-PL"/>
        </w:rPr>
        <w:t xml:space="preserve">W </w:t>
      </w:r>
      <w:r w:rsidRPr="00CC68DB">
        <w:rPr>
          <w:rFonts w:eastAsia="Times New Roman" w:cs="Calibri"/>
          <w:u w:val="single"/>
          <w:lang w:eastAsia="pl-PL"/>
        </w:rPr>
        <w:t>przypadku</w:t>
      </w:r>
      <w:r w:rsidRPr="00571CEF">
        <w:rPr>
          <w:rFonts w:eastAsia="Times New Roman" w:cs="Calibri"/>
          <w:lang w:eastAsia="pl-PL"/>
        </w:rPr>
        <w:t xml:space="preserve"> problemów technicznych i awarii związanych z funkcjonowaniem Platformy </w:t>
      </w:r>
      <w:r w:rsidRPr="00571CEF">
        <w:rPr>
          <w:rFonts w:eastAsia="Times New Roman" w:cs="Calibri"/>
          <w:lang w:eastAsia="pl-PL"/>
        </w:rPr>
        <w:br/>
        <w:t>e-Zamówienia użytkownicy mogą skorzystać ze wsparcia technicznego dostępnego pod </w:t>
      </w:r>
      <w:r w:rsidRPr="00571CEF">
        <w:rPr>
          <w:rFonts w:eastAsia="Times New Roman" w:cs="Calibri"/>
          <w:lang w:eastAsia="pl-PL"/>
        </w:rPr>
        <w:br/>
        <w:t>numerem telefonu (32) 77 88 999 lub drogą elektroniczną poprzez formularz udostępniony na </w:t>
      </w:r>
      <w:r w:rsidRPr="00571CEF">
        <w:rPr>
          <w:rFonts w:eastAsia="Times New Roman" w:cs="Calibri"/>
          <w:lang w:eastAsia="pl-PL"/>
        </w:rPr>
        <w:br/>
        <w:t>stronie internetowej https://ezamowienia.gov.pl w zakładce „Zgłoś problem”. </w:t>
      </w:r>
    </w:p>
    <w:p w14:paraId="1641AFBE" w14:textId="77777777" w:rsidR="00571CEF" w:rsidRPr="00571CEF" w:rsidRDefault="00571CEF" w:rsidP="00571CEF">
      <w:pPr>
        <w:pStyle w:val="Akapitzlist"/>
        <w:spacing w:after="0" w:line="240" w:lineRule="auto"/>
        <w:ind w:left="709"/>
        <w:jc w:val="both"/>
        <w:textAlignment w:val="baseline"/>
        <w:rPr>
          <w:rFonts w:eastAsia="Times New Roman" w:cs="Calibri"/>
          <w:lang w:eastAsia="pl-PL"/>
        </w:rPr>
      </w:pPr>
    </w:p>
    <w:p w14:paraId="22076613" w14:textId="77777777" w:rsidR="00593618" w:rsidRPr="00593618" w:rsidRDefault="00593618">
      <w:pPr>
        <w:numPr>
          <w:ilvl w:val="0"/>
          <w:numId w:val="117"/>
        </w:numPr>
        <w:spacing w:after="0" w:line="240" w:lineRule="auto"/>
        <w:textAlignment w:val="baseline"/>
        <w:rPr>
          <w:rFonts w:eastAsia="Times New Roman" w:cs="Calibri"/>
          <w:lang w:eastAsia="pl-PL"/>
        </w:rPr>
      </w:pPr>
      <w:r w:rsidRPr="00593618">
        <w:rPr>
          <w:rFonts w:eastAsia="Times New Roman" w:cs="Calibri"/>
          <w:b/>
          <w:bCs/>
          <w:lang w:eastAsia="pl-PL"/>
        </w:rPr>
        <w:t>OSOBA UPRAWNIONA DO POROZUMIEWANIA SIĘ Z WYKONAWCAMI</w:t>
      </w:r>
      <w:r w:rsidRPr="00593618">
        <w:rPr>
          <w:rFonts w:eastAsia="Times New Roman" w:cs="Calibri"/>
          <w:lang w:eastAsia="pl-PL"/>
        </w:rPr>
        <w:t> </w:t>
      </w:r>
    </w:p>
    <w:p w14:paraId="70E85A6D" w14:textId="77777777" w:rsidR="00571CEF" w:rsidRPr="00571CEF" w:rsidRDefault="00571CEF">
      <w:pPr>
        <w:pStyle w:val="Akapitzlist"/>
        <w:numPr>
          <w:ilvl w:val="0"/>
          <w:numId w:val="110"/>
        </w:numPr>
        <w:spacing w:after="0" w:line="240" w:lineRule="auto"/>
        <w:jc w:val="both"/>
        <w:textAlignment w:val="baseline"/>
        <w:rPr>
          <w:rFonts w:eastAsia="Times New Roman" w:cs="Calibri"/>
          <w:vanish/>
          <w:lang w:eastAsia="pl-PL"/>
        </w:rPr>
      </w:pPr>
    </w:p>
    <w:p w14:paraId="10E3A82B" w14:textId="012B304B" w:rsidR="00593618" w:rsidRPr="00593618" w:rsidRDefault="00593618">
      <w:pPr>
        <w:pStyle w:val="Akapitzlist"/>
        <w:numPr>
          <w:ilvl w:val="1"/>
          <w:numId w:val="110"/>
        </w:numPr>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Osoby uprawnione do porozumiewania się z Wykonawcami:  </w:t>
      </w:r>
    </w:p>
    <w:p w14:paraId="08B7351E"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777D7BEA" w14:textId="77777777" w:rsidR="00593618" w:rsidRPr="005D7928" w:rsidRDefault="00593618" w:rsidP="00571CEF">
      <w:pPr>
        <w:spacing w:after="0" w:line="240" w:lineRule="auto"/>
        <w:ind w:left="709"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Pan Marcin Chudy: </w:t>
      </w:r>
      <w:hyperlink r:id="rId18" w:tgtFrame="_blank" w:history="1">
        <w:r w:rsidRPr="005D7928">
          <w:rPr>
            <w:rFonts w:eastAsia="Times New Roman" w:cs="Calibri"/>
            <w:lang w:eastAsia="pl-PL"/>
          </w:rPr>
          <w:t>mchudy@cuw.dg.pl</w:t>
        </w:r>
      </w:hyperlink>
      <w:r w:rsidRPr="005D7928">
        <w:rPr>
          <w:rFonts w:eastAsia="Times New Roman" w:cs="Calibri"/>
          <w:lang w:eastAsia="pl-PL"/>
        </w:rPr>
        <w:t> </w:t>
      </w:r>
    </w:p>
    <w:p w14:paraId="2407ACCE" w14:textId="77777777" w:rsidR="00593618" w:rsidRPr="00593618" w:rsidRDefault="00593618" w:rsidP="00571CEF">
      <w:pPr>
        <w:spacing w:after="0" w:line="240" w:lineRule="auto"/>
        <w:ind w:left="709"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Pan Łukasz Ciastoń: </w:t>
      </w:r>
      <w:hyperlink r:id="rId19" w:tgtFrame="_blank" w:history="1">
        <w:r w:rsidRPr="005D7928">
          <w:rPr>
            <w:rFonts w:eastAsia="Times New Roman" w:cs="Calibri"/>
            <w:lang w:eastAsia="pl-PL"/>
          </w:rPr>
          <w:t>lciaston@cuw.dg.pl</w:t>
        </w:r>
      </w:hyperlink>
      <w:r w:rsidRPr="00593618">
        <w:rPr>
          <w:rFonts w:eastAsia="Times New Roman" w:cs="Calibri"/>
          <w:lang w:eastAsia="pl-PL"/>
        </w:rPr>
        <w:t>  </w:t>
      </w:r>
    </w:p>
    <w:p w14:paraId="557D2AC9" w14:textId="77777777" w:rsidR="00593618" w:rsidRPr="00593618" w:rsidRDefault="00593618" w:rsidP="00571CEF">
      <w:pPr>
        <w:spacing w:after="0" w:line="240" w:lineRule="auto"/>
        <w:ind w:left="709"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Pani Paulina Jańczyk: pjanczyk@cuw.dg.pl </w:t>
      </w:r>
    </w:p>
    <w:p w14:paraId="3DDF3397" w14:textId="77777777" w:rsidR="00593618" w:rsidRPr="00593618" w:rsidRDefault="00593618" w:rsidP="00593618">
      <w:pPr>
        <w:spacing w:after="0" w:line="240" w:lineRule="auto"/>
        <w:ind w:left="555"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36CB0824" w14:textId="27B90E5F" w:rsidR="00593618" w:rsidRPr="00593618" w:rsidRDefault="00593618">
      <w:pPr>
        <w:pStyle w:val="Akapitzlist"/>
        <w:numPr>
          <w:ilvl w:val="1"/>
          <w:numId w:val="110"/>
        </w:numPr>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Z osobami</w:t>
      </w:r>
      <w:r w:rsidR="00571CEF">
        <w:rPr>
          <w:rFonts w:eastAsia="Times New Roman" w:cs="Calibri"/>
          <w:lang w:eastAsia="pl-PL"/>
        </w:rPr>
        <w:t xml:space="preserve"> </w:t>
      </w:r>
      <w:r w:rsidRPr="00593618">
        <w:rPr>
          <w:rFonts w:eastAsia="Times New Roman" w:cs="Calibri"/>
          <w:lang w:eastAsia="pl-PL"/>
        </w:rPr>
        <w:t>wymienionymi</w:t>
      </w:r>
      <w:r w:rsidR="00571CEF">
        <w:rPr>
          <w:rFonts w:eastAsia="Times New Roman" w:cs="Calibri"/>
          <w:lang w:eastAsia="pl-PL"/>
        </w:rPr>
        <w:t xml:space="preserve"> </w:t>
      </w:r>
      <w:r w:rsidRPr="00593618">
        <w:rPr>
          <w:rFonts w:eastAsia="Times New Roman" w:cs="Calibri"/>
          <w:lang w:eastAsia="pl-PL"/>
        </w:rPr>
        <w:t>w ust. 3.1 można kontaktować się</w:t>
      </w:r>
      <w:r w:rsidR="00571CEF">
        <w:rPr>
          <w:rFonts w:eastAsia="Times New Roman" w:cs="Calibri"/>
          <w:lang w:eastAsia="pl-PL"/>
        </w:rPr>
        <w:t xml:space="preserve"> </w:t>
      </w:r>
      <w:r w:rsidRPr="00593618">
        <w:rPr>
          <w:rFonts w:eastAsia="Times New Roman" w:cs="Calibri"/>
          <w:lang w:eastAsia="pl-PL"/>
        </w:rPr>
        <w:t>wyłącznie</w:t>
      </w:r>
      <w:r w:rsidR="00571CEF">
        <w:rPr>
          <w:rFonts w:eastAsia="Times New Roman" w:cs="Calibri"/>
          <w:lang w:eastAsia="pl-PL"/>
        </w:rPr>
        <w:t xml:space="preserve"> </w:t>
      </w:r>
      <w:r w:rsidRPr="00593618">
        <w:rPr>
          <w:rFonts w:eastAsia="Times New Roman" w:cs="Calibri"/>
          <w:lang w:eastAsia="pl-PL"/>
        </w:rPr>
        <w:t>w sprawach</w:t>
      </w:r>
      <w:r w:rsidR="00571CEF">
        <w:rPr>
          <w:rFonts w:eastAsia="Times New Roman" w:cs="Calibri"/>
          <w:lang w:eastAsia="pl-PL"/>
        </w:rPr>
        <w:t xml:space="preserve"> </w:t>
      </w:r>
      <w:r w:rsidRPr="00593618">
        <w:rPr>
          <w:rFonts w:eastAsia="Times New Roman" w:cs="Calibri"/>
          <w:lang w:eastAsia="pl-PL"/>
        </w:rPr>
        <w:t>organizacyjnych. </w:t>
      </w:r>
    </w:p>
    <w:p w14:paraId="26041037" w14:textId="77777777" w:rsidR="00593618" w:rsidRPr="00593618" w:rsidRDefault="00593618" w:rsidP="00593618">
      <w:pPr>
        <w:spacing w:after="0" w:line="240" w:lineRule="auto"/>
        <w:ind w:right="-45"/>
        <w:textAlignment w:val="baseline"/>
        <w:rPr>
          <w:rFonts w:ascii="Segoe UI" w:eastAsia="Times New Roman" w:hAnsi="Segoe UI" w:cs="Segoe UI"/>
          <w:sz w:val="18"/>
          <w:szCs w:val="18"/>
          <w:lang w:eastAsia="pl-PL"/>
        </w:rPr>
      </w:pPr>
      <w:r w:rsidRPr="00593618">
        <w:rPr>
          <w:rFonts w:eastAsia="Times New Roman" w:cs="Calibri"/>
          <w:lang w:eastAsia="pl-PL"/>
        </w:rPr>
        <w:lastRenderedPageBreak/>
        <w:t> </w:t>
      </w:r>
    </w:p>
    <w:p w14:paraId="04EEDE3C" w14:textId="77777777" w:rsidR="00593618" w:rsidRPr="00593618" w:rsidRDefault="00593618" w:rsidP="00593618">
      <w:pPr>
        <w:spacing w:after="0" w:line="240" w:lineRule="auto"/>
        <w:ind w:right="-45"/>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Rozdział VIII</w:t>
      </w:r>
      <w:r w:rsidRPr="00593618">
        <w:rPr>
          <w:rFonts w:eastAsia="Times New Roman" w:cs="Calibri"/>
          <w:lang w:eastAsia="pl-PL"/>
        </w:rPr>
        <w:t> </w:t>
      </w:r>
    </w:p>
    <w:p w14:paraId="5AD04583" w14:textId="77777777" w:rsidR="00593618" w:rsidRPr="00593618" w:rsidRDefault="00593618" w:rsidP="00593618">
      <w:pPr>
        <w:spacing w:after="0" w:line="240" w:lineRule="auto"/>
        <w:ind w:right="-45"/>
        <w:jc w:val="center"/>
        <w:textAlignment w:val="baseline"/>
        <w:rPr>
          <w:rFonts w:ascii="Segoe UI" w:eastAsia="Times New Roman" w:hAnsi="Segoe UI" w:cs="Segoe UI"/>
          <w:sz w:val="18"/>
          <w:szCs w:val="18"/>
          <w:lang w:eastAsia="pl-PL"/>
        </w:rPr>
      </w:pPr>
      <w:r w:rsidRPr="00593618">
        <w:rPr>
          <w:rFonts w:eastAsia="Times New Roman" w:cs="Calibri"/>
          <w:b/>
          <w:bCs/>
          <w:caps/>
          <w:lang w:eastAsia="pl-PL"/>
        </w:rPr>
        <w:t>sposób OBLICZENIA CENY</w:t>
      </w:r>
      <w:r w:rsidRPr="00593618">
        <w:rPr>
          <w:rFonts w:eastAsia="Times New Roman" w:cs="Calibri"/>
          <w:lang w:eastAsia="pl-PL"/>
        </w:rPr>
        <w:t> </w:t>
      </w:r>
    </w:p>
    <w:p w14:paraId="0307A8C1" w14:textId="77777777" w:rsidR="00593618" w:rsidRPr="00593618" w:rsidRDefault="00593618" w:rsidP="00593618">
      <w:pPr>
        <w:spacing w:after="0" w:line="240" w:lineRule="auto"/>
        <w:ind w:right="-45"/>
        <w:jc w:val="center"/>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57E1B8BF" w14:textId="77777777" w:rsidR="00593618" w:rsidRPr="00593618" w:rsidRDefault="00593618">
      <w:pPr>
        <w:numPr>
          <w:ilvl w:val="0"/>
          <w:numId w:val="38"/>
        </w:numPr>
        <w:tabs>
          <w:tab w:val="num" w:pos="567"/>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Podana w ofercie </w:t>
      </w:r>
      <w:r w:rsidRPr="00593618">
        <w:rPr>
          <w:rFonts w:eastAsia="Times New Roman" w:cs="Calibri"/>
          <w:b/>
          <w:bCs/>
          <w:lang w:eastAsia="pl-PL"/>
        </w:rPr>
        <w:t>cena musi być wyrażona w polskich złotych</w:t>
      </w:r>
      <w:r w:rsidRPr="00593618">
        <w:rPr>
          <w:rFonts w:eastAsia="Times New Roman" w:cs="Calibri"/>
          <w:lang w:eastAsia="pl-PL"/>
        </w:rPr>
        <w:t> z dokładnością do dwóch miejsc po przecinku z zastosowaniem przybliżenia dziesiętnego. Zamawiający nie przewiduje rozliczenia w walutach obcych. </w:t>
      </w:r>
    </w:p>
    <w:p w14:paraId="09795FEB" w14:textId="77777777" w:rsidR="00593618" w:rsidRPr="00593618" w:rsidRDefault="00593618">
      <w:pPr>
        <w:numPr>
          <w:ilvl w:val="0"/>
          <w:numId w:val="38"/>
        </w:numPr>
        <w:tabs>
          <w:tab w:val="num" w:pos="567"/>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 xml:space="preserve">Cenę </w:t>
      </w:r>
      <w:r w:rsidRPr="008D3DE1">
        <w:rPr>
          <w:rFonts w:eastAsia="Times New Roman" w:cs="Calibri"/>
          <w:b/>
          <w:bCs/>
          <w:lang w:eastAsia="pl-PL"/>
        </w:rPr>
        <w:t>oferty</w:t>
      </w:r>
      <w:r w:rsidRPr="00593618">
        <w:rPr>
          <w:rFonts w:eastAsia="Times New Roman" w:cs="Calibri"/>
          <w:lang w:eastAsia="pl-PL"/>
        </w:rPr>
        <w:t xml:space="preserve"> należy podać w następujący sposób: </w:t>
      </w:r>
    </w:p>
    <w:p w14:paraId="10616D67" w14:textId="77777777" w:rsidR="00593618" w:rsidRPr="00593618" w:rsidRDefault="00593618" w:rsidP="00571CEF">
      <w:pPr>
        <w:spacing w:after="0" w:line="240" w:lineRule="auto"/>
        <w:ind w:firstLine="705"/>
        <w:jc w:val="both"/>
        <w:textAlignment w:val="baseline"/>
        <w:rPr>
          <w:rFonts w:ascii="Segoe UI" w:eastAsia="Times New Roman" w:hAnsi="Segoe UI" w:cs="Segoe UI"/>
          <w:sz w:val="18"/>
          <w:szCs w:val="18"/>
          <w:lang w:eastAsia="pl-PL"/>
        </w:rPr>
      </w:pPr>
      <w:r w:rsidRPr="00593618">
        <w:rPr>
          <w:rFonts w:eastAsia="Times New Roman" w:cs="Calibri"/>
          <w:lang w:eastAsia="pl-PL"/>
        </w:rPr>
        <w:t>a) wartość netto, </w:t>
      </w:r>
    </w:p>
    <w:p w14:paraId="04AEB049" w14:textId="77777777" w:rsidR="00593618" w:rsidRPr="00593618" w:rsidRDefault="00593618" w:rsidP="00571CEF">
      <w:pPr>
        <w:spacing w:after="0" w:line="240" w:lineRule="auto"/>
        <w:ind w:firstLine="705"/>
        <w:jc w:val="both"/>
        <w:textAlignment w:val="baseline"/>
        <w:rPr>
          <w:rFonts w:ascii="Segoe UI" w:eastAsia="Times New Roman" w:hAnsi="Segoe UI" w:cs="Segoe UI"/>
          <w:sz w:val="18"/>
          <w:szCs w:val="18"/>
          <w:lang w:eastAsia="pl-PL"/>
        </w:rPr>
      </w:pPr>
      <w:r w:rsidRPr="00593618">
        <w:rPr>
          <w:rFonts w:eastAsia="Times New Roman" w:cs="Calibri"/>
          <w:lang w:eastAsia="pl-PL"/>
        </w:rPr>
        <w:t>b) wartość podatku od towarów i usług (VAT) wg obowiązującej stawki, </w:t>
      </w:r>
    </w:p>
    <w:p w14:paraId="3CAD85E9" w14:textId="77777777" w:rsidR="00593618" w:rsidRPr="00593618" w:rsidRDefault="00593618" w:rsidP="00571CEF">
      <w:pPr>
        <w:spacing w:after="0" w:line="240" w:lineRule="auto"/>
        <w:ind w:firstLine="705"/>
        <w:jc w:val="both"/>
        <w:textAlignment w:val="baseline"/>
        <w:rPr>
          <w:rFonts w:ascii="Segoe UI" w:eastAsia="Times New Roman" w:hAnsi="Segoe UI" w:cs="Segoe UI"/>
          <w:sz w:val="18"/>
          <w:szCs w:val="18"/>
          <w:lang w:eastAsia="pl-PL"/>
        </w:rPr>
      </w:pPr>
      <w:r w:rsidRPr="00593618">
        <w:rPr>
          <w:rFonts w:eastAsia="Times New Roman" w:cs="Calibri"/>
          <w:shd w:val="clear" w:color="auto" w:fill="FFFFFF"/>
          <w:lang w:eastAsia="pl-PL"/>
        </w:rPr>
        <w:t>c) wartość brutto.</w:t>
      </w:r>
      <w:r w:rsidRPr="00593618">
        <w:rPr>
          <w:rFonts w:eastAsia="Times New Roman" w:cs="Calibri"/>
          <w:lang w:eastAsia="pl-PL"/>
        </w:rPr>
        <w:t> </w:t>
      </w:r>
    </w:p>
    <w:p w14:paraId="67F7079F" w14:textId="77777777" w:rsidR="00593618" w:rsidRPr="00593618" w:rsidRDefault="00593618">
      <w:pPr>
        <w:numPr>
          <w:ilvl w:val="0"/>
          <w:numId w:val="38"/>
        </w:numPr>
        <w:tabs>
          <w:tab w:val="num" w:pos="567"/>
        </w:tabs>
        <w:spacing w:after="0" w:line="240" w:lineRule="auto"/>
        <w:ind w:left="567" w:hanging="567"/>
        <w:jc w:val="both"/>
        <w:textAlignment w:val="baseline"/>
        <w:rPr>
          <w:rFonts w:eastAsia="Times New Roman" w:cs="Calibri"/>
          <w:lang w:eastAsia="pl-PL"/>
        </w:rPr>
      </w:pPr>
      <w:r w:rsidRPr="00CC68DB">
        <w:rPr>
          <w:rFonts w:eastAsia="Times New Roman" w:cs="Calibri"/>
          <w:b/>
          <w:bCs/>
          <w:lang w:eastAsia="pl-PL"/>
        </w:rPr>
        <w:t>Przez</w:t>
      </w:r>
      <w:r w:rsidRPr="00593618">
        <w:rPr>
          <w:rFonts w:eastAsia="Times New Roman" w:cs="Calibri"/>
          <w:lang w:eastAsia="pl-PL"/>
        </w:rPr>
        <w:t xml:space="preserve"> cenę oferty Zamawiający rozumie cenę brutto za całe zadanie objęte przedmiotem zamówienia.  </w:t>
      </w:r>
    </w:p>
    <w:p w14:paraId="0AEC3FA6" w14:textId="77777777" w:rsidR="00593618" w:rsidRPr="00593618" w:rsidRDefault="00593618">
      <w:pPr>
        <w:numPr>
          <w:ilvl w:val="0"/>
          <w:numId w:val="38"/>
        </w:numPr>
        <w:tabs>
          <w:tab w:val="num" w:pos="567"/>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 xml:space="preserve">Do </w:t>
      </w:r>
      <w:r w:rsidRPr="00CC68DB">
        <w:rPr>
          <w:rFonts w:eastAsia="Times New Roman" w:cs="Calibri"/>
          <w:b/>
          <w:bCs/>
          <w:lang w:eastAsia="pl-PL"/>
        </w:rPr>
        <w:t>wyliczenia</w:t>
      </w:r>
      <w:r w:rsidRPr="00593618">
        <w:rPr>
          <w:rFonts w:eastAsia="Times New Roman" w:cs="Calibri"/>
          <w:lang w:eastAsia="pl-PL"/>
        </w:rPr>
        <w:t xml:space="preserve"> ceny służą projekt umowy oraz dokumentacja techniczna tj.: przedmiary robót oraz specyfikacje techniczne wykonania i odbioru robót. </w:t>
      </w:r>
    </w:p>
    <w:p w14:paraId="24527176" w14:textId="77777777" w:rsidR="00593618" w:rsidRPr="00593618" w:rsidRDefault="00593618">
      <w:pPr>
        <w:numPr>
          <w:ilvl w:val="0"/>
          <w:numId w:val="38"/>
        </w:numPr>
        <w:tabs>
          <w:tab w:val="num" w:pos="567"/>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Pomocnicze kosztorysy ofertowe winny być sporządzone metodą uproszczoną polegającą na obliczeniu wartości kosztorysowej robót objętych przedmiarem jako sumy iloczynów ilości jednostek przedmiarowych robót i ich cen jednostkowych bez podatku od towarów i usług. Podstawy wyceny podane w przedmiarze robót nie są obligatoryjne i należy traktować je poglądowo (w zakresie opisu wyszczególnionych czynności). Zamawiający wymaga, aby opisy robót pozycji przedmiarowych, jednostki miar i ilości tych jednostek w kosztorysach ofertowych odpowiadały opisom robót pozycji przedmiarowych i jednostkom miar i ich ilościom z pozycji przedmiarowych Zamawiającego.  </w:t>
      </w:r>
    </w:p>
    <w:p w14:paraId="09D79184" w14:textId="09D93EFA" w:rsidR="00593618" w:rsidRPr="00593618" w:rsidRDefault="00593618">
      <w:pPr>
        <w:numPr>
          <w:ilvl w:val="0"/>
          <w:numId w:val="38"/>
        </w:numPr>
        <w:tabs>
          <w:tab w:val="num" w:pos="567"/>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Wykonawca obliczy wartości jednostkowe dla wszystkich robót wymienionych w</w:t>
      </w:r>
      <w:r w:rsidR="00571CEF">
        <w:rPr>
          <w:rFonts w:eastAsia="Times New Roman" w:cs="Calibri"/>
          <w:lang w:eastAsia="pl-PL"/>
        </w:rPr>
        <w:t> </w:t>
      </w:r>
      <w:r w:rsidRPr="00593618">
        <w:rPr>
          <w:rFonts w:eastAsia="Times New Roman" w:cs="Calibri"/>
          <w:lang w:eastAsia="pl-PL"/>
        </w:rPr>
        <w:t>przedmiarze robót będącym integralną częścią SWZ. Wartości jednostkowe należy podać z</w:t>
      </w:r>
      <w:r w:rsidR="00571CEF">
        <w:rPr>
          <w:rFonts w:eastAsia="Times New Roman" w:cs="Calibri"/>
          <w:lang w:eastAsia="pl-PL"/>
        </w:rPr>
        <w:t> </w:t>
      </w:r>
      <w:r w:rsidRPr="00593618">
        <w:rPr>
          <w:rFonts w:eastAsia="Times New Roman" w:cs="Calibri"/>
          <w:lang w:eastAsia="pl-PL"/>
        </w:rPr>
        <w:t>dokładnością do dwóch miejsc po przecinku zapisując w kosztorysie ofertowym. </w:t>
      </w:r>
    </w:p>
    <w:p w14:paraId="2DF619AB" w14:textId="77777777" w:rsidR="00593618" w:rsidRPr="00593618" w:rsidRDefault="00593618">
      <w:pPr>
        <w:numPr>
          <w:ilvl w:val="0"/>
          <w:numId w:val="38"/>
        </w:numPr>
        <w:tabs>
          <w:tab w:val="num" w:pos="567"/>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Wynagrodzenie Wykonawcy, ustalone na podstawie kosztorysu ofertowego ma charakter ryczałtowy. Kwota wynagrodzenia zawiera również wszystkie koszty określone w § 6 projektu umowy. </w:t>
      </w:r>
    </w:p>
    <w:p w14:paraId="55438F1C" w14:textId="56B139BB" w:rsidR="00593618" w:rsidRPr="00593618" w:rsidRDefault="00593618">
      <w:pPr>
        <w:numPr>
          <w:ilvl w:val="0"/>
          <w:numId w:val="38"/>
        </w:numPr>
        <w:tabs>
          <w:tab w:val="num" w:pos="567"/>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Wynagrodzenie ryczałtowe jest niezmienne przez cały okres realizacji przedmiotu umowy, </w:t>
      </w:r>
      <w:r w:rsidR="00571CEF" w:rsidRPr="00593618">
        <w:rPr>
          <w:rFonts w:eastAsia="Times New Roman" w:cs="Calibri"/>
          <w:lang w:eastAsia="pl-PL"/>
        </w:rPr>
        <w:t>z</w:t>
      </w:r>
      <w:r w:rsidR="00571CEF">
        <w:rPr>
          <w:rFonts w:eastAsia="Times New Roman" w:cs="Calibri"/>
          <w:lang w:eastAsia="pl-PL"/>
        </w:rPr>
        <w:t> </w:t>
      </w:r>
      <w:r w:rsidR="00571CEF" w:rsidRPr="00593618">
        <w:rPr>
          <w:rFonts w:eastAsia="Times New Roman" w:cs="Calibri"/>
          <w:lang w:eastAsia="pl-PL"/>
        </w:rPr>
        <w:t>wyjątkiem</w:t>
      </w:r>
      <w:r w:rsidRPr="00593618">
        <w:rPr>
          <w:rFonts w:eastAsia="Times New Roman" w:cs="Calibri"/>
          <w:lang w:eastAsia="pl-PL"/>
        </w:rPr>
        <w:t xml:space="preserve"> określonym </w:t>
      </w:r>
      <w:r w:rsidRPr="000943AF">
        <w:rPr>
          <w:rFonts w:eastAsia="Times New Roman" w:cs="Calibri"/>
          <w:lang w:eastAsia="pl-PL"/>
        </w:rPr>
        <w:t>w § 13</w:t>
      </w:r>
      <w:r w:rsidRPr="00593618">
        <w:rPr>
          <w:rFonts w:eastAsia="Times New Roman" w:cs="Calibri"/>
          <w:lang w:eastAsia="pl-PL"/>
        </w:rPr>
        <w:t xml:space="preserve"> ust. 1 pkt 1.2 projektowanych postanowień umowy, a</w:t>
      </w:r>
      <w:r w:rsidR="00571CEF">
        <w:rPr>
          <w:rFonts w:eastAsia="Times New Roman" w:cs="Calibri"/>
          <w:lang w:eastAsia="pl-PL"/>
        </w:rPr>
        <w:t> </w:t>
      </w:r>
      <w:r w:rsidRPr="00593618">
        <w:rPr>
          <w:rFonts w:eastAsia="Times New Roman" w:cs="Calibri"/>
          <w:lang w:eastAsia="pl-PL"/>
        </w:rPr>
        <w:t>Wykonawca nie może żądać podwyższenia wynagrodzenia, chociażby w czasie zawarcia umowy nie można było przewidzieć rozmiaru lub kosztów realizacji robót. </w:t>
      </w:r>
    </w:p>
    <w:p w14:paraId="1BD604C8" w14:textId="35451DD8" w:rsidR="00593618" w:rsidRPr="00593618" w:rsidRDefault="00593618">
      <w:pPr>
        <w:numPr>
          <w:ilvl w:val="0"/>
          <w:numId w:val="38"/>
        </w:numPr>
        <w:tabs>
          <w:tab w:val="num" w:pos="567"/>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W przypadku pominięcia przez Wykonawcę przy wycenie przedmiotu zamówienia jakichkolwiek robót lub kosztów określonych bądź zasygnalizowanych w dokumentacji przetargowej i</w:t>
      </w:r>
      <w:r w:rsidR="00571CEF">
        <w:rPr>
          <w:rFonts w:eastAsia="Times New Roman" w:cs="Calibri"/>
          <w:lang w:eastAsia="pl-PL"/>
        </w:rPr>
        <w:t> </w:t>
      </w:r>
      <w:r w:rsidRPr="00593618">
        <w:rPr>
          <w:rFonts w:eastAsia="Times New Roman" w:cs="Calibri"/>
          <w:lang w:eastAsia="pl-PL"/>
        </w:rPr>
        <w:t>ich nieujęcia w wynagrodzeniu ryczałtowym, Wykonawcy nie przysługują względem Zamawiającego żadne roszczenia z powyższego tytułu, a w szczególności roszczenie o dodatkowe wynagrodzenie. </w:t>
      </w:r>
    </w:p>
    <w:p w14:paraId="7C823DCD" w14:textId="77777777" w:rsidR="00593618" w:rsidRPr="00593618" w:rsidRDefault="00593618">
      <w:pPr>
        <w:numPr>
          <w:ilvl w:val="0"/>
          <w:numId w:val="38"/>
        </w:numPr>
        <w:tabs>
          <w:tab w:val="num" w:pos="567"/>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Wykonawca zobowiązany jest zastosować stawkę VAT zgodnie z obowiązującymi przepisami z ustawą z 11 marca 2004 r. o podatku od towarów i usług. W związku z powyższym wszystkie ceny podane w formularzu cenowym uwzględniają stawkę VAT w obowiązującej wysokości. </w:t>
      </w:r>
    </w:p>
    <w:p w14:paraId="2B89D6D0" w14:textId="77777777" w:rsidR="00593618" w:rsidRPr="00593618" w:rsidRDefault="00593618">
      <w:pPr>
        <w:numPr>
          <w:ilvl w:val="0"/>
          <w:numId w:val="38"/>
        </w:numPr>
        <w:tabs>
          <w:tab w:val="num" w:pos="567"/>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Zgodnie z art. 225 ustawy Pzp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 </w:t>
      </w:r>
    </w:p>
    <w:p w14:paraId="5526D5EE" w14:textId="2932F709" w:rsidR="00571CEF" w:rsidRPr="003500E8" w:rsidRDefault="00593618">
      <w:pPr>
        <w:numPr>
          <w:ilvl w:val="1"/>
          <w:numId w:val="38"/>
        </w:numPr>
        <w:spacing w:after="0" w:line="240" w:lineRule="auto"/>
        <w:ind w:left="567" w:hanging="567"/>
        <w:jc w:val="both"/>
        <w:textAlignment w:val="baseline"/>
        <w:rPr>
          <w:rFonts w:eastAsia="Times New Roman" w:cs="Calibri"/>
          <w:lang w:eastAsia="pl-PL"/>
        </w:rPr>
      </w:pPr>
      <w:r w:rsidRPr="003500E8">
        <w:rPr>
          <w:rFonts w:eastAsia="Times New Roman" w:cs="Calibri"/>
          <w:lang w:eastAsia="pl-PL"/>
        </w:rPr>
        <w:t>poinformowania zamawiającego, że wybór jego oferty będzie prowadził do powstania u</w:t>
      </w:r>
      <w:r w:rsidR="00571CEF" w:rsidRPr="003500E8">
        <w:rPr>
          <w:rFonts w:eastAsia="Times New Roman" w:cs="Calibri"/>
          <w:lang w:eastAsia="pl-PL"/>
        </w:rPr>
        <w:t> </w:t>
      </w:r>
      <w:r w:rsidRPr="003500E8">
        <w:rPr>
          <w:rFonts w:eastAsia="Times New Roman" w:cs="Calibri"/>
          <w:lang w:eastAsia="pl-PL"/>
        </w:rPr>
        <w:t>zamawiającego obowiązku podatkowego;</w:t>
      </w:r>
    </w:p>
    <w:p w14:paraId="46E2E0E2" w14:textId="77777777" w:rsidR="00571CEF" w:rsidRDefault="00593618">
      <w:pPr>
        <w:numPr>
          <w:ilvl w:val="1"/>
          <w:numId w:val="38"/>
        </w:numPr>
        <w:spacing w:after="0" w:line="240" w:lineRule="auto"/>
        <w:ind w:left="567" w:hanging="567"/>
        <w:jc w:val="both"/>
        <w:textAlignment w:val="baseline"/>
        <w:rPr>
          <w:rFonts w:eastAsia="Times New Roman" w:cs="Calibri"/>
          <w:lang w:eastAsia="pl-PL"/>
        </w:rPr>
      </w:pPr>
      <w:r w:rsidRPr="00571CEF">
        <w:rPr>
          <w:rFonts w:eastAsia="Times New Roman" w:cs="Calibri"/>
          <w:lang w:eastAsia="pl-PL"/>
        </w:rPr>
        <w:t>wskazania nazwy (rodzaju) towaru lub usługi, których dostawa lub świadczenie będą prowadziły do powstania obowiązku podatkowego;</w:t>
      </w:r>
    </w:p>
    <w:p w14:paraId="48D650C0" w14:textId="77777777" w:rsidR="00571CEF" w:rsidRDefault="00593618">
      <w:pPr>
        <w:numPr>
          <w:ilvl w:val="1"/>
          <w:numId w:val="38"/>
        </w:numPr>
        <w:spacing w:after="0" w:line="240" w:lineRule="auto"/>
        <w:ind w:left="567" w:hanging="567"/>
        <w:jc w:val="both"/>
        <w:textAlignment w:val="baseline"/>
        <w:rPr>
          <w:rFonts w:eastAsia="Times New Roman" w:cs="Calibri"/>
          <w:lang w:eastAsia="pl-PL"/>
        </w:rPr>
      </w:pPr>
      <w:r w:rsidRPr="00571CEF">
        <w:rPr>
          <w:rFonts w:eastAsia="Times New Roman" w:cs="Calibri"/>
          <w:lang w:eastAsia="pl-PL"/>
        </w:rPr>
        <w:t>wskazania wartości towaru lub usługi objętego obowiązkiem podatkowym zamawiającego, bez kwoty podatku;</w:t>
      </w:r>
    </w:p>
    <w:p w14:paraId="2F50CBD7" w14:textId="69E31CD7" w:rsidR="00593618" w:rsidRPr="00571CEF" w:rsidRDefault="00593618">
      <w:pPr>
        <w:numPr>
          <w:ilvl w:val="1"/>
          <w:numId w:val="38"/>
        </w:numPr>
        <w:spacing w:after="0" w:line="240" w:lineRule="auto"/>
        <w:ind w:left="567" w:hanging="567"/>
        <w:jc w:val="both"/>
        <w:textAlignment w:val="baseline"/>
        <w:rPr>
          <w:rFonts w:eastAsia="Times New Roman" w:cs="Calibri"/>
          <w:lang w:eastAsia="pl-PL"/>
        </w:rPr>
      </w:pPr>
      <w:r w:rsidRPr="00571CEF">
        <w:rPr>
          <w:rFonts w:eastAsia="Times New Roman" w:cs="Calibri"/>
          <w:lang w:eastAsia="pl-PL"/>
        </w:rPr>
        <w:lastRenderedPageBreak/>
        <w:t>wskazania stawki podatku od towarów i usług, która zgodnie z wiedzą wykonawcy, będzie miała zastosowanie.” </w:t>
      </w:r>
    </w:p>
    <w:p w14:paraId="49A8B778"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6893518E" w14:textId="77777777" w:rsidR="00593618" w:rsidRPr="00593618" w:rsidRDefault="00593618" w:rsidP="00593618">
      <w:pPr>
        <w:spacing w:after="0" w:line="240" w:lineRule="auto"/>
        <w:ind w:right="-45"/>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Rozdział IX</w:t>
      </w:r>
      <w:r w:rsidRPr="00593618">
        <w:rPr>
          <w:rFonts w:eastAsia="Times New Roman" w:cs="Calibri"/>
          <w:lang w:eastAsia="pl-PL"/>
        </w:rPr>
        <w:t> </w:t>
      </w:r>
    </w:p>
    <w:p w14:paraId="76ACA20E" w14:textId="77777777" w:rsidR="00593618" w:rsidRPr="00593618" w:rsidRDefault="00593618" w:rsidP="00593618">
      <w:pPr>
        <w:spacing w:after="0" w:line="240" w:lineRule="auto"/>
        <w:ind w:right="-45"/>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INFORMACJE O SPOSOBIE I TERMINIE SKŁADANIA OFERT ORAZ O TERMINIE OTWARCIA OFERT</w:t>
      </w:r>
      <w:r w:rsidRPr="00593618">
        <w:rPr>
          <w:rFonts w:eastAsia="Times New Roman" w:cs="Calibri"/>
          <w:lang w:eastAsia="pl-PL"/>
        </w:rPr>
        <w:t> </w:t>
      </w:r>
    </w:p>
    <w:p w14:paraId="57D1DB63"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8DA38D0" w14:textId="77777777" w:rsidR="00593618" w:rsidRPr="00593618" w:rsidRDefault="00593618">
      <w:pPr>
        <w:numPr>
          <w:ilvl w:val="0"/>
          <w:numId w:val="118"/>
        </w:numPr>
        <w:spacing w:after="0" w:line="240" w:lineRule="auto"/>
        <w:textAlignment w:val="baseline"/>
        <w:rPr>
          <w:rFonts w:eastAsia="Times New Roman" w:cs="Calibri"/>
          <w:lang w:eastAsia="pl-PL"/>
        </w:rPr>
      </w:pPr>
      <w:r w:rsidRPr="00593618">
        <w:rPr>
          <w:rFonts w:eastAsia="Times New Roman" w:cs="Calibri"/>
          <w:b/>
          <w:bCs/>
          <w:lang w:eastAsia="pl-PL"/>
        </w:rPr>
        <w:t>SPOSÓB I TERMIN SKŁADANIA OFERT:</w:t>
      </w:r>
      <w:r w:rsidRPr="00593618">
        <w:rPr>
          <w:rFonts w:eastAsia="Times New Roman" w:cs="Calibri"/>
          <w:lang w:eastAsia="pl-PL"/>
        </w:rPr>
        <w:t> </w:t>
      </w:r>
    </w:p>
    <w:p w14:paraId="44671B2F" w14:textId="04BD4A33" w:rsidR="00571CEF" w:rsidRDefault="00593618">
      <w:pPr>
        <w:pStyle w:val="Akapitzlist"/>
        <w:numPr>
          <w:ilvl w:val="1"/>
          <w:numId w:val="111"/>
        </w:numPr>
        <w:spacing w:after="0" w:line="240" w:lineRule="auto"/>
        <w:ind w:left="567" w:hanging="567"/>
        <w:jc w:val="both"/>
        <w:textAlignment w:val="baseline"/>
        <w:rPr>
          <w:rFonts w:eastAsia="Times New Roman" w:cs="Calibri"/>
          <w:lang w:eastAsia="pl-PL"/>
        </w:rPr>
      </w:pPr>
      <w:r w:rsidRPr="00571CEF">
        <w:rPr>
          <w:rFonts w:eastAsia="Times New Roman" w:cs="Calibri"/>
          <w:lang w:eastAsia="pl-PL"/>
        </w:rPr>
        <w:t>Ofertę należy złożyć do dnia </w:t>
      </w:r>
      <w:r w:rsidR="006721CC">
        <w:rPr>
          <w:rFonts w:eastAsia="Times New Roman" w:cs="Calibri"/>
          <w:b/>
          <w:bCs/>
          <w:lang w:eastAsia="pl-PL"/>
        </w:rPr>
        <w:t>16.04.2026</w:t>
      </w:r>
      <w:r w:rsidRPr="00571CEF">
        <w:rPr>
          <w:rFonts w:eastAsia="Times New Roman" w:cs="Calibri"/>
          <w:b/>
          <w:bCs/>
          <w:lang w:eastAsia="pl-PL"/>
        </w:rPr>
        <w:t> r. do godziny </w:t>
      </w:r>
      <w:r w:rsidR="006721CC">
        <w:rPr>
          <w:rFonts w:eastAsia="Times New Roman" w:cs="Calibri"/>
          <w:b/>
          <w:bCs/>
          <w:lang w:eastAsia="pl-PL"/>
        </w:rPr>
        <w:t>10:00.</w:t>
      </w:r>
    </w:p>
    <w:p w14:paraId="79AC110C" w14:textId="77777777" w:rsidR="00571CEF" w:rsidRDefault="00593618">
      <w:pPr>
        <w:pStyle w:val="Akapitzlist"/>
        <w:numPr>
          <w:ilvl w:val="1"/>
          <w:numId w:val="111"/>
        </w:numPr>
        <w:spacing w:after="0" w:line="240" w:lineRule="auto"/>
        <w:ind w:left="567" w:hanging="567"/>
        <w:jc w:val="both"/>
        <w:textAlignment w:val="baseline"/>
        <w:rPr>
          <w:rFonts w:eastAsia="Times New Roman" w:cs="Calibri"/>
          <w:lang w:eastAsia="pl-PL"/>
        </w:rPr>
      </w:pPr>
      <w:r w:rsidRPr="00571CEF">
        <w:rPr>
          <w:rFonts w:eastAsia="Times New Roman" w:cs="Calibri"/>
          <w:lang w:eastAsia="pl-PL"/>
        </w:rPr>
        <w:t>Wykonawca składa ofertę za pośrednictwem</w:t>
      </w:r>
      <w:r w:rsidRPr="00571CEF">
        <w:rPr>
          <w:rFonts w:eastAsia="Times New Roman" w:cs="Calibri"/>
          <w:b/>
          <w:bCs/>
          <w:lang w:eastAsia="pl-PL"/>
        </w:rPr>
        <w:t> </w:t>
      </w:r>
      <w:r w:rsidRPr="00571CEF">
        <w:rPr>
          <w:rFonts w:eastAsia="Times New Roman" w:cs="Calibri"/>
          <w:lang w:eastAsia="pl-PL"/>
        </w:rPr>
        <w:t>Platformy e-Zamówienia.</w:t>
      </w:r>
    </w:p>
    <w:p w14:paraId="21C97836" w14:textId="77777777" w:rsidR="00571CEF" w:rsidRDefault="00593618">
      <w:pPr>
        <w:pStyle w:val="Akapitzlist"/>
        <w:numPr>
          <w:ilvl w:val="1"/>
          <w:numId w:val="111"/>
        </w:numPr>
        <w:spacing w:after="0" w:line="240" w:lineRule="auto"/>
        <w:ind w:left="567" w:hanging="567"/>
        <w:jc w:val="both"/>
        <w:textAlignment w:val="baseline"/>
        <w:rPr>
          <w:rFonts w:eastAsia="Times New Roman" w:cs="Calibri"/>
          <w:lang w:eastAsia="pl-PL"/>
        </w:rPr>
      </w:pPr>
      <w:r w:rsidRPr="00571CEF">
        <w:rPr>
          <w:rFonts w:eastAsia="Times New Roman" w:cs="Calibri"/>
          <w:lang w:eastAsia="pl-PL"/>
        </w:rPr>
        <w:t>Zamawiający odrzuci ofertę złożoną po terminie składania ofert.</w:t>
      </w:r>
    </w:p>
    <w:p w14:paraId="0FCC369A" w14:textId="77777777" w:rsidR="00571CEF" w:rsidRDefault="00593618">
      <w:pPr>
        <w:pStyle w:val="Akapitzlist"/>
        <w:numPr>
          <w:ilvl w:val="1"/>
          <w:numId w:val="111"/>
        </w:numPr>
        <w:spacing w:after="0" w:line="240" w:lineRule="auto"/>
        <w:ind w:left="567" w:hanging="567"/>
        <w:jc w:val="both"/>
        <w:textAlignment w:val="baseline"/>
        <w:rPr>
          <w:rFonts w:eastAsia="Times New Roman" w:cs="Calibri"/>
          <w:lang w:eastAsia="pl-PL"/>
        </w:rPr>
      </w:pPr>
      <w:r w:rsidRPr="00571CEF">
        <w:rPr>
          <w:rFonts w:eastAsia="Times New Roman" w:cs="Calibri"/>
          <w:lang w:eastAsia="pl-PL"/>
        </w:rPr>
        <w:t>Wykonawca dodaje wybrany z dysku i uprzednio podpisany „Formularz oferty” w</w:t>
      </w:r>
      <w:r w:rsidR="00571CEF">
        <w:rPr>
          <w:rFonts w:eastAsia="Times New Roman" w:cs="Calibri"/>
          <w:lang w:eastAsia="pl-PL"/>
        </w:rPr>
        <w:t> </w:t>
      </w:r>
      <w:r w:rsidRPr="00571CEF">
        <w:rPr>
          <w:rFonts w:eastAsia="Times New Roman" w:cs="Calibri"/>
          <w:lang w:eastAsia="pl-PL"/>
        </w:rPr>
        <w:t>pierwszym polu („Wypełniony formularz oferty”). W kolejnym polu („Załączniki i inne dokumenty przedstawione w ofercie przez Wykonawcę”) wykonawca dodaje pozostałe pliki stanowiące ofertę lub składane wraz z ofertą.</w:t>
      </w:r>
    </w:p>
    <w:p w14:paraId="0FBF2B54" w14:textId="6E5C191D" w:rsidR="00571CEF" w:rsidRDefault="00593618">
      <w:pPr>
        <w:pStyle w:val="Akapitzlist"/>
        <w:numPr>
          <w:ilvl w:val="1"/>
          <w:numId w:val="111"/>
        </w:numPr>
        <w:spacing w:after="0" w:line="240" w:lineRule="auto"/>
        <w:ind w:left="567" w:hanging="567"/>
        <w:jc w:val="both"/>
        <w:textAlignment w:val="baseline"/>
        <w:rPr>
          <w:rFonts w:eastAsia="Times New Roman" w:cs="Calibri"/>
          <w:lang w:eastAsia="pl-PL"/>
        </w:rPr>
      </w:pPr>
      <w:r w:rsidRPr="00571CEF">
        <w:rPr>
          <w:rFonts w:eastAsia="Times New Roman" w:cs="Calibri"/>
          <w:lang w:eastAsia="pl-PL"/>
        </w:rPr>
        <w:t>Formularz ofertowy podpisuje się kwalifikowanym podpisem elektronicznym, podpisem zaufanym lub podpisem osobistym w formacie PAdES typ</w:t>
      </w:r>
      <w:r w:rsidR="000B7526">
        <w:rPr>
          <w:rFonts w:eastAsia="Times New Roman" w:cs="Calibri"/>
          <w:lang w:eastAsia="pl-PL"/>
        </w:rPr>
        <w:t xml:space="preserve"> </w:t>
      </w:r>
      <w:r w:rsidRPr="00571CEF">
        <w:rPr>
          <w:rFonts w:eastAsia="Times New Roman" w:cs="Calibri"/>
          <w:lang w:eastAsia="pl-PL"/>
        </w:rPr>
        <w:t>wewnętrzny.</w:t>
      </w:r>
      <w:r w:rsidR="000B7526">
        <w:rPr>
          <w:rFonts w:eastAsia="Times New Roman" w:cs="Calibri"/>
          <w:lang w:eastAsia="pl-PL"/>
        </w:rPr>
        <w:t xml:space="preserve"> </w:t>
      </w:r>
      <w:r w:rsidRPr="00571CEF">
        <w:rPr>
          <w:rFonts w:eastAsia="Times New Roman" w:cs="Calibri"/>
          <w:lang w:eastAsia="pl-PL"/>
        </w:rPr>
        <w:t>Pozostałe dokumenty wchodzące w skład oferty lub składane wraz z ofertą, które są zgodne z</w:t>
      </w:r>
      <w:r w:rsidR="006B27E1">
        <w:rPr>
          <w:rFonts w:eastAsia="Times New Roman" w:cs="Calibri"/>
          <w:lang w:eastAsia="pl-PL"/>
        </w:rPr>
        <w:t> </w:t>
      </w:r>
      <w:r w:rsidRPr="00571CEF">
        <w:rPr>
          <w:rFonts w:eastAsia="Times New Roman" w:cs="Calibri"/>
          <w:lang w:eastAsia="pl-PL"/>
        </w:rPr>
        <w:t>ustawą Pzp lub rozporządzeniem Prezesa Rady Ministrów w sprawie wymagań dla dokumentów elektronicznych opatrzone kwalifikowanym podpisem elektronicznym, podpisem zaufanym lub podpisem osobistym, mogą być zgodne z</w:t>
      </w:r>
      <w:r w:rsidR="00571CEF">
        <w:rPr>
          <w:rFonts w:eastAsia="Times New Roman" w:cs="Calibri"/>
          <w:lang w:eastAsia="pl-PL"/>
        </w:rPr>
        <w:t> </w:t>
      </w:r>
      <w:r w:rsidRPr="00571CEF">
        <w:rPr>
          <w:rFonts w:eastAsia="Times New Roman" w:cs="Calibri"/>
          <w:lang w:eastAsia="pl-PL"/>
        </w:rPr>
        <w:t>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6C04EDB" w14:textId="47167544" w:rsidR="00571CEF" w:rsidRDefault="00593618">
      <w:pPr>
        <w:pStyle w:val="Akapitzlist"/>
        <w:numPr>
          <w:ilvl w:val="1"/>
          <w:numId w:val="111"/>
        </w:numPr>
        <w:spacing w:after="0" w:line="240" w:lineRule="auto"/>
        <w:ind w:left="567" w:hanging="567"/>
        <w:jc w:val="both"/>
        <w:textAlignment w:val="baseline"/>
        <w:rPr>
          <w:rFonts w:eastAsia="Times New Roman" w:cs="Calibri"/>
          <w:lang w:eastAsia="pl-PL"/>
        </w:rPr>
      </w:pPr>
      <w:r w:rsidRPr="00571CEF">
        <w:rPr>
          <w:rFonts w:eastAsia="Times New Roman" w:cs="Calibri"/>
          <w:lang w:eastAsia="pl-PL"/>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w:t>
      </w:r>
      <w:r w:rsidR="000B7526">
        <w:rPr>
          <w:rFonts w:eastAsia="Times New Roman" w:cs="Calibri"/>
          <w:lang w:eastAsia="pl-PL"/>
        </w:rPr>
        <w:t> </w:t>
      </w:r>
      <w:r w:rsidRPr="00571CEF">
        <w:rPr>
          <w:rFonts w:eastAsia="Times New Roman" w:cs="Calibri"/>
          <w:lang w:eastAsia="pl-PL"/>
        </w:rPr>
        <w:t>zakładce „Oferty/Wnioski”.</w:t>
      </w:r>
    </w:p>
    <w:p w14:paraId="7D52DC74" w14:textId="2AE0A255" w:rsidR="00593618" w:rsidRPr="00571CEF" w:rsidRDefault="00593618">
      <w:pPr>
        <w:pStyle w:val="Akapitzlist"/>
        <w:numPr>
          <w:ilvl w:val="1"/>
          <w:numId w:val="111"/>
        </w:numPr>
        <w:spacing w:after="0" w:line="240" w:lineRule="auto"/>
        <w:ind w:left="567" w:hanging="567"/>
        <w:jc w:val="both"/>
        <w:textAlignment w:val="baseline"/>
        <w:rPr>
          <w:rFonts w:eastAsia="Times New Roman" w:cs="Calibri"/>
          <w:lang w:eastAsia="pl-PL"/>
        </w:rPr>
      </w:pPr>
      <w:r w:rsidRPr="00571CEF">
        <w:rPr>
          <w:rFonts w:eastAsia="Times New Roman" w:cs="Calibri"/>
          <w:lang w:eastAsia="pl-PL"/>
        </w:rPr>
        <w:t>Wykonawca po upływie terminu do składania ofert nie może wycofać złożonej oferty. </w:t>
      </w:r>
    </w:p>
    <w:p w14:paraId="6EE04426" w14:textId="77777777" w:rsidR="00593618" w:rsidRPr="00593618" w:rsidRDefault="00593618" w:rsidP="000B7526">
      <w:pPr>
        <w:spacing w:after="0" w:line="240" w:lineRule="auto"/>
        <w:ind w:left="426"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CA3694E" w14:textId="77777777" w:rsidR="00593618" w:rsidRPr="00593618" w:rsidRDefault="00593618">
      <w:pPr>
        <w:numPr>
          <w:ilvl w:val="0"/>
          <w:numId w:val="118"/>
        </w:numPr>
        <w:spacing w:after="0" w:line="240" w:lineRule="auto"/>
        <w:textAlignment w:val="baseline"/>
        <w:rPr>
          <w:rFonts w:eastAsia="Times New Roman" w:cs="Calibri"/>
          <w:lang w:eastAsia="pl-PL"/>
        </w:rPr>
      </w:pPr>
      <w:r w:rsidRPr="00593618">
        <w:rPr>
          <w:rFonts w:eastAsia="Times New Roman" w:cs="Calibri"/>
          <w:b/>
          <w:bCs/>
          <w:lang w:eastAsia="pl-PL"/>
        </w:rPr>
        <w:t>OTWARCIE OFERT</w:t>
      </w:r>
      <w:r w:rsidRPr="00593618">
        <w:rPr>
          <w:rFonts w:eastAsia="Times New Roman" w:cs="Calibri"/>
          <w:lang w:eastAsia="pl-PL"/>
        </w:rPr>
        <w:t> </w:t>
      </w:r>
    </w:p>
    <w:p w14:paraId="216AFD98" w14:textId="2A128EC7" w:rsidR="000B7526" w:rsidRPr="00865FB8" w:rsidRDefault="00593618">
      <w:pPr>
        <w:pStyle w:val="Akapitzlist"/>
        <w:numPr>
          <w:ilvl w:val="1"/>
          <w:numId w:val="118"/>
        </w:numPr>
        <w:spacing w:after="0" w:line="240" w:lineRule="auto"/>
        <w:ind w:left="567" w:hanging="567"/>
        <w:jc w:val="both"/>
        <w:textAlignment w:val="baseline"/>
        <w:rPr>
          <w:rFonts w:eastAsia="Times New Roman" w:cs="Calibri"/>
          <w:lang w:eastAsia="pl-PL"/>
        </w:rPr>
      </w:pPr>
      <w:r w:rsidRPr="00865FB8">
        <w:rPr>
          <w:rFonts w:eastAsia="Times New Roman" w:cs="Calibri"/>
          <w:lang w:eastAsia="pl-PL"/>
        </w:rPr>
        <w:t>Otwarcie ofert nastąpi w dniu </w:t>
      </w:r>
      <w:r w:rsidR="006721CC">
        <w:rPr>
          <w:rFonts w:eastAsia="Times New Roman" w:cs="Calibri"/>
          <w:b/>
          <w:bCs/>
          <w:lang w:eastAsia="pl-PL"/>
        </w:rPr>
        <w:t>16.04.2026</w:t>
      </w:r>
      <w:r w:rsidRPr="00865FB8">
        <w:rPr>
          <w:rFonts w:eastAsia="Times New Roman" w:cs="Calibri"/>
          <w:b/>
          <w:bCs/>
          <w:lang w:eastAsia="pl-PL"/>
        </w:rPr>
        <w:t> r. o godzinie </w:t>
      </w:r>
      <w:r w:rsidR="006721CC">
        <w:rPr>
          <w:rFonts w:eastAsia="Times New Roman" w:cs="Calibri"/>
          <w:b/>
          <w:bCs/>
          <w:lang w:eastAsia="pl-PL"/>
        </w:rPr>
        <w:t>11:00.</w:t>
      </w:r>
    </w:p>
    <w:p w14:paraId="62DB803A" w14:textId="77777777" w:rsidR="000B7526" w:rsidRDefault="00593618">
      <w:pPr>
        <w:pStyle w:val="Akapitzlist"/>
        <w:numPr>
          <w:ilvl w:val="1"/>
          <w:numId w:val="118"/>
        </w:numPr>
        <w:spacing w:after="0" w:line="240" w:lineRule="auto"/>
        <w:ind w:left="567" w:hanging="567"/>
        <w:jc w:val="both"/>
        <w:textAlignment w:val="baseline"/>
        <w:rPr>
          <w:rFonts w:eastAsia="Times New Roman" w:cs="Calibri"/>
          <w:lang w:eastAsia="pl-PL"/>
        </w:rPr>
      </w:pPr>
      <w:r w:rsidRPr="000B7526">
        <w:rPr>
          <w:rFonts w:eastAsia="Times New Roman" w:cs="Calibri"/>
          <w:lang w:eastAsia="pl-PL"/>
        </w:rPr>
        <w:t>Zamawiający, najpóźniej przed otwarciem ofert, udostępnia na stronie internetowej prowadzonego postepowania informację o kwocie, jaką zamierza przeznaczyć na sfinansowanie zamówienia.</w:t>
      </w:r>
    </w:p>
    <w:p w14:paraId="0819FC75" w14:textId="119D83F1" w:rsidR="00593618" w:rsidRPr="000B7526" w:rsidRDefault="00593618">
      <w:pPr>
        <w:pStyle w:val="Akapitzlist"/>
        <w:numPr>
          <w:ilvl w:val="1"/>
          <w:numId w:val="118"/>
        </w:numPr>
        <w:spacing w:after="0" w:line="240" w:lineRule="auto"/>
        <w:ind w:left="567" w:hanging="567"/>
        <w:jc w:val="both"/>
        <w:textAlignment w:val="baseline"/>
        <w:rPr>
          <w:rFonts w:eastAsia="Times New Roman" w:cs="Calibri"/>
          <w:lang w:eastAsia="pl-PL"/>
        </w:rPr>
      </w:pPr>
      <w:r w:rsidRPr="000B7526">
        <w:rPr>
          <w:rFonts w:eastAsia="Times New Roman" w:cs="Calibri"/>
          <w:lang w:eastAsia="pl-PL"/>
        </w:rPr>
        <w:t>Zamawiający, niezwłocznie po otwarciu ofert, udostępnia na stronie internetowej prowadzonego postepowania informacje o: </w:t>
      </w:r>
    </w:p>
    <w:p w14:paraId="79879932" w14:textId="77777777" w:rsidR="000B7526" w:rsidRDefault="00593618">
      <w:pPr>
        <w:pStyle w:val="Akapitzlist"/>
        <w:numPr>
          <w:ilvl w:val="2"/>
          <w:numId w:val="118"/>
        </w:numPr>
        <w:spacing w:after="0" w:line="240" w:lineRule="auto"/>
        <w:ind w:left="567" w:hanging="567"/>
        <w:jc w:val="both"/>
        <w:textAlignment w:val="baseline"/>
        <w:rPr>
          <w:rFonts w:eastAsia="Times New Roman" w:cs="Calibri"/>
          <w:lang w:eastAsia="pl-PL"/>
        </w:rPr>
      </w:pPr>
      <w:r w:rsidRPr="000B7526">
        <w:rPr>
          <w:rFonts w:eastAsia="Times New Roman" w:cs="Calibri"/>
          <w:lang w:eastAsia="pl-PL"/>
        </w:rPr>
        <w:t>nazwach albo imionach i nazwiskach oraz siedzibach lub miejscach prowadzonej działalności gospodarczej albo miejscach zamieszkania wykonawców, których oferty zostały otwarte;</w:t>
      </w:r>
    </w:p>
    <w:p w14:paraId="7F1B341B" w14:textId="13BA9F8D" w:rsidR="00593618" w:rsidRPr="000B7526" w:rsidRDefault="00593618">
      <w:pPr>
        <w:pStyle w:val="Akapitzlist"/>
        <w:numPr>
          <w:ilvl w:val="2"/>
          <w:numId w:val="118"/>
        </w:numPr>
        <w:spacing w:after="0" w:line="240" w:lineRule="auto"/>
        <w:ind w:left="567" w:hanging="567"/>
        <w:jc w:val="both"/>
        <w:textAlignment w:val="baseline"/>
        <w:rPr>
          <w:rFonts w:eastAsia="Times New Roman" w:cs="Calibri"/>
          <w:lang w:eastAsia="pl-PL"/>
        </w:rPr>
      </w:pPr>
      <w:r w:rsidRPr="000B7526">
        <w:rPr>
          <w:rFonts w:eastAsia="Times New Roman" w:cs="Calibri"/>
          <w:lang w:eastAsia="pl-PL"/>
        </w:rPr>
        <w:t>cenach lub kosztach zawartych w ofertach. </w:t>
      </w:r>
    </w:p>
    <w:p w14:paraId="7DE41214" w14:textId="77777777" w:rsidR="000B7526" w:rsidRDefault="00593618">
      <w:pPr>
        <w:pStyle w:val="Akapitzlist"/>
        <w:numPr>
          <w:ilvl w:val="1"/>
          <w:numId w:val="118"/>
        </w:numPr>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W przypadku wystąpienia awarii systemu teleinformatycznego, która spowoduje brak możliwości otwarcia ofert w terminie określonym przez Zamawiającego, otwarcie ofert nastąpi niezwłocznie po usunięciu awarii.</w:t>
      </w:r>
    </w:p>
    <w:p w14:paraId="2498A27E" w14:textId="4D317861" w:rsidR="00593618" w:rsidRPr="000B7526" w:rsidRDefault="00593618">
      <w:pPr>
        <w:pStyle w:val="Akapitzlist"/>
        <w:numPr>
          <w:ilvl w:val="1"/>
          <w:numId w:val="118"/>
        </w:numPr>
        <w:spacing w:after="0" w:line="240" w:lineRule="auto"/>
        <w:ind w:left="567" w:hanging="567"/>
        <w:jc w:val="both"/>
        <w:textAlignment w:val="baseline"/>
        <w:rPr>
          <w:rFonts w:eastAsia="Times New Roman" w:cs="Calibri"/>
          <w:lang w:eastAsia="pl-PL"/>
        </w:rPr>
      </w:pPr>
      <w:r w:rsidRPr="000B7526">
        <w:rPr>
          <w:rFonts w:eastAsia="Times New Roman" w:cs="Calibri"/>
          <w:lang w:eastAsia="pl-PL"/>
        </w:rPr>
        <w:lastRenderedPageBreak/>
        <w:t>Zamawiający poinformuje o zmianie terminu otwarcia ofert na stronie internetowej prowadzonego postepowania. </w:t>
      </w:r>
    </w:p>
    <w:p w14:paraId="0E9E8774" w14:textId="77777777" w:rsidR="00593618" w:rsidRPr="00593618" w:rsidRDefault="00593618" w:rsidP="00593618">
      <w:pPr>
        <w:spacing w:after="0" w:line="240" w:lineRule="auto"/>
        <w:ind w:right="-45"/>
        <w:jc w:val="center"/>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72BF3226" w14:textId="77777777" w:rsidR="00593618" w:rsidRPr="00593618" w:rsidRDefault="00593618" w:rsidP="00593618">
      <w:pPr>
        <w:spacing w:after="0" w:line="240" w:lineRule="auto"/>
        <w:ind w:right="-45"/>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Rozdział X</w:t>
      </w:r>
      <w:r w:rsidRPr="00593618">
        <w:rPr>
          <w:rFonts w:eastAsia="Times New Roman" w:cs="Calibri"/>
          <w:lang w:eastAsia="pl-PL"/>
        </w:rPr>
        <w:t> </w:t>
      </w:r>
    </w:p>
    <w:p w14:paraId="2BF3C0CF"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TERMIN ZWIĄZANIA OFERTĄ</w:t>
      </w:r>
      <w:r w:rsidRPr="00593618">
        <w:rPr>
          <w:rFonts w:eastAsia="Times New Roman" w:cs="Calibri"/>
          <w:lang w:eastAsia="pl-PL"/>
        </w:rPr>
        <w:t> </w:t>
      </w:r>
    </w:p>
    <w:p w14:paraId="41389958"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335F9E22" w14:textId="2B54563E" w:rsidR="00593618" w:rsidRPr="00593618" w:rsidRDefault="00593618">
      <w:pPr>
        <w:numPr>
          <w:ilvl w:val="0"/>
          <w:numId w:val="39"/>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Wykonawca związany będzie złożoną ofertą do dnia </w:t>
      </w:r>
      <w:r w:rsidR="006721CC">
        <w:rPr>
          <w:rFonts w:eastAsia="Times New Roman" w:cs="Calibri"/>
          <w:b/>
          <w:bCs/>
          <w:lang w:eastAsia="pl-PL"/>
        </w:rPr>
        <w:t>14.05.2026 r.</w:t>
      </w:r>
    </w:p>
    <w:p w14:paraId="76425E08" w14:textId="77777777" w:rsidR="00593618" w:rsidRPr="00593618" w:rsidRDefault="00593618">
      <w:pPr>
        <w:numPr>
          <w:ilvl w:val="0"/>
          <w:numId w:val="39"/>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Bieg terminu związania ofertą rozpoczyna się wraz z upływem terminu składania ofert. </w:t>
      </w:r>
    </w:p>
    <w:p w14:paraId="6B1E5762" w14:textId="77777777" w:rsidR="00593618" w:rsidRPr="00593618" w:rsidRDefault="00593618" w:rsidP="00593618">
      <w:pPr>
        <w:spacing w:after="0" w:line="240" w:lineRule="auto"/>
        <w:ind w:right="-45"/>
        <w:jc w:val="center"/>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060B3BD2" w14:textId="77777777" w:rsidR="00593618" w:rsidRPr="00593618" w:rsidRDefault="00593618" w:rsidP="00593618">
      <w:pPr>
        <w:spacing w:after="0" w:line="240" w:lineRule="auto"/>
        <w:ind w:right="-45"/>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531E867" w14:textId="77777777" w:rsidR="00865FB8" w:rsidRDefault="00865FB8">
      <w:pPr>
        <w:rPr>
          <w:rFonts w:eastAsia="Times New Roman" w:cs="Calibri"/>
          <w:b/>
          <w:bCs/>
          <w:lang w:eastAsia="pl-PL"/>
        </w:rPr>
      </w:pPr>
      <w:r>
        <w:rPr>
          <w:rFonts w:eastAsia="Times New Roman" w:cs="Calibri"/>
          <w:b/>
          <w:bCs/>
          <w:lang w:eastAsia="pl-PL"/>
        </w:rPr>
        <w:br w:type="page"/>
      </w:r>
    </w:p>
    <w:p w14:paraId="7802AC72" w14:textId="460411F6" w:rsidR="00593618" w:rsidRPr="00593618" w:rsidRDefault="00593618" w:rsidP="00593618">
      <w:pPr>
        <w:spacing w:after="0" w:line="240" w:lineRule="auto"/>
        <w:ind w:right="-45"/>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lastRenderedPageBreak/>
        <w:t>Rozdział XI</w:t>
      </w:r>
      <w:r w:rsidRPr="00593618">
        <w:rPr>
          <w:rFonts w:eastAsia="Times New Roman" w:cs="Calibri"/>
          <w:lang w:eastAsia="pl-PL"/>
        </w:rPr>
        <w:t> </w:t>
      </w:r>
    </w:p>
    <w:p w14:paraId="199E845B"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BADANIE OFERT ORAZ KRYTERIA OCENY OFERT</w:t>
      </w:r>
      <w:r w:rsidRPr="00593618">
        <w:rPr>
          <w:rFonts w:eastAsia="Times New Roman" w:cs="Calibri"/>
          <w:lang w:eastAsia="pl-PL"/>
        </w:rPr>
        <w:t> </w:t>
      </w:r>
    </w:p>
    <w:p w14:paraId="7148631C" w14:textId="77777777" w:rsidR="00593618" w:rsidRPr="00593618" w:rsidRDefault="00593618" w:rsidP="00593618">
      <w:pPr>
        <w:spacing w:after="0" w:line="240" w:lineRule="auto"/>
        <w:jc w:val="both"/>
        <w:textAlignment w:val="baseline"/>
        <w:rPr>
          <w:rFonts w:ascii="Segoe UI" w:eastAsia="Times New Roman" w:hAnsi="Segoe UI" w:cs="Segoe UI"/>
          <w:color w:val="000000"/>
          <w:sz w:val="18"/>
          <w:szCs w:val="18"/>
          <w:lang w:eastAsia="pl-PL"/>
        </w:rPr>
      </w:pPr>
      <w:r w:rsidRPr="00593618">
        <w:rPr>
          <w:rFonts w:eastAsia="Times New Roman" w:cs="Calibri"/>
          <w:lang w:eastAsia="pl-PL"/>
        </w:rPr>
        <w:t> </w:t>
      </w:r>
    </w:p>
    <w:p w14:paraId="010F1107" w14:textId="77777777" w:rsidR="00593618" w:rsidRPr="00593618" w:rsidRDefault="00593618">
      <w:pPr>
        <w:numPr>
          <w:ilvl w:val="0"/>
          <w:numId w:val="40"/>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W trakcie oceny ofert Zamawiający może żądać udzielania przez Wykonawców wyjaśnień dotyczących treści złożonej oferty. </w:t>
      </w:r>
    </w:p>
    <w:p w14:paraId="3A0CE3BA" w14:textId="77777777" w:rsidR="00593618" w:rsidRPr="00593618" w:rsidRDefault="00593618">
      <w:pPr>
        <w:numPr>
          <w:ilvl w:val="0"/>
          <w:numId w:val="40"/>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Zamawiający poprawi w ofertach omyłki zgodnie z art. 223 ust. 2 ustawy Pzp. </w:t>
      </w:r>
    </w:p>
    <w:p w14:paraId="1B893A87" w14:textId="77777777" w:rsidR="00593618" w:rsidRPr="00593618" w:rsidRDefault="00593618">
      <w:pPr>
        <w:numPr>
          <w:ilvl w:val="0"/>
          <w:numId w:val="40"/>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Złożone oferty, które nie podlegają odrzuceniu, zostaną ocenione zgodnie z następującymi kryteriami:  </w:t>
      </w:r>
    </w:p>
    <w:p w14:paraId="7A9717D1" w14:textId="77777777" w:rsidR="00593618" w:rsidRPr="00593618" w:rsidRDefault="00593618" w:rsidP="000B7526">
      <w:pPr>
        <w:spacing w:after="0" w:line="240" w:lineRule="auto"/>
        <w:ind w:right="-60"/>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7"/>
        <w:gridCol w:w="2527"/>
        <w:gridCol w:w="2281"/>
        <w:gridCol w:w="3457"/>
      </w:tblGrid>
      <w:tr w:rsidR="00593618" w:rsidRPr="00593618" w14:paraId="5676B43D" w14:textId="77777777">
        <w:trPr>
          <w:trHeight w:val="660"/>
        </w:trPr>
        <w:tc>
          <w:tcPr>
            <w:tcW w:w="840" w:type="dxa"/>
            <w:tcBorders>
              <w:top w:val="single" w:sz="4" w:space="0" w:color="000000"/>
              <w:left w:val="single" w:sz="4" w:space="0" w:color="000000"/>
              <w:bottom w:val="single" w:sz="4" w:space="0" w:color="000000"/>
              <w:right w:val="nil"/>
            </w:tcBorders>
            <w:vAlign w:val="center"/>
            <w:hideMark/>
          </w:tcPr>
          <w:p w14:paraId="1179B7C5" w14:textId="77777777" w:rsidR="00593618" w:rsidRPr="00593618" w:rsidRDefault="00593618" w:rsidP="000B7526">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L.p. </w:t>
            </w:r>
          </w:p>
        </w:tc>
        <w:tc>
          <w:tcPr>
            <w:tcW w:w="2685" w:type="dxa"/>
            <w:tcBorders>
              <w:top w:val="single" w:sz="4" w:space="0" w:color="000000"/>
              <w:left w:val="single" w:sz="4" w:space="0" w:color="000000"/>
              <w:bottom w:val="single" w:sz="4" w:space="0" w:color="000000"/>
              <w:right w:val="nil"/>
            </w:tcBorders>
            <w:vAlign w:val="center"/>
            <w:hideMark/>
          </w:tcPr>
          <w:p w14:paraId="058BCA60" w14:textId="77777777" w:rsidR="00593618" w:rsidRPr="00593618" w:rsidRDefault="00593618" w:rsidP="000B7526">
            <w:pPr>
              <w:spacing w:after="0" w:line="240" w:lineRule="auto"/>
              <w:ind w:right="-135"/>
              <w:jc w:val="center"/>
              <w:textAlignment w:val="baseline"/>
              <w:rPr>
                <w:rFonts w:ascii="Times New Roman" w:eastAsia="Times New Roman" w:hAnsi="Times New Roman"/>
                <w:sz w:val="24"/>
                <w:szCs w:val="24"/>
                <w:lang w:eastAsia="pl-PL"/>
              </w:rPr>
            </w:pPr>
            <w:r w:rsidRPr="00593618">
              <w:rPr>
                <w:rFonts w:eastAsia="Times New Roman" w:cs="Calibri"/>
                <w:lang w:eastAsia="pl-PL"/>
              </w:rPr>
              <w:t>Kryterium </w:t>
            </w:r>
          </w:p>
        </w:tc>
        <w:tc>
          <w:tcPr>
            <w:tcW w:w="2400" w:type="dxa"/>
            <w:tcBorders>
              <w:top w:val="single" w:sz="4" w:space="0" w:color="000000"/>
              <w:left w:val="single" w:sz="4" w:space="0" w:color="000000"/>
              <w:bottom w:val="single" w:sz="4" w:space="0" w:color="000000"/>
              <w:right w:val="nil"/>
            </w:tcBorders>
            <w:vAlign w:val="center"/>
            <w:hideMark/>
          </w:tcPr>
          <w:p w14:paraId="5EDF7521" w14:textId="77777777" w:rsidR="00593618" w:rsidRPr="00593618" w:rsidRDefault="00593618" w:rsidP="000B7526">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Znaczenie procentowe kryterium </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3D9D4BEE" w14:textId="77777777" w:rsidR="00593618" w:rsidRPr="00593618" w:rsidRDefault="00593618" w:rsidP="000B7526">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Maksymalna ilość punktów jakie może otrzymać oferta za dane kryterium </w:t>
            </w:r>
          </w:p>
        </w:tc>
      </w:tr>
      <w:tr w:rsidR="00593618" w:rsidRPr="00593618" w14:paraId="13C6C719" w14:textId="77777777">
        <w:trPr>
          <w:trHeight w:val="510"/>
        </w:trPr>
        <w:tc>
          <w:tcPr>
            <w:tcW w:w="840" w:type="dxa"/>
            <w:tcBorders>
              <w:top w:val="single" w:sz="4" w:space="0" w:color="000000"/>
              <w:left w:val="single" w:sz="4" w:space="0" w:color="000000"/>
              <w:bottom w:val="single" w:sz="4" w:space="0" w:color="000000"/>
              <w:right w:val="nil"/>
            </w:tcBorders>
            <w:vAlign w:val="center"/>
            <w:hideMark/>
          </w:tcPr>
          <w:p w14:paraId="22ED6CA4" w14:textId="77777777" w:rsidR="00593618" w:rsidRPr="00593618" w:rsidRDefault="00593618" w:rsidP="000B7526">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1. </w:t>
            </w:r>
          </w:p>
        </w:tc>
        <w:tc>
          <w:tcPr>
            <w:tcW w:w="2685" w:type="dxa"/>
            <w:tcBorders>
              <w:top w:val="single" w:sz="4" w:space="0" w:color="000000"/>
              <w:left w:val="single" w:sz="4" w:space="0" w:color="000000"/>
              <w:bottom w:val="single" w:sz="4" w:space="0" w:color="000000"/>
              <w:right w:val="nil"/>
            </w:tcBorders>
            <w:vAlign w:val="center"/>
            <w:hideMark/>
          </w:tcPr>
          <w:p w14:paraId="096D9950" w14:textId="77777777" w:rsidR="00593618" w:rsidRPr="00593618" w:rsidRDefault="00593618" w:rsidP="000B7526">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Cena (C) </w:t>
            </w:r>
          </w:p>
        </w:tc>
        <w:tc>
          <w:tcPr>
            <w:tcW w:w="2400" w:type="dxa"/>
            <w:tcBorders>
              <w:top w:val="single" w:sz="4" w:space="0" w:color="000000"/>
              <w:left w:val="single" w:sz="4" w:space="0" w:color="000000"/>
              <w:bottom w:val="single" w:sz="4" w:space="0" w:color="000000"/>
              <w:right w:val="nil"/>
            </w:tcBorders>
            <w:vAlign w:val="center"/>
            <w:hideMark/>
          </w:tcPr>
          <w:p w14:paraId="4C9F3B59" w14:textId="77777777" w:rsidR="00593618" w:rsidRPr="00593618" w:rsidRDefault="00593618" w:rsidP="000B7526">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100% </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13B4A265" w14:textId="77777777" w:rsidR="00593618" w:rsidRPr="00593618" w:rsidRDefault="00593618" w:rsidP="000B7526">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100 punktów </w:t>
            </w:r>
          </w:p>
        </w:tc>
      </w:tr>
    </w:tbl>
    <w:p w14:paraId="4BD0CBB8" w14:textId="77777777" w:rsidR="00593618" w:rsidRPr="00593618" w:rsidRDefault="00593618" w:rsidP="000B7526">
      <w:pPr>
        <w:spacing w:after="0" w:line="240" w:lineRule="auto"/>
        <w:ind w:right="10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424302E" w14:textId="6E3F9500" w:rsidR="00593618" w:rsidRPr="00593618" w:rsidRDefault="00593618">
      <w:pPr>
        <w:numPr>
          <w:ilvl w:val="0"/>
          <w:numId w:val="40"/>
        </w:numPr>
        <w:tabs>
          <w:tab w:val="clear" w:pos="720"/>
        </w:tabs>
        <w:spacing w:after="0" w:line="240" w:lineRule="auto"/>
        <w:ind w:left="567" w:hanging="567"/>
        <w:jc w:val="both"/>
        <w:textAlignment w:val="baseline"/>
        <w:rPr>
          <w:rFonts w:ascii="Segoe UI" w:eastAsia="Times New Roman" w:hAnsi="Segoe UI" w:cs="Segoe UI"/>
          <w:sz w:val="18"/>
          <w:szCs w:val="18"/>
          <w:lang w:eastAsia="pl-PL"/>
        </w:rPr>
      </w:pPr>
      <w:r w:rsidRPr="00593618">
        <w:rPr>
          <w:rFonts w:eastAsia="Times New Roman" w:cs="Calibri"/>
          <w:lang w:eastAsia="pl-PL"/>
        </w:rPr>
        <w:t>Sposób punktacji w ramach kryterium </w:t>
      </w:r>
      <w:r w:rsidR="009008BE" w:rsidRPr="00593618">
        <w:rPr>
          <w:rFonts w:eastAsia="Times New Roman" w:cs="Calibri"/>
          <w:lang w:eastAsia="pl-PL"/>
        </w:rPr>
        <w:t>„Cena</w:t>
      </w:r>
      <w:r w:rsidRPr="00593618">
        <w:rPr>
          <w:rFonts w:eastAsia="Times New Roman" w:cs="Calibri"/>
          <w:lang w:eastAsia="pl-PL"/>
        </w:rPr>
        <w:t> (C)” </w:t>
      </w:r>
    </w:p>
    <w:p w14:paraId="1B59227D" w14:textId="2C9D9253" w:rsidR="00593618" w:rsidRPr="00593618" w:rsidRDefault="00593618" w:rsidP="000B7526">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W ramach kryterium ceny oferta otrzyma zaokrągloną do dwóch miejsc po przecinku ilość punktów wynikającą z działania: </w:t>
      </w:r>
    </w:p>
    <w:p w14:paraId="458CDDB7" w14:textId="77777777" w:rsidR="00593618" w:rsidRPr="00593618" w:rsidRDefault="00593618" w:rsidP="000B7526">
      <w:pPr>
        <w:spacing w:after="0" w:line="240" w:lineRule="auto"/>
        <w:jc w:val="both"/>
        <w:textAlignment w:val="baseline"/>
        <w:rPr>
          <w:rFonts w:ascii="Segoe UI" w:eastAsia="Times New Roman" w:hAnsi="Segoe UI" w:cs="Segoe UI"/>
          <w:color w:val="000000"/>
          <w:sz w:val="18"/>
          <w:szCs w:val="18"/>
          <w:lang w:eastAsia="pl-PL"/>
        </w:rPr>
      </w:pPr>
      <w:r w:rsidRPr="00593618">
        <w:rPr>
          <w:rFonts w:eastAsia="Times New Roman" w:cs="Calibri"/>
          <w:lang w:eastAsia="pl-PL"/>
        </w:rPr>
        <w:t>                   </w:t>
      </w:r>
      <w:r w:rsidRPr="00593618">
        <w:rPr>
          <w:rFonts w:eastAsia="Times New Roman" w:cs="Calibri"/>
          <w:lang w:eastAsia="pl-PL"/>
        </w:rPr>
        <w:tab/>
        <w:t>C</w:t>
      </w:r>
      <w:r w:rsidRPr="00593618">
        <w:rPr>
          <w:rFonts w:eastAsia="Times New Roman" w:cs="Calibri"/>
          <w:sz w:val="17"/>
          <w:szCs w:val="17"/>
          <w:vertAlign w:val="subscript"/>
          <w:lang w:eastAsia="pl-PL"/>
        </w:rPr>
        <w:t>min</w:t>
      </w:r>
      <w:r w:rsidRPr="00593618">
        <w:rPr>
          <w:rFonts w:eastAsia="Times New Roman" w:cs="Calibri"/>
          <w:sz w:val="17"/>
          <w:szCs w:val="17"/>
          <w:lang w:eastAsia="pl-PL"/>
        </w:rPr>
        <w:t> </w:t>
      </w:r>
    </w:p>
    <w:p w14:paraId="48229A2F" w14:textId="77777777" w:rsidR="00593618" w:rsidRPr="00593618" w:rsidRDefault="00593618" w:rsidP="000B7526">
      <w:pPr>
        <w:spacing w:after="0" w:line="240" w:lineRule="auto"/>
        <w:jc w:val="both"/>
        <w:textAlignment w:val="baseline"/>
        <w:rPr>
          <w:rFonts w:ascii="Segoe UI" w:eastAsia="Times New Roman" w:hAnsi="Segoe UI" w:cs="Segoe UI"/>
          <w:color w:val="000000"/>
          <w:sz w:val="18"/>
          <w:szCs w:val="18"/>
          <w:lang w:eastAsia="pl-PL"/>
        </w:rPr>
      </w:pPr>
      <w:r w:rsidRPr="00593618">
        <w:rPr>
          <w:rFonts w:eastAsia="Times New Roman" w:cs="Calibri"/>
          <w:lang w:eastAsia="pl-PL"/>
        </w:rPr>
        <w:t>           Pi (C)  = ------------- x 100 pkt  </w:t>
      </w:r>
    </w:p>
    <w:p w14:paraId="7281DBB5" w14:textId="77777777" w:rsidR="00593618" w:rsidRPr="00593618" w:rsidRDefault="00593618" w:rsidP="000B7526">
      <w:pPr>
        <w:spacing w:after="0" w:line="240" w:lineRule="auto"/>
        <w:ind w:firstLine="705"/>
        <w:jc w:val="both"/>
        <w:textAlignment w:val="baseline"/>
        <w:rPr>
          <w:rFonts w:ascii="Segoe UI" w:eastAsia="Times New Roman" w:hAnsi="Segoe UI" w:cs="Segoe UI"/>
          <w:color w:val="000000"/>
          <w:sz w:val="18"/>
          <w:szCs w:val="18"/>
          <w:lang w:eastAsia="pl-PL"/>
        </w:rPr>
      </w:pPr>
      <w:r w:rsidRPr="00593618">
        <w:rPr>
          <w:rFonts w:eastAsia="Times New Roman" w:cs="Calibri"/>
          <w:lang w:eastAsia="pl-PL"/>
        </w:rPr>
        <w:t>                C</w:t>
      </w:r>
      <w:r w:rsidRPr="00593618">
        <w:rPr>
          <w:rFonts w:eastAsia="Times New Roman" w:cs="Calibri"/>
          <w:sz w:val="17"/>
          <w:szCs w:val="17"/>
          <w:vertAlign w:val="subscript"/>
          <w:lang w:eastAsia="pl-PL"/>
        </w:rPr>
        <w:t>i</w:t>
      </w:r>
      <w:r w:rsidRPr="00593618">
        <w:rPr>
          <w:rFonts w:eastAsia="Times New Roman" w:cs="Calibri"/>
          <w:sz w:val="17"/>
          <w:szCs w:val="17"/>
          <w:lang w:eastAsia="pl-PL"/>
        </w:rPr>
        <w:t> </w:t>
      </w:r>
    </w:p>
    <w:p w14:paraId="7AD69866" w14:textId="77777777" w:rsidR="00593618" w:rsidRPr="00593618" w:rsidRDefault="00593618" w:rsidP="000B7526">
      <w:pPr>
        <w:spacing w:after="0" w:line="240" w:lineRule="auto"/>
        <w:jc w:val="both"/>
        <w:textAlignment w:val="baseline"/>
        <w:rPr>
          <w:rFonts w:ascii="Segoe UI" w:eastAsia="Times New Roman" w:hAnsi="Segoe UI" w:cs="Segoe UI"/>
          <w:color w:val="000000"/>
          <w:sz w:val="18"/>
          <w:szCs w:val="18"/>
          <w:lang w:eastAsia="pl-PL"/>
        </w:rPr>
      </w:pPr>
      <w:r w:rsidRPr="00593618">
        <w:rPr>
          <w:rFonts w:eastAsia="Times New Roman" w:cs="Calibri"/>
          <w:lang w:eastAsia="pl-PL"/>
        </w:rPr>
        <w:t>gdzie: </w:t>
      </w:r>
    </w:p>
    <w:tbl>
      <w:tblPr>
        <w:tblW w:w="0" w:type="dxa"/>
        <w:tblInd w:w="-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5"/>
        <w:gridCol w:w="7875"/>
      </w:tblGrid>
      <w:tr w:rsidR="00593618" w:rsidRPr="00593618" w14:paraId="20D27502" w14:textId="77777777">
        <w:trPr>
          <w:trHeight w:val="330"/>
        </w:trPr>
        <w:tc>
          <w:tcPr>
            <w:tcW w:w="1005" w:type="dxa"/>
            <w:tcBorders>
              <w:top w:val="single" w:sz="4" w:space="0" w:color="000000"/>
              <w:left w:val="single" w:sz="4" w:space="0" w:color="000000"/>
              <w:bottom w:val="single" w:sz="4" w:space="0" w:color="000000"/>
              <w:right w:val="nil"/>
            </w:tcBorders>
            <w:vAlign w:val="center"/>
            <w:hideMark/>
          </w:tcPr>
          <w:p w14:paraId="15A185C1" w14:textId="77777777" w:rsidR="00593618" w:rsidRPr="00593618" w:rsidRDefault="00593618" w:rsidP="000B7526">
            <w:pPr>
              <w:spacing w:after="0" w:line="240" w:lineRule="auto"/>
              <w:textAlignment w:val="baseline"/>
              <w:rPr>
                <w:rFonts w:ascii="Times New Roman" w:eastAsia="Times New Roman" w:hAnsi="Times New Roman"/>
                <w:sz w:val="24"/>
                <w:szCs w:val="24"/>
                <w:lang w:eastAsia="pl-PL"/>
              </w:rPr>
            </w:pPr>
            <w:r w:rsidRPr="00593618">
              <w:rPr>
                <w:rFonts w:eastAsia="Times New Roman" w:cs="Calibri"/>
                <w:lang w:eastAsia="pl-PL"/>
              </w:rPr>
              <w:t>Pi(C)  </w:t>
            </w:r>
          </w:p>
        </w:tc>
        <w:tc>
          <w:tcPr>
            <w:tcW w:w="7875" w:type="dxa"/>
            <w:tcBorders>
              <w:top w:val="single" w:sz="4" w:space="0" w:color="000000"/>
              <w:left w:val="single" w:sz="4" w:space="0" w:color="000000"/>
              <w:bottom w:val="single" w:sz="4" w:space="0" w:color="000000"/>
              <w:right w:val="single" w:sz="4" w:space="0" w:color="000000"/>
            </w:tcBorders>
            <w:vAlign w:val="center"/>
            <w:hideMark/>
          </w:tcPr>
          <w:p w14:paraId="70950AF6" w14:textId="77777777" w:rsidR="00593618" w:rsidRPr="00593618" w:rsidRDefault="00593618" w:rsidP="000B7526">
            <w:pPr>
              <w:spacing w:after="0" w:line="240" w:lineRule="auto"/>
              <w:textAlignment w:val="baseline"/>
              <w:rPr>
                <w:rFonts w:ascii="Times New Roman" w:eastAsia="Times New Roman" w:hAnsi="Times New Roman"/>
                <w:sz w:val="24"/>
                <w:szCs w:val="24"/>
                <w:lang w:eastAsia="pl-PL"/>
              </w:rPr>
            </w:pPr>
            <w:r w:rsidRPr="00593618">
              <w:rPr>
                <w:rFonts w:eastAsia="Times New Roman" w:cs="Calibri"/>
                <w:lang w:eastAsia="pl-PL"/>
              </w:rPr>
              <w:t>Ilość punktów jakie otrzyma oferta “i” za kryterium “</w:t>
            </w:r>
            <w:r w:rsidRPr="00593618">
              <w:rPr>
                <w:rFonts w:eastAsia="Times New Roman" w:cs="Calibri"/>
                <w:i/>
                <w:iCs/>
                <w:lang w:eastAsia="pl-PL"/>
              </w:rPr>
              <w:t>Cena</w:t>
            </w:r>
            <w:r w:rsidRPr="00593618">
              <w:rPr>
                <w:rFonts w:eastAsia="Times New Roman" w:cs="Calibri"/>
                <w:lang w:eastAsia="pl-PL"/>
              </w:rPr>
              <w:t>” </w:t>
            </w:r>
          </w:p>
        </w:tc>
      </w:tr>
      <w:tr w:rsidR="00593618" w:rsidRPr="00593618" w14:paraId="76CE70A4" w14:textId="77777777">
        <w:trPr>
          <w:trHeight w:val="510"/>
        </w:trPr>
        <w:tc>
          <w:tcPr>
            <w:tcW w:w="1005" w:type="dxa"/>
            <w:tcBorders>
              <w:top w:val="nil"/>
              <w:left w:val="single" w:sz="4" w:space="0" w:color="000000"/>
              <w:bottom w:val="single" w:sz="4" w:space="0" w:color="000000"/>
              <w:right w:val="nil"/>
            </w:tcBorders>
            <w:vAlign w:val="center"/>
            <w:hideMark/>
          </w:tcPr>
          <w:p w14:paraId="44DF8819" w14:textId="77777777" w:rsidR="00593618" w:rsidRPr="00593618" w:rsidRDefault="00593618" w:rsidP="000B7526">
            <w:pPr>
              <w:spacing w:after="0" w:line="240" w:lineRule="auto"/>
              <w:textAlignment w:val="baseline"/>
              <w:rPr>
                <w:rFonts w:ascii="Times New Roman" w:eastAsia="Times New Roman" w:hAnsi="Times New Roman"/>
                <w:sz w:val="24"/>
                <w:szCs w:val="24"/>
                <w:lang w:eastAsia="pl-PL"/>
              </w:rPr>
            </w:pPr>
            <w:r w:rsidRPr="00593618">
              <w:rPr>
                <w:rFonts w:eastAsia="Times New Roman" w:cs="Calibri"/>
                <w:lang w:eastAsia="pl-PL"/>
              </w:rPr>
              <w:t>Cmin </w:t>
            </w:r>
          </w:p>
        </w:tc>
        <w:tc>
          <w:tcPr>
            <w:tcW w:w="7875" w:type="dxa"/>
            <w:tcBorders>
              <w:top w:val="nil"/>
              <w:left w:val="single" w:sz="4" w:space="0" w:color="000000"/>
              <w:bottom w:val="single" w:sz="4" w:space="0" w:color="000000"/>
              <w:right w:val="single" w:sz="4" w:space="0" w:color="000000"/>
            </w:tcBorders>
            <w:vAlign w:val="center"/>
            <w:hideMark/>
          </w:tcPr>
          <w:p w14:paraId="4E74EDAA" w14:textId="77777777" w:rsidR="00593618" w:rsidRPr="00593618" w:rsidRDefault="00593618" w:rsidP="000B7526">
            <w:pPr>
              <w:spacing w:after="0" w:line="240" w:lineRule="auto"/>
              <w:textAlignment w:val="baseline"/>
              <w:rPr>
                <w:rFonts w:ascii="Times New Roman" w:eastAsia="Times New Roman" w:hAnsi="Times New Roman"/>
                <w:sz w:val="24"/>
                <w:szCs w:val="24"/>
                <w:lang w:eastAsia="pl-PL"/>
              </w:rPr>
            </w:pPr>
            <w:r w:rsidRPr="00593618">
              <w:rPr>
                <w:rFonts w:eastAsia="Times New Roman" w:cs="Calibri"/>
                <w:lang w:eastAsia="pl-PL"/>
              </w:rPr>
              <w:t>Najniższa cena spośród wszystkich ważnych i nieodrzuconych ofert </w:t>
            </w:r>
          </w:p>
        </w:tc>
      </w:tr>
      <w:tr w:rsidR="00593618" w:rsidRPr="00593618" w14:paraId="4D40CD8A" w14:textId="77777777">
        <w:trPr>
          <w:trHeight w:val="300"/>
        </w:trPr>
        <w:tc>
          <w:tcPr>
            <w:tcW w:w="1005" w:type="dxa"/>
            <w:tcBorders>
              <w:top w:val="nil"/>
              <w:left w:val="single" w:sz="4" w:space="0" w:color="000000"/>
              <w:bottom w:val="single" w:sz="4" w:space="0" w:color="000000"/>
              <w:right w:val="nil"/>
            </w:tcBorders>
            <w:vAlign w:val="center"/>
            <w:hideMark/>
          </w:tcPr>
          <w:p w14:paraId="68C43445" w14:textId="77777777" w:rsidR="00593618" w:rsidRPr="00593618" w:rsidRDefault="00593618" w:rsidP="000B7526">
            <w:pPr>
              <w:spacing w:after="0" w:line="240" w:lineRule="auto"/>
              <w:textAlignment w:val="baseline"/>
              <w:rPr>
                <w:rFonts w:ascii="Times New Roman" w:eastAsia="Times New Roman" w:hAnsi="Times New Roman"/>
                <w:sz w:val="24"/>
                <w:szCs w:val="24"/>
                <w:lang w:eastAsia="pl-PL"/>
              </w:rPr>
            </w:pPr>
            <w:r w:rsidRPr="00593618">
              <w:rPr>
                <w:rFonts w:eastAsia="Times New Roman" w:cs="Calibri"/>
                <w:lang w:eastAsia="pl-PL"/>
              </w:rPr>
              <w:t>Ci </w:t>
            </w:r>
          </w:p>
        </w:tc>
        <w:tc>
          <w:tcPr>
            <w:tcW w:w="7875" w:type="dxa"/>
            <w:tcBorders>
              <w:top w:val="nil"/>
              <w:left w:val="single" w:sz="4" w:space="0" w:color="000000"/>
              <w:bottom w:val="single" w:sz="4" w:space="0" w:color="000000"/>
              <w:right w:val="single" w:sz="4" w:space="0" w:color="000000"/>
            </w:tcBorders>
            <w:vAlign w:val="center"/>
            <w:hideMark/>
          </w:tcPr>
          <w:p w14:paraId="4A161C19" w14:textId="77777777" w:rsidR="00593618" w:rsidRPr="00593618" w:rsidRDefault="00593618" w:rsidP="000B7526">
            <w:pPr>
              <w:spacing w:after="0" w:line="240" w:lineRule="auto"/>
              <w:textAlignment w:val="baseline"/>
              <w:rPr>
                <w:rFonts w:ascii="Times New Roman" w:eastAsia="Times New Roman" w:hAnsi="Times New Roman"/>
                <w:sz w:val="24"/>
                <w:szCs w:val="24"/>
                <w:lang w:eastAsia="pl-PL"/>
              </w:rPr>
            </w:pPr>
            <w:r w:rsidRPr="00593618">
              <w:rPr>
                <w:rFonts w:eastAsia="Times New Roman" w:cs="Calibri"/>
                <w:lang w:val="it-IT" w:eastAsia="pl-PL"/>
              </w:rPr>
              <w:t>Cena oferty “i”</w:t>
            </w:r>
            <w:r w:rsidRPr="00593618">
              <w:rPr>
                <w:rFonts w:eastAsia="Times New Roman" w:cs="Calibri"/>
                <w:lang w:eastAsia="pl-PL"/>
              </w:rPr>
              <w:t> </w:t>
            </w:r>
          </w:p>
        </w:tc>
      </w:tr>
    </w:tbl>
    <w:p w14:paraId="4A19F489" w14:textId="77777777" w:rsidR="00593618" w:rsidRPr="00593618" w:rsidRDefault="00593618" w:rsidP="000B7526">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60C6F798" w14:textId="77777777" w:rsidR="00593618" w:rsidRPr="00593618" w:rsidRDefault="00593618" w:rsidP="000B7526">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Za ofertę najkorzystniejszą uznana będzie oferta o najniższej cenie.  </w:t>
      </w:r>
    </w:p>
    <w:p w14:paraId="4C157B87" w14:textId="77777777" w:rsidR="00593618" w:rsidRPr="00593618" w:rsidRDefault="00593618">
      <w:pPr>
        <w:numPr>
          <w:ilvl w:val="0"/>
          <w:numId w:val="40"/>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Za ofertę najkorzystniejszą uznana będzie oferta o najniższej cenie.  </w:t>
      </w:r>
    </w:p>
    <w:p w14:paraId="3D47A1BB" w14:textId="01896E17" w:rsidR="00593618" w:rsidRPr="00865FB8" w:rsidRDefault="00593618">
      <w:pPr>
        <w:numPr>
          <w:ilvl w:val="0"/>
          <w:numId w:val="40"/>
        </w:numPr>
        <w:tabs>
          <w:tab w:val="clear" w:pos="720"/>
        </w:tabs>
        <w:spacing w:after="0" w:line="240" w:lineRule="auto"/>
        <w:ind w:left="567" w:hanging="567"/>
        <w:jc w:val="both"/>
        <w:textAlignment w:val="baseline"/>
        <w:rPr>
          <w:rFonts w:ascii="Segoe UI" w:eastAsia="Times New Roman" w:hAnsi="Segoe UI" w:cs="Segoe UI"/>
          <w:sz w:val="18"/>
          <w:szCs w:val="18"/>
          <w:lang w:eastAsia="pl-PL"/>
        </w:rPr>
      </w:pPr>
      <w:r w:rsidRPr="00865FB8">
        <w:rPr>
          <w:rFonts w:eastAsia="Times New Roman" w:cs="Calibri"/>
          <w:lang w:eastAsia="pl-PL"/>
        </w:rPr>
        <w:t>Jeżeli w postępowaniu nie będzie można dokonać wyboru najkorzystniejszej oferty ze względu na to, że zostały złożone oferty o takiej samej cenie, Zamawiający wezwie Wykonawców, którzy złożyli te oferty, do złożenia w terminie określonym przez Zamawiającego ofert dodatkowych zawierających nową cenę lub koszt.  </w:t>
      </w:r>
    </w:p>
    <w:p w14:paraId="00145522" w14:textId="4FBAD870" w:rsidR="00593618" w:rsidRPr="00593618" w:rsidRDefault="00593618">
      <w:pPr>
        <w:numPr>
          <w:ilvl w:val="0"/>
          <w:numId w:val="40"/>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Wykonawcy, składając oferty dodatkowe, nie mogą oferować cen wyższych niż zaoferowane w</w:t>
      </w:r>
      <w:r w:rsidR="006B27E1">
        <w:rPr>
          <w:rFonts w:eastAsia="Times New Roman" w:cs="Calibri"/>
          <w:lang w:eastAsia="pl-PL"/>
        </w:rPr>
        <w:t> </w:t>
      </w:r>
      <w:r w:rsidRPr="00593618">
        <w:rPr>
          <w:rFonts w:eastAsia="Times New Roman" w:cs="Calibri"/>
          <w:lang w:eastAsia="pl-PL"/>
        </w:rPr>
        <w:t>uprzednio złożonych przez nich ofertach. </w:t>
      </w:r>
    </w:p>
    <w:p w14:paraId="2712B6CB" w14:textId="77777777" w:rsidR="00593618" w:rsidRPr="00593618" w:rsidRDefault="00593618" w:rsidP="00593618">
      <w:pPr>
        <w:spacing w:after="0" w:line="240" w:lineRule="auto"/>
        <w:ind w:left="360" w:right="-45" w:hanging="360"/>
        <w:jc w:val="center"/>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3FB617E" w14:textId="77777777" w:rsidR="00593618" w:rsidRPr="00593618" w:rsidRDefault="00593618" w:rsidP="00593618">
      <w:pPr>
        <w:spacing w:after="0" w:line="240" w:lineRule="auto"/>
        <w:ind w:left="360" w:right="-45" w:hanging="360"/>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Rozdział XII</w:t>
      </w:r>
      <w:r w:rsidRPr="00593618">
        <w:rPr>
          <w:rFonts w:eastAsia="Times New Roman" w:cs="Calibri"/>
          <w:lang w:eastAsia="pl-PL"/>
        </w:rPr>
        <w:t> </w:t>
      </w:r>
    </w:p>
    <w:p w14:paraId="2DD7D46C"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PROJEKTOWANE POSTANOWIENIA UMOWY</w:t>
      </w:r>
      <w:r w:rsidRPr="00593618">
        <w:rPr>
          <w:rFonts w:eastAsia="Times New Roman" w:cs="Calibri"/>
          <w:lang w:eastAsia="pl-PL"/>
        </w:rPr>
        <w:t> </w:t>
      </w:r>
    </w:p>
    <w:p w14:paraId="4BFD0F2C"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63BDFF4" w14:textId="77777777" w:rsidR="00593618" w:rsidRPr="00593618" w:rsidRDefault="00593618">
      <w:pPr>
        <w:numPr>
          <w:ilvl w:val="0"/>
          <w:numId w:val="41"/>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Projekt umowy stanowi załącznik nr 5 do SWZ.  </w:t>
      </w:r>
    </w:p>
    <w:p w14:paraId="020B6CBC" w14:textId="77777777" w:rsidR="00593618" w:rsidRPr="00593618" w:rsidRDefault="00593618">
      <w:pPr>
        <w:numPr>
          <w:ilvl w:val="0"/>
          <w:numId w:val="41"/>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Złożenie oferty jest jednoznaczne z akceptacją przez wykonawcę projektowanych postanowień umowy. </w:t>
      </w:r>
    </w:p>
    <w:p w14:paraId="0B571AA7" w14:textId="77777777" w:rsidR="00593618" w:rsidRPr="00593618" w:rsidRDefault="00593618" w:rsidP="00593618">
      <w:pPr>
        <w:spacing w:after="0" w:line="240" w:lineRule="auto"/>
        <w:ind w:left="360" w:right="-45" w:hanging="360"/>
        <w:jc w:val="center"/>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7A62E8C" w14:textId="77777777" w:rsidR="00593618" w:rsidRPr="00593618" w:rsidRDefault="00593618" w:rsidP="00593618">
      <w:pPr>
        <w:spacing w:after="0" w:line="240" w:lineRule="auto"/>
        <w:ind w:left="360" w:right="-45" w:hanging="360"/>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Rozdział XIII</w:t>
      </w:r>
      <w:r w:rsidRPr="00593618">
        <w:rPr>
          <w:rFonts w:eastAsia="Times New Roman" w:cs="Calibri"/>
          <w:lang w:eastAsia="pl-PL"/>
        </w:rPr>
        <w:t> </w:t>
      </w:r>
    </w:p>
    <w:p w14:paraId="2D546BF8" w14:textId="77777777" w:rsidR="00593618" w:rsidRPr="00593618" w:rsidRDefault="00593618" w:rsidP="00593618">
      <w:pPr>
        <w:spacing w:after="0" w:line="240" w:lineRule="auto"/>
        <w:ind w:right="30"/>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WYMAGANIA DOTYCZĄCE ZABEZPIECZENIA NALEŻYTEGO WYKONANIA UMOWY</w:t>
      </w:r>
      <w:r w:rsidRPr="00593618">
        <w:rPr>
          <w:rFonts w:eastAsia="Times New Roman" w:cs="Calibri"/>
          <w:lang w:eastAsia="pl-PL"/>
        </w:rPr>
        <w:t> </w:t>
      </w:r>
    </w:p>
    <w:p w14:paraId="1ABEDFC0" w14:textId="77777777" w:rsidR="00593618" w:rsidRPr="00593618" w:rsidRDefault="00593618" w:rsidP="00593618">
      <w:pPr>
        <w:spacing w:after="0" w:line="240" w:lineRule="auto"/>
        <w:ind w:right="30"/>
        <w:jc w:val="center"/>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79A91FF" w14:textId="77777777" w:rsidR="00593618" w:rsidRPr="00593618" w:rsidRDefault="00593618">
      <w:pPr>
        <w:numPr>
          <w:ilvl w:val="0"/>
          <w:numId w:val="119"/>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Wykonawca przed zawarciem umowy zobowiązany jest do wniesienia zabezpieczenia należytego wykonania umowy w wysokości stanowiącej 5% wartości umownej brutto. </w:t>
      </w:r>
    </w:p>
    <w:p w14:paraId="6FDF992C" w14:textId="77777777" w:rsidR="00593618" w:rsidRPr="00593618" w:rsidRDefault="00593618">
      <w:pPr>
        <w:numPr>
          <w:ilvl w:val="0"/>
          <w:numId w:val="119"/>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Zabezpieczenie może być wnoszone według wyboru Wykonawcy w formach określonych w art. 450 ust. 1 – Pzp. Wybrany Wykonawca zobowiązany jest wnieść zabezpieczenie należytego wykonania umowy najpóźniej przed zawarciem umowy. Zabezpieczenie należytego wykonania umowy winno zostać wniesione w PLN. </w:t>
      </w:r>
    </w:p>
    <w:p w14:paraId="700411A6" w14:textId="49AED530" w:rsidR="00593618" w:rsidRPr="00593618" w:rsidRDefault="00593618">
      <w:pPr>
        <w:numPr>
          <w:ilvl w:val="0"/>
          <w:numId w:val="119"/>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lastRenderedPageBreak/>
        <w:t>Jeżeli zabezpieczenie wniesiono w pieniądzu, Zamawiający przechowuje je na oprocentowanym rachunku bankowym. Zamawiający zwraca zabezpieczenie wniesione w pieniądzu z</w:t>
      </w:r>
      <w:r w:rsidR="000B7526">
        <w:rPr>
          <w:rFonts w:eastAsia="Times New Roman" w:cs="Calibri"/>
          <w:lang w:eastAsia="pl-PL"/>
        </w:rPr>
        <w:t> </w:t>
      </w:r>
      <w:r w:rsidRPr="00593618">
        <w:rPr>
          <w:rFonts w:eastAsia="Times New Roman" w:cs="Calibri"/>
          <w:lang w:eastAsia="pl-PL"/>
        </w:rPr>
        <w:t>odsetkami wynikającymi z umowy rachunku bankowego, na którym było ono przechowywane, pomniejszone o koszt prowadzenia tego rachunku oraz prowizji bankowej za przelew pieniędzy na rachunek bankowy wykonawcy. </w:t>
      </w:r>
    </w:p>
    <w:p w14:paraId="6725FBAC" w14:textId="77777777" w:rsidR="00593618" w:rsidRPr="00593618" w:rsidRDefault="00593618">
      <w:pPr>
        <w:numPr>
          <w:ilvl w:val="0"/>
          <w:numId w:val="119"/>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W przypadku wniesienia zabezpieczenia należytego wykonania umowy w formie innej niż pieniężna – warunki poręczeń i gwarancji wymagają przed zawarciem umowy akceptacji Zamawiającego.  </w:t>
      </w:r>
    </w:p>
    <w:p w14:paraId="3734E4C1" w14:textId="0F0B13FC" w:rsidR="00593618" w:rsidRPr="00593618" w:rsidRDefault="00593618">
      <w:pPr>
        <w:numPr>
          <w:ilvl w:val="0"/>
          <w:numId w:val="119"/>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Zabezpieczenie wnoszone przez Wykonawcę w inne formie niż pieniężna, powinno mieć charakter bezwarunkowy, być nieodwołalne, a wynikające z niego świadczenie pieniężne powinno być płatne na pierwsze pisemne żądanie zapłaty beneficjenta (Zamawiającego) i</w:t>
      </w:r>
      <w:r w:rsidR="006B27E1">
        <w:rPr>
          <w:rFonts w:eastAsia="Times New Roman" w:cs="Calibri"/>
          <w:lang w:eastAsia="pl-PL"/>
        </w:rPr>
        <w:t> </w:t>
      </w:r>
      <w:r w:rsidRPr="00593618">
        <w:rPr>
          <w:rFonts w:eastAsia="Times New Roman" w:cs="Calibri"/>
          <w:lang w:eastAsia="pl-PL"/>
        </w:rPr>
        <w:t>wykonalne na terytorium Rzeczypospolitej Polskiej; w szczególności treść dokumentu zabezpieczenia nie może zawierać postanowień: </w:t>
      </w:r>
    </w:p>
    <w:p w14:paraId="03388FD7" w14:textId="1EDC3A31" w:rsidR="00593618" w:rsidRPr="000B7526" w:rsidRDefault="00593618">
      <w:pPr>
        <w:pStyle w:val="Akapitzlist"/>
        <w:numPr>
          <w:ilvl w:val="1"/>
          <w:numId w:val="112"/>
        </w:numPr>
        <w:spacing w:after="0" w:line="240" w:lineRule="auto"/>
        <w:ind w:left="567" w:hanging="567"/>
        <w:jc w:val="both"/>
        <w:textAlignment w:val="baseline"/>
        <w:rPr>
          <w:rFonts w:eastAsia="Times New Roman" w:cs="Calibri"/>
          <w:lang w:eastAsia="pl-PL"/>
        </w:rPr>
      </w:pPr>
      <w:r w:rsidRPr="000B7526">
        <w:rPr>
          <w:rFonts w:eastAsia="Times New Roman" w:cs="Calibri"/>
          <w:lang w:eastAsia="pl-PL"/>
        </w:rPr>
        <w:t>Warunkujących wykonanie świadczenia pieniężnego przez gwaranta od: </w:t>
      </w:r>
    </w:p>
    <w:p w14:paraId="3C48258B" w14:textId="77777777" w:rsidR="000B7526" w:rsidRDefault="00593618">
      <w:pPr>
        <w:pStyle w:val="Akapitzlist"/>
        <w:numPr>
          <w:ilvl w:val="2"/>
          <w:numId w:val="112"/>
        </w:numPr>
        <w:spacing w:after="0" w:line="240" w:lineRule="auto"/>
        <w:ind w:left="567" w:hanging="567"/>
        <w:jc w:val="both"/>
        <w:textAlignment w:val="baseline"/>
        <w:rPr>
          <w:rFonts w:eastAsia="Times New Roman" w:cs="Calibri"/>
          <w:lang w:eastAsia="pl-PL"/>
        </w:rPr>
      </w:pPr>
      <w:r w:rsidRPr="000B7526">
        <w:rPr>
          <w:rFonts w:eastAsia="Times New Roman" w:cs="Calibri"/>
          <w:lang w:eastAsia="pl-PL"/>
        </w:rPr>
        <w:t>Uwierzytelnienia w jakiejkolwiek formie przez osobę trzecią pisemnego żądania zapłaty beneficjenta (Zamawiającego);</w:t>
      </w:r>
    </w:p>
    <w:p w14:paraId="43603F30" w14:textId="77777777" w:rsidR="000B7526" w:rsidRDefault="00593618">
      <w:pPr>
        <w:pStyle w:val="Akapitzlist"/>
        <w:numPr>
          <w:ilvl w:val="2"/>
          <w:numId w:val="112"/>
        </w:numPr>
        <w:spacing w:after="0" w:line="240" w:lineRule="auto"/>
        <w:ind w:left="567" w:hanging="567"/>
        <w:jc w:val="both"/>
        <w:textAlignment w:val="baseline"/>
        <w:rPr>
          <w:rFonts w:eastAsia="Times New Roman" w:cs="Calibri"/>
          <w:lang w:eastAsia="pl-PL"/>
        </w:rPr>
      </w:pPr>
      <w:r w:rsidRPr="000B7526">
        <w:rPr>
          <w:rFonts w:eastAsia="Times New Roman" w:cs="Calibri"/>
          <w:lang w:eastAsia="pl-PL"/>
        </w:rPr>
        <w:t>Wezwania zleceniodawcy (Wykonawcy) przez beneficjenta (Zamawiającego) do dobrowolnego wykonania lub należytego wykonania zobowiązania;</w:t>
      </w:r>
    </w:p>
    <w:p w14:paraId="0A292723" w14:textId="77777777" w:rsidR="000B7526" w:rsidRDefault="00593618">
      <w:pPr>
        <w:pStyle w:val="Akapitzlist"/>
        <w:numPr>
          <w:ilvl w:val="2"/>
          <w:numId w:val="112"/>
        </w:numPr>
        <w:spacing w:after="0" w:line="240" w:lineRule="auto"/>
        <w:ind w:left="567" w:hanging="567"/>
        <w:jc w:val="both"/>
        <w:textAlignment w:val="baseline"/>
        <w:rPr>
          <w:rFonts w:eastAsia="Times New Roman" w:cs="Calibri"/>
          <w:lang w:eastAsia="pl-PL"/>
        </w:rPr>
      </w:pPr>
      <w:r w:rsidRPr="000B7526">
        <w:rPr>
          <w:rFonts w:eastAsia="Times New Roman" w:cs="Calibri"/>
          <w:lang w:eastAsia="pl-PL"/>
        </w:rPr>
        <w:t>Udowodnienia lub udokumentowania w jakikolwiek sposób przez beneficjenta (Zamawiającego) okoliczności niewykonania lub nienależytego wykonania zobowiązania przez zleceniodawcę (Wykonawcę);</w:t>
      </w:r>
    </w:p>
    <w:p w14:paraId="2216284E" w14:textId="77777777" w:rsidR="000B7526" w:rsidRDefault="00593618">
      <w:pPr>
        <w:pStyle w:val="Akapitzlist"/>
        <w:numPr>
          <w:ilvl w:val="2"/>
          <w:numId w:val="112"/>
        </w:numPr>
        <w:spacing w:after="0" w:line="240" w:lineRule="auto"/>
        <w:ind w:left="567" w:hanging="567"/>
        <w:jc w:val="both"/>
        <w:textAlignment w:val="baseline"/>
        <w:rPr>
          <w:rFonts w:eastAsia="Times New Roman" w:cs="Calibri"/>
          <w:lang w:eastAsia="pl-PL"/>
        </w:rPr>
      </w:pPr>
      <w:r w:rsidRPr="000B7526">
        <w:rPr>
          <w:rFonts w:eastAsia="Times New Roman" w:cs="Calibri"/>
          <w:lang w:eastAsia="pl-PL"/>
        </w:rPr>
        <w:t>Uzgadniania z gwarantem jakichkolwiek zmian w umowie pomiędzy beneficjentem (Zamawiającym) a zleceniodawcą (Wykonawcą),</w:t>
      </w:r>
    </w:p>
    <w:p w14:paraId="122D5FF6" w14:textId="32AC967E" w:rsidR="00593618" w:rsidRPr="000B7526" w:rsidRDefault="00593618">
      <w:pPr>
        <w:pStyle w:val="Akapitzlist"/>
        <w:numPr>
          <w:ilvl w:val="2"/>
          <w:numId w:val="112"/>
        </w:numPr>
        <w:spacing w:after="0" w:line="240" w:lineRule="auto"/>
        <w:ind w:left="567" w:hanging="567"/>
        <w:jc w:val="both"/>
        <w:textAlignment w:val="baseline"/>
        <w:rPr>
          <w:rFonts w:eastAsia="Times New Roman" w:cs="Calibri"/>
          <w:lang w:eastAsia="pl-PL"/>
        </w:rPr>
      </w:pPr>
      <w:r w:rsidRPr="000B7526">
        <w:rPr>
          <w:rFonts w:eastAsia="Times New Roman" w:cs="Calibri"/>
          <w:lang w:eastAsia="pl-PL"/>
        </w:rPr>
        <w:t>Przedstawienia oryginału gwarancji wraz z żądaniem zapłaty beneficjenta (Zamawiającego); </w:t>
      </w:r>
    </w:p>
    <w:p w14:paraId="71C72A78" w14:textId="77777777" w:rsidR="00593618" w:rsidRPr="00593618" w:rsidRDefault="00593618">
      <w:pPr>
        <w:pStyle w:val="Akapitzlist"/>
        <w:numPr>
          <w:ilvl w:val="1"/>
          <w:numId w:val="112"/>
        </w:numPr>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Określających termin wygaśnięcia gwarancji przed terminem ustania stosunku zobowiązaniowego, który zabezpiecza z zastrzeżeniem zapisów art. 453 ust. 7 ustawy PZP; </w:t>
      </w:r>
    </w:p>
    <w:p w14:paraId="00B53017" w14:textId="77777777" w:rsidR="00593618" w:rsidRPr="00593618" w:rsidRDefault="00593618">
      <w:pPr>
        <w:pStyle w:val="Akapitzlist"/>
        <w:numPr>
          <w:ilvl w:val="1"/>
          <w:numId w:val="112"/>
        </w:numPr>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Wprowadzających klauzulę prorogacyjną, chyba że jako sąd właściwy do rozstrzygania sporów pomiędzy stronami wskazano sąd właściwy miejscowo dla beneficjenta (Zamawiającego). </w:t>
      </w:r>
    </w:p>
    <w:p w14:paraId="42028473" w14:textId="77777777" w:rsidR="00593618" w:rsidRPr="00593618" w:rsidRDefault="00593618">
      <w:pPr>
        <w:numPr>
          <w:ilvl w:val="0"/>
          <w:numId w:val="119"/>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Wykonawcy, którzy wspólnie składają ofertę w postępowaniu o udzielenie zamówienia ponoszą solidarną odpowiedzialność za wykonanie umowy i wniesienie zabezpieczenia należytego wykonania umowy (art. 445 ustawy Pzp). </w:t>
      </w:r>
    </w:p>
    <w:p w14:paraId="759FFC0D" w14:textId="77777777" w:rsidR="00593618" w:rsidRPr="00593618" w:rsidRDefault="00593618">
      <w:pPr>
        <w:numPr>
          <w:ilvl w:val="0"/>
          <w:numId w:val="119"/>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Zamawiający zwraca 70% kwoty zabezpieczenia w terminie do 30 dni kalendarzowych od dnia wykonania zamówienia i uznania przez zamawiającego za należycie wykonane, tj. od daty zakończenia i odbioru robót potwierdzonych protokołem odbioru końcowego zadania. </w:t>
      </w:r>
    </w:p>
    <w:p w14:paraId="159586F2" w14:textId="77777777" w:rsidR="00593618" w:rsidRPr="00593618" w:rsidRDefault="00593618">
      <w:pPr>
        <w:numPr>
          <w:ilvl w:val="0"/>
          <w:numId w:val="119"/>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Kwota pozostawiona na zabezpieczenie roszczeń z tytułu gwarancji i rękojmi za wady stanowiąca 30% kwoty zabezpieczenia zostanie zwrócona Wykonawcy nie później niż w 15 dniu kalendarzowym po upływie okresu gwarancji i rękojmi za wady. </w:t>
      </w:r>
    </w:p>
    <w:p w14:paraId="2466AE15" w14:textId="77777777" w:rsidR="00593618" w:rsidRPr="00593618" w:rsidRDefault="00593618" w:rsidP="00593618">
      <w:pPr>
        <w:spacing w:after="0" w:line="240" w:lineRule="auto"/>
        <w:ind w:left="360" w:right="-45" w:hanging="360"/>
        <w:jc w:val="center"/>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2313000" w14:textId="77777777" w:rsidR="00593618" w:rsidRPr="00593618" w:rsidRDefault="00593618" w:rsidP="00593618">
      <w:pPr>
        <w:spacing w:after="0" w:line="240" w:lineRule="auto"/>
        <w:ind w:left="360" w:right="-45" w:hanging="360"/>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Rozdział XIV</w:t>
      </w:r>
      <w:r w:rsidRPr="00593618">
        <w:rPr>
          <w:rFonts w:eastAsia="Times New Roman" w:cs="Calibri"/>
          <w:lang w:eastAsia="pl-PL"/>
        </w:rPr>
        <w:t> </w:t>
      </w:r>
    </w:p>
    <w:p w14:paraId="040B37B6"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FORMALNOŚCI PO WYBORZE OFERTY W CELU ZAWARCIA UMOWY</w:t>
      </w:r>
      <w:r w:rsidRPr="00593618">
        <w:rPr>
          <w:rFonts w:eastAsia="Times New Roman" w:cs="Calibri"/>
          <w:lang w:eastAsia="pl-PL"/>
        </w:rPr>
        <w:t> </w:t>
      </w:r>
    </w:p>
    <w:p w14:paraId="3D64EE13"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640E2824" w14:textId="04736AFD" w:rsidR="00593618" w:rsidRPr="00593618" w:rsidRDefault="00593618">
      <w:pPr>
        <w:numPr>
          <w:ilvl w:val="0"/>
          <w:numId w:val="42"/>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Zamawiający wskaże Wykonawcy, którego oferta została wybrana do realizacji zamówienia</w:t>
      </w:r>
      <w:r w:rsidR="009008BE">
        <w:rPr>
          <w:rFonts w:eastAsia="Times New Roman" w:cs="Calibri"/>
          <w:lang w:eastAsia="pl-PL"/>
        </w:rPr>
        <w:t xml:space="preserve"> </w:t>
      </w:r>
      <w:r w:rsidRPr="00593618">
        <w:rPr>
          <w:rFonts w:eastAsia="Times New Roman" w:cs="Calibri"/>
          <w:lang w:eastAsia="pl-PL"/>
        </w:rPr>
        <w:t>termin i miejsce podpisania umów. </w:t>
      </w:r>
    </w:p>
    <w:p w14:paraId="0E26D3BC" w14:textId="77777777" w:rsidR="00593618" w:rsidRPr="00593618" w:rsidRDefault="00593618">
      <w:pPr>
        <w:numPr>
          <w:ilvl w:val="0"/>
          <w:numId w:val="42"/>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Umowy zostaną zawarte w terminie wyznaczonym przez Zamawiającego. </w:t>
      </w:r>
    </w:p>
    <w:p w14:paraId="029580EF" w14:textId="77777777" w:rsidR="00593618" w:rsidRPr="00593618" w:rsidRDefault="00593618">
      <w:pPr>
        <w:numPr>
          <w:ilvl w:val="0"/>
          <w:numId w:val="42"/>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Wykonawca przed zawarciem umów poda wszelkie informacje niezbędne do wypełnienia treści umów na wezwanie Zamawiającego</w:t>
      </w:r>
      <w:r w:rsidRPr="00593618">
        <w:rPr>
          <w:rFonts w:eastAsia="Times New Roman" w:cs="Calibri"/>
          <w:b/>
          <w:bCs/>
          <w:lang w:eastAsia="pl-PL"/>
        </w:rPr>
        <w:t>.</w:t>
      </w:r>
      <w:r w:rsidRPr="00593618">
        <w:rPr>
          <w:rFonts w:eastAsia="Times New Roman" w:cs="Calibri"/>
          <w:lang w:eastAsia="pl-PL"/>
        </w:rPr>
        <w:t> </w:t>
      </w:r>
    </w:p>
    <w:p w14:paraId="5E90E0B1" w14:textId="77777777" w:rsidR="000B7526" w:rsidRDefault="00593618">
      <w:pPr>
        <w:numPr>
          <w:ilvl w:val="0"/>
          <w:numId w:val="42"/>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Wykonawca przed podpisaniem umów zobowiązany jest przedłożyć Zamawiającemu w przypadku Wykonawców wspólnie ubiegających się o udzielenie zamówienia – kopię umowy regulującej współpracę tych Wykonawców. Umowa regulująca współpracę Wykonawców występujących wspólnie winna zawierać:</w:t>
      </w:r>
    </w:p>
    <w:p w14:paraId="36AF84A2" w14:textId="04110E71" w:rsidR="000B7526" w:rsidRPr="000B7526" w:rsidRDefault="00593618">
      <w:pPr>
        <w:pStyle w:val="Akapitzlist"/>
        <w:numPr>
          <w:ilvl w:val="1"/>
          <w:numId w:val="113"/>
        </w:numPr>
        <w:spacing w:after="0" w:line="240" w:lineRule="auto"/>
        <w:ind w:left="567" w:hanging="567"/>
        <w:jc w:val="both"/>
        <w:textAlignment w:val="baseline"/>
        <w:rPr>
          <w:rFonts w:eastAsia="Times New Roman" w:cs="Calibri"/>
          <w:lang w:eastAsia="pl-PL"/>
        </w:rPr>
      </w:pPr>
      <w:r w:rsidRPr="000B7526">
        <w:rPr>
          <w:rFonts w:eastAsia="Times New Roman" w:cs="Calibri"/>
          <w:lang w:eastAsia="pl-PL"/>
        </w:rPr>
        <w:t>oznaczenie celu gospodarczego, dla którego umowa została zawarta (celem tym musi być zrealizowanie przedmiotowego zamówienia).</w:t>
      </w:r>
    </w:p>
    <w:p w14:paraId="76FF107C" w14:textId="77777777" w:rsidR="000B7526" w:rsidRDefault="00593618">
      <w:pPr>
        <w:pStyle w:val="Akapitzlist"/>
        <w:numPr>
          <w:ilvl w:val="1"/>
          <w:numId w:val="113"/>
        </w:numPr>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lastRenderedPageBreak/>
        <w:t>oznaczenie czasu trwania umowy obejmującego okres nie krótszy niż okres obowiązywania umowy w sprawie niniejszego zamówienia.</w:t>
      </w:r>
    </w:p>
    <w:p w14:paraId="5DB22F67" w14:textId="77777777" w:rsidR="000B7526" w:rsidRDefault="00593618">
      <w:pPr>
        <w:pStyle w:val="Akapitzlist"/>
        <w:numPr>
          <w:ilvl w:val="1"/>
          <w:numId w:val="113"/>
        </w:numPr>
        <w:spacing w:after="0" w:line="240" w:lineRule="auto"/>
        <w:ind w:left="567" w:hanging="567"/>
        <w:jc w:val="both"/>
        <w:textAlignment w:val="baseline"/>
        <w:rPr>
          <w:rFonts w:eastAsia="Times New Roman" w:cs="Calibri"/>
          <w:lang w:eastAsia="pl-PL"/>
        </w:rPr>
      </w:pPr>
      <w:r w:rsidRPr="000B7526">
        <w:rPr>
          <w:rFonts w:eastAsia="Times New Roman" w:cs="Calibri"/>
          <w:lang w:eastAsia="pl-PL"/>
        </w:rPr>
        <w:t>szczegółowy sposób współdziałania w wykonaniu zamówienia i podział zadań,</w:t>
      </w:r>
    </w:p>
    <w:p w14:paraId="6F069FAC" w14:textId="77777777" w:rsidR="000B7526" w:rsidRDefault="00593618">
      <w:pPr>
        <w:pStyle w:val="Akapitzlist"/>
        <w:numPr>
          <w:ilvl w:val="1"/>
          <w:numId w:val="113"/>
        </w:numPr>
        <w:spacing w:after="0" w:line="240" w:lineRule="auto"/>
        <w:ind w:left="567" w:hanging="567"/>
        <w:jc w:val="both"/>
        <w:textAlignment w:val="baseline"/>
        <w:rPr>
          <w:rFonts w:eastAsia="Times New Roman" w:cs="Calibri"/>
          <w:lang w:eastAsia="pl-PL"/>
        </w:rPr>
      </w:pPr>
      <w:r w:rsidRPr="000B7526">
        <w:rPr>
          <w:rFonts w:eastAsia="Times New Roman" w:cs="Calibri"/>
          <w:lang w:eastAsia="pl-PL"/>
        </w:rPr>
        <w:t>wskazanie Lidera do reprezentowania partnerów (współwykonawców) przy wykonywaniu zamówienia.</w:t>
      </w:r>
    </w:p>
    <w:p w14:paraId="2AFDB3C9" w14:textId="24B5D705" w:rsidR="00593618" w:rsidRPr="000B7526" w:rsidRDefault="00593618">
      <w:pPr>
        <w:pStyle w:val="Akapitzlist"/>
        <w:numPr>
          <w:ilvl w:val="1"/>
          <w:numId w:val="113"/>
        </w:numPr>
        <w:spacing w:after="0" w:line="240" w:lineRule="auto"/>
        <w:ind w:left="567" w:hanging="567"/>
        <w:jc w:val="both"/>
        <w:textAlignment w:val="baseline"/>
        <w:rPr>
          <w:rFonts w:eastAsia="Times New Roman" w:cs="Calibri"/>
          <w:lang w:eastAsia="pl-PL"/>
        </w:rPr>
      </w:pPr>
      <w:r w:rsidRPr="000B7526">
        <w:rPr>
          <w:rFonts w:eastAsia="Times New Roman" w:cs="Calibri"/>
          <w:lang w:eastAsia="pl-PL"/>
        </w:rPr>
        <w:t>oświadczenie, że Lider jest upoważniony do zaciągania zobowiązań, do przyjmowania płatności od Zamawiającego i do przyjmowania instrukcji na rzecz i w imieniu wszystkich partnerów (współwykonawców) razem i z każdego z osobna. </w:t>
      </w:r>
    </w:p>
    <w:p w14:paraId="61E6EBED" w14:textId="77777777" w:rsidR="00593618" w:rsidRPr="00593618" w:rsidRDefault="00593618">
      <w:pPr>
        <w:numPr>
          <w:ilvl w:val="0"/>
          <w:numId w:val="42"/>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Jeżeli Wykonawca, którego oferta została wybrana jako najkorzystniejsza, uchyla się od zawarcia umów w sprawie zamówienia publicznego lub nie wnosi wymaganego zabezpieczenia należytego wykonania umów (o ile było wymagane), Zamawiający może dokonać ponownego badania i oceny ofert spośród ofert pozostałych w postępowaniu wykonawców oraz wybrać najkorzystniejszą ofertę albo unieważnić postępowanie. </w:t>
      </w:r>
    </w:p>
    <w:p w14:paraId="72F5CEFE" w14:textId="77777777" w:rsidR="00593618" w:rsidRPr="00593618" w:rsidRDefault="00593618">
      <w:pPr>
        <w:numPr>
          <w:ilvl w:val="0"/>
          <w:numId w:val="42"/>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W sprawach nieuregulowanych w niniejszej SWZ mają zastosowanie przepisy ustawy Prawo zamówień publicznych oraz przepisy Kodeksu cywilnego. </w:t>
      </w:r>
    </w:p>
    <w:p w14:paraId="5B12D5B1" w14:textId="07A3207E" w:rsidR="00593618" w:rsidRPr="00593618" w:rsidRDefault="00593618">
      <w:pPr>
        <w:numPr>
          <w:ilvl w:val="0"/>
          <w:numId w:val="42"/>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Osoby</w:t>
      </w:r>
      <w:r w:rsidR="00C53BB1">
        <w:rPr>
          <w:rFonts w:eastAsia="Times New Roman" w:cs="Calibri"/>
          <w:lang w:eastAsia="pl-PL"/>
        </w:rPr>
        <w:t xml:space="preserve"> </w:t>
      </w:r>
      <w:r w:rsidRPr="00593618">
        <w:rPr>
          <w:rFonts w:eastAsia="Times New Roman" w:cs="Calibri"/>
          <w:lang w:eastAsia="pl-PL"/>
        </w:rPr>
        <w:t>reprezentujące</w:t>
      </w:r>
      <w:r w:rsidR="00C53BB1">
        <w:rPr>
          <w:rFonts w:eastAsia="Times New Roman" w:cs="Calibri"/>
          <w:lang w:eastAsia="pl-PL"/>
        </w:rPr>
        <w:t xml:space="preserve"> </w:t>
      </w:r>
      <w:r w:rsidRPr="00593618">
        <w:rPr>
          <w:rFonts w:eastAsia="Times New Roman" w:cs="Calibri"/>
          <w:lang w:eastAsia="pl-PL"/>
        </w:rPr>
        <w:t>Wykonawcę</w:t>
      </w:r>
      <w:r w:rsidR="00C53BB1">
        <w:rPr>
          <w:rFonts w:eastAsia="Times New Roman" w:cs="Calibri"/>
          <w:lang w:eastAsia="pl-PL"/>
        </w:rPr>
        <w:t xml:space="preserve"> </w:t>
      </w:r>
      <w:r w:rsidRPr="00593618">
        <w:rPr>
          <w:rFonts w:eastAsia="Times New Roman" w:cs="Calibri"/>
          <w:lang w:eastAsia="pl-PL"/>
        </w:rPr>
        <w:t>przy</w:t>
      </w:r>
      <w:r w:rsidR="00C53BB1">
        <w:rPr>
          <w:rFonts w:eastAsia="Times New Roman" w:cs="Calibri"/>
          <w:lang w:eastAsia="pl-PL"/>
        </w:rPr>
        <w:t xml:space="preserve"> </w:t>
      </w:r>
      <w:r w:rsidRPr="00593618">
        <w:rPr>
          <w:rFonts w:eastAsia="Times New Roman" w:cs="Calibri"/>
          <w:lang w:eastAsia="pl-PL"/>
        </w:rPr>
        <w:t>podpisaniu</w:t>
      </w:r>
      <w:r w:rsidR="00C53BB1">
        <w:rPr>
          <w:rFonts w:eastAsia="Times New Roman" w:cs="Calibri"/>
          <w:lang w:eastAsia="pl-PL"/>
        </w:rPr>
        <w:t xml:space="preserve"> </w:t>
      </w:r>
      <w:r w:rsidRPr="00593618">
        <w:rPr>
          <w:rFonts w:eastAsia="Times New Roman" w:cs="Calibri"/>
          <w:lang w:eastAsia="pl-PL"/>
        </w:rPr>
        <w:t>umów</w:t>
      </w:r>
      <w:r w:rsidR="00C53BB1">
        <w:rPr>
          <w:rFonts w:eastAsia="Times New Roman" w:cs="Calibri"/>
          <w:lang w:eastAsia="pl-PL"/>
        </w:rPr>
        <w:t xml:space="preserve"> </w:t>
      </w:r>
      <w:r w:rsidRPr="00593618">
        <w:rPr>
          <w:rFonts w:eastAsia="Times New Roman" w:cs="Calibri"/>
          <w:lang w:eastAsia="pl-PL"/>
        </w:rPr>
        <w:t>winny</w:t>
      </w:r>
      <w:r w:rsidR="00C53BB1">
        <w:rPr>
          <w:rFonts w:eastAsia="Times New Roman" w:cs="Calibri"/>
          <w:lang w:eastAsia="pl-PL"/>
        </w:rPr>
        <w:t xml:space="preserve"> </w:t>
      </w:r>
      <w:r w:rsidRPr="00593618">
        <w:rPr>
          <w:rFonts w:eastAsia="Times New Roman" w:cs="Calibri"/>
          <w:lang w:eastAsia="pl-PL"/>
        </w:rPr>
        <w:t>posiadać</w:t>
      </w:r>
      <w:r w:rsidR="00C53BB1">
        <w:rPr>
          <w:rFonts w:eastAsia="Times New Roman" w:cs="Calibri"/>
          <w:lang w:eastAsia="pl-PL"/>
        </w:rPr>
        <w:t xml:space="preserve"> </w:t>
      </w:r>
      <w:r w:rsidRPr="00593618">
        <w:rPr>
          <w:rFonts w:eastAsia="Times New Roman" w:cs="Calibri"/>
          <w:lang w:eastAsia="pl-PL"/>
        </w:rPr>
        <w:t>ze</w:t>
      </w:r>
      <w:r w:rsidR="00C53BB1">
        <w:rPr>
          <w:rFonts w:eastAsia="Times New Roman" w:cs="Calibri"/>
          <w:lang w:eastAsia="pl-PL"/>
        </w:rPr>
        <w:t xml:space="preserve"> </w:t>
      </w:r>
      <w:r w:rsidRPr="00593618">
        <w:rPr>
          <w:rFonts w:eastAsia="Times New Roman" w:cs="Calibri"/>
          <w:lang w:eastAsia="pl-PL"/>
        </w:rPr>
        <w:t>sobą</w:t>
      </w:r>
      <w:r w:rsidR="00C53BB1">
        <w:rPr>
          <w:rFonts w:eastAsia="Times New Roman" w:cs="Calibri"/>
          <w:lang w:eastAsia="pl-PL"/>
        </w:rPr>
        <w:t xml:space="preserve"> </w:t>
      </w:r>
      <w:r w:rsidRPr="00593618">
        <w:rPr>
          <w:rFonts w:eastAsia="Times New Roman" w:cs="Calibri"/>
          <w:lang w:eastAsia="pl-PL"/>
        </w:rPr>
        <w:t>dokumenty</w:t>
      </w:r>
      <w:r w:rsidR="00C53BB1">
        <w:rPr>
          <w:rFonts w:eastAsia="Times New Roman" w:cs="Calibri"/>
          <w:lang w:eastAsia="pl-PL"/>
        </w:rPr>
        <w:t xml:space="preserve"> </w:t>
      </w:r>
      <w:r w:rsidRPr="00593618">
        <w:rPr>
          <w:rFonts w:eastAsia="Times New Roman" w:cs="Calibri"/>
          <w:lang w:eastAsia="pl-PL"/>
        </w:rPr>
        <w:t>potwierdzające</w:t>
      </w:r>
      <w:r w:rsidR="00C53BB1">
        <w:rPr>
          <w:rFonts w:eastAsia="Times New Roman" w:cs="Calibri"/>
          <w:lang w:eastAsia="pl-PL"/>
        </w:rPr>
        <w:t xml:space="preserve"> </w:t>
      </w:r>
      <w:r w:rsidRPr="00593618">
        <w:rPr>
          <w:rFonts w:eastAsia="Times New Roman" w:cs="Calibri"/>
          <w:lang w:eastAsia="pl-PL"/>
        </w:rPr>
        <w:t>ich</w:t>
      </w:r>
      <w:r w:rsidR="00C53BB1">
        <w:rPr>
          <w:rFonts w:eastAsia="Times New Roman" w:cs="Calibri"/>
          <w:lang w:eastAsia="pl-PL"/>
        </w:rPr>
        <w:t xml:space="preserve"> </w:t>
      </w:r>
      <w:r w:rsidRPr="00593618">
        <w:rPr>
          <w:rFonts w:eastAsia="Times New Roman" w:cs="Calibri"/>
          <w:lang w:eastAsia="pl-PL"/>
        </w:rPr>
        <w:t>umocowanie</w:t>
      </w:r>
      <w:r w:rsidR="00C53BB1">
        <w:rPr>
          <w:rFonts w:eastAsia="Times New Roman" w:cs="Calibri"/>
          <w:lang w:eastAsia="pl-PL"/>
        </w:rPr>
        <w:t xml:space="preserve"> </w:t>
      </w:r>
      <w:r w:rsidRPr="00593618">
        <w:rPr>
          <w:rFonts w:eastAsia="Times New Roman" w:cs="Calibri"/>
          <w:lang w:eastAsia="pl-PL"/>
        </w:rPr>
        <w:t>do</w:t>
      </w:r>
      <w:r w:rsidR="00C53BB1">
        <w:rPr>
          <w:rFonts w:eastAsia="Times New Roman" w:cs="Calibri"/>
          <w:lang w:eastAsia="pl-PL"/>
        </w:rPr>
        <w:t xml:space="preserve"> </w:t>
      </w:r>
      <w:r w:rsidRPr="00593618">
        <w:rPr>
          <w:rFonts w:eastAsia="Times New Roman" w:cs="Calibri"/>
          <w:lang w:eastAsia="pl-PL"/>
        </w:rPr>
        <w:t>podpisania</w:t>
      </w:r>
      <w:r w:rsidR="00C53BB1">
        <w:rPr>
          <w:rFonts w:eastAsia="Times New Roman" w:cs="Calibri"/>
          <w:lang w:eastAsia="pl-PL"/>
        </w:rPr>
        <w:t xml:space="preserve"> </w:t>
      </w:r>
      <w:r w:rsidRPr="00593618">
        <w:rPr>
          <w:rFonts w:eastAsia="Times New Roman" w:cs="Calibri"/>
          <w:lang w:eastAsia="pl-PL"/>
        </w:rPr>
        <w:t>umów,</w:t>
      </w:r>
      <w:r w:rsidR="00C53BB1">
        <w:rPr>
          <w:rFonts w:eastAsia="Times New Roman" w:cs="Calibri"/>
          <w:lang w:eastAsia="pl-PL"/>
        </w:rPr>
        <w:t xml:space="preserve"> </w:t>
      </w:r>
      <w:r w:rsidRPr="00593618">
        <w:rPr>
          <w:rFonts w:eastAsia="Times New Roman" w:cs="Calibri"/>
          <w:lang w:eastAsia="pl-PL"/>
        </w:rPr>
        <w:t>o ile</w:t>
      </w:r>
      <w:r w:rsidR="00C53BB1">
        <w:rPr>
          <w:rFonts w:eastAsia="Times New Roman" w:cs="Calibri"/>
          <w:lang w:eastAsia="pl-PL"/>
        </w:rPr>
        <w:t xml:space="preserve"> </w:t>
      </w:r>
      <w:r w:rsidRPr="00593618">
        <w:rPr>
          <w:rFonts w:eastAsia="Times New Roman" w:cs="Calibri"/>
          <w:lang w:eastAsia="pl-PL"/>
        </w:rPr>
        <w:t>umocowanie</w:t>
      </w:r>
      <w:r w:rsidR="00C53BB1">
        <w:rPr>
          <w:rFonts w:eastAsia="Times New Roman" w:cs="Calibri"/>
          <w:lang w:eastAsia="pl-PL"/>
        </w:rPr>
        <w:t xml:space="preserve"> </w:t>
      </w:r>
      <w:r w:rsidRPr="00593618">
        <w:rPr>
          <w:rFonts w:eastAsia="Times New Roman" w:cs="Calibri"/>
          <w:lang w:eastAsia="pl-PL"/>
        </w:rPr>
        <w:t>to</w:t>
      </w:r>
      <w:r w:rsidR="00C53BB1">
        <w:rPr>
          <w:rFonts w:eastAsia="Times New Roman" w:cs="Calibri"/>
          <w:lang w:eastAsia="pl-PL"/>
        </w:rPr>
        <w:t xml:space="preserve"> nie </w:t>
      </w:r>
      <w:r w:rsidRPr="00593618">
        <w:rPr>
          <w:rFonts w:eastAsia="Times New Roman" w:cs="Calibri"/>
          <w:lang w:eastAsia="pl-PL"/>
        </w:rPr>
        <w:t>będzie</w:t>
      </w:r>
      <w:r w:rsidR="00C53BB1">
        <w:rPr>
          <w:rFonts w:eastAsia="Times New Roman" w:cs="Calibri"/>
          <w:lang w:eastAsia="pl-PL"/>
        </w:rPr>
        <w:t xml:space="preserve"> </w:t>
      </w:r>
      <w:r w:rsidRPr="00593618">
        <w:rPr>
          <w:rFonts w:eastAsia="Times New Roman" w:cs="Calibri"/>
          <w:lang w:eastAsia="pl-PL"/>
        </w:rPr>
        <w:t>wynikać z dokumentów</w:t>
      </w:r>
      <w:r w:rsidR="00C53BB1">
        <w:rPr>
          <w:rFonts w:eastAsia="Times New Roman" w:cs="Calibri"/>
          <w:lang w:eastAsia="pl-PL"/>
        </w:rPr>
        <w:t xml:space="preserve"> </w:t>
      </w:r>
      <w:r w:rsidRPr="00593618">
        <w:rPr>
          <w:rFonts w:eastAsia="Times New Roman" w:cs="Calibri"/>
          <w:lang w:eastAsia="pl-PL"/>
        </w:rPr>
        <w:t>załączonych</w:t>
      </w:r>
      <w:r w:rsidR="00C53BB1">
        <w:rPr>
          <w:rFonts w:eastAsia="Times New Roman" w:cs="Calibri"/>
          <w:lang w:eastAsia="pl-PL"/>
        </w:rPr>
        <w:t xml:space="preserve"> </w:t>
      </w:r>
      <w:r w:rsidRPr="00593618">
        <w:rPr>
          <w:rFonts w:eastAsia="Times New Roman" w:cs="Calibri"/>
          <w:lang w:eastAsia="pl-PL"/>
        </w:rPr>
        <w:t>do</w:t>
      </w:r>
      <w:r w:rsidR="00C53BB1">
        <w:rPr>
          <w:rFonts w:eastAsia="Times New Roman" w:cs="Calibri"/>
          <w:lang w:eastAsia="pl-PL"/>
        </w:rPr>
        <w:t xml:space="preserve"> </w:t>
      </w:r>
      <w:r w:rsidRPr="00593618">
        <w:rPr>
          <w:rFonts w:eastAsia="Times New Roman" w:cs="Calibri"/>
          <w:lang w:eastAsia="pl-PL"/>
        </w:rPr>
        <w:t>przedłożonej oferty.</w:t>
      </w:r>
    </w:p>
    <w:p w14:paraId="7C9CC508" w14:textId="77777777" w:rsidR="00593618" w:rsidRPr="00593618" w:rsidRDefault="00593618">
      <w:pPr>
        <w:numPr>
          <w:ilvl w:val="0"/>
          <w:numId w:val="42"/>
        </w:numPr>
        <w:tabs>
          <w:tab w:val="clear" w:pos="720"/>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Projekt umowy stanowi załącznik nr 5 do SWZ. </w:t>
      </w:r>
    </w:p>
    <w:p w14:paraId="253FCD07" w14:textId="77777777" w:rsidR="00593618" w:rsidRPr="00593618" w:rsidRDefault="00593618" w:rsidP="00593618">
      <w:pPr>
        <w:spacing w:after="0" w:line="240" w:lineRule="auto"/>
        <w:ind w:right="-45"/>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BA9489B" w14:textId="77777777" w:rsidR="00593618" w:rsidRPr="00593618" w:rsidRDefault="00593618" w:rsidP="00593618">
      <w:pPr>
        <w:spacing w:after="0" w:line="240" w:lineRule="auto"/>
        <w:ind w:left="360" w:right="-45" w:hanging="360"/>
        <w:jc w:val="center"/>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8532B97" w14:textId="77777777" w:rsidR="00593618" w:rsidRPr="00593618" w:rsidRDefault="00593618" w:rsidP="00593618">
      <w:pPr>
        <w:spacing w:after="0" w:line="240" w:lineRule="auto"/>
        <w:ind w:left="360" w:right="-45" w:hanging="360"/>
        <w:jc w:val="center"/>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39BC0C0F" w14:textId="77777777" w:rsidR="00593618" w:rsidRPr="00593618" w:rsidRDefault="00593618" w:rsidP="00593618">
      <w:pPr>
        <w:spacing w:after="0" w:line="240" w:lineRule="auto"/>
        <w:ind w:left="360" w:right="-45" w:hanging="360"/>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Rozdział XV</w:t>
      </w:r>
      <w:r w:rsidRPr="00593618">
        <w:rPr>
          <w:rFonts w:eastAsia="Times New Roman" w:cs="Calibri"/>
          <w:lang w:eastAsia="pl-PL"/>
        </w:rPr>
        <w:t> </w:t>
      </w:r>
    </w:p>
    <w:p w14:paraId="7E276ADF" w14:textId="77777777" w:rsidR="00593618" w:rsidRPr="00593618" w:rsidRDefault="00593618" w:rsidP="00593618">
      <w:pPr>
        <w:spacing w:after="0" w:line="240" w:lineRule="auto"/>
        <w:ind w:left="360" w:right="-45" w:hanging="360"/>
        <w:textAlignment w:val="baseline"/>
        <w:rPr>
          <w:rFonts w:ascii="Segoe UI" w:eastAsia="Times New Roman" w:hAnsi="Segoe UI" w:cs="Segoe UI"/>
          <w:sz w:val="18"/>
          <w:szCs w:val="18"/>
          <w:lang w:eastAsia="pl-PL"/>
        </w:rPr>
      </w:pPr>
      <w:r w:rsidRPr="00593618">
        <w:rPr>
          <w:rFonts w:eastAsia="Times New Roman" w:cs="Calibri"/>
          <w:b/>
          <w:bCs/>
          <w:u w:val="single"/>
          <w:lang w:eastAsia="pl-PL"/>
        </w:rPr>
        <w:t> WYKAZ ZAŁĄCZNIKÓW DO NINIEJSZEJ SPECYFIKACJI WARUNKÓW ZAMÓWIENIA:</w:t>
      </w:r>
      <w:r w:rsidRPr="00593618">
        <w:rPr>
          <w:rFonts w:eastAsia="Times New Roman" w:cs="Calibri"/>
          <w:lang w:eastAsia="pl-PL"/>
        </w:rPr>
        <w:t> </w:t>
      </w:r>
    </w:p>
    <w:p w14:paraId="493BDB88" w14:textId="77777777" w:rsidR="00593618" w:rsidRPr="00593618" w:rsidRDefault="00593618" w:rsidP="00593618">
      <w:pPr>
        <w:spacing w:after="0" w:line="240" w:lineRule="auto"/>
        <w:ind w:left="360" w:right="-45" w:hanging="360"/>
        <w:textAlignment w:val="baseline"/>
        <w:rPr>
          <w:rFonts w:ascii="Segoe UI" w:eastAsia="Times New Roman" w:hAnsi="Segoe UI" w:cs="Segoe UI"/>
          <w:sz w:val="18"/>
          <w:szCs w:val="18"/>
          <w:lang w:eastAsia="pl-PL"/>
        </w:rPr>
      </w:pPr>
      <w:r w:rsidRPr="00593618">
        <w:rPr>
          <w:rFonts w:eastAsia="Times New Roman" w:cs="Calibri"/>
          <w:lang w:eastAsia="pl-P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4"/>
        <w:gridCol w:w="3103"/>
        <w:gridCol w:w="5415"/>
      </w:tblGrid>
      <w:tr w:rsidR="00593618" w:rsidRPr="00593618" w14:paraId="5817DECB" w14:textId="77777777">
        <w:trPr>
          <w:trHeight w:val="360"/>
        </w:trPr>
        <w:tc>
          <w:tcPr>
            <w:tcW w:w="555" w:type="dxa"/>
            <w:tcBorders>
              <w:top w:val="single" w:sz="4" w:space="0" w:color="000000"/>
              <w:left w:val="single" w:sz="4" w:space="0" w:color="000000"/>
              <w:bottom w:val="single" w:sz="4" w:space="0" w:color="000000"/>
              <w:right w:val="nil"/>
            </w:tcBorders>
            <w:shd w:val="clear" w:color="auto" w:fill="E0E0E0"/>
            <w:vAlign w:val="center"/>
            <w:hideMark/>
          </w:tcPr>
          <w:p w14:paraId="1861C740"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b/>
                <w:bCs/>
                <w:lang w:eastAsia="pl-PL"/>
              </w:rPr>
              <w:t>L.p.</w:t>
            </w:r>
            <w:r w:rsidRPr="00593618">
              <w:rPr>
                <w:rFonts w:eastAsia="Times New Roman" w:cs="Calibri"/>
                <w:lang w:eastAsia="pl-PL"/>
              </w:rPr>
              <w:t> </w:t>
            </w:r>
          </w:p>
        </w:tc>
        <w:tc>
          <w:tcPr>
            <w:tcW w:w="3255" w:type="dxa"/>
            <w:tcBorders>
              <w:top w:val="single" w:sz="4" w:space="0" w:color="000000"/>
              <w:left w:val="single" w:sz="4" w:space="0" w:color="000000"/>
              <w:bottom w:val="single" w:sz="4" w:space="0" w:color="000000"/>
              <w:right w:val="nil"/>
            </w:tcBorders>
            <w:shd w:val="clear" w:color="auto" w:fill="E0E0E0"/>
            <w:vAlign w:val="center"/>
            <w:hideMark/>
          </w:tcPr>
          <w:p w14:paraId="7A25A9BA"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b/>
                <w:bCs/>
                <w:lang w:eastAsia="pl-PL"/>
              </w:rPr>
              <w:t>Numer Załącznika</w:t>
            </w:r>
            <w:r w:rsidRPr="00593618">
              <w:rPr>
                <w:rFonts w:eastAsia="Times New Roman" w:cs="Calibri"/>
                <w:lang w:eastAsia="pl-PL"/>
              </w:rPr>
              <w:t> </w:t>
            </w:r>
          </w:p>
        </w:tc>
        <w:tc>
          <w:tcPr>
            <w:tcW w:w="561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1ED4FB7" w14:textId="77777777" w:rsidR="00593618" w:rsidRPr="00593618" w:rsidRDefault="00593618">
            <w:pPr>
              <w:numPr>
                <w:ilvl w:val="0"/>
                <w:numId w:val="43"/>
              </w:numPr>
              <w:spacing w:after="0" w:line="240" w:lineRule="auto"/>
              <w:ind w:firstLine="705"/>
              <w:textAlignment w:val="baseline"/>
              <w:rPr>
                <w:rFonts w:eastAsia="Times New Roman" w:cs="Calibri"/>
                <w:color w:val="404040"/>
                <w:sz w:val="26"/>
                <w:szCs w:val="26"/>
                <w:lang w:eastAsia="pl-PL"/>
              </w:rPr>
            </w:pPr>
            <w:r w:rsidRPr="00593618">
              <w:rPr>
                <w:rFonts w:eastAsia="Times New Roman" w:cs="Calibri"/>
                <w:lang w:eastAsia="pl-PL"/>
              </w:rPr>
              <w:t>Nazwa Załącznika </w:t>
            </w:r>
          </w:p>
        </w:tc>
      </w:tr>
      <w:tr w:rsidR="00593618" w:rsidRPr="00593618" w14:paraId="0A0D0806" w14:textId="77777777">
        <w:trPr>
          <w:trHeight w:val="450"/>
        </w:trPr>
        <w:tc>
          <w:tcPr>
            <w:tcW w:w="555" w:type="dxa"/>
            <w:tcBorders>
              <w:top w:val="single" w:sz="4" w:space="0" w:color="000000"/>
              <w:left w:val="single" w:sz="4" w:space="0" w:color="000000"/>
              <w:bottom w:val="single" w:sz="4" w:space="0" w:color="000000"/>
              <w:right w:val="nil"/>
            </w:tcBorders>
            <w:vAlign w:val="center"/>
            <w:hideMark/>
          </w:tcPr>
          <w:p w14:paraId="26CAFE3E"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1 </w:t>
            </w:r>
          </w:p>
        </w:tc>
        <w:tc>
          <w:tcPr>
            <w:tcW w:w="3255" w:type="dxa"/>
            <w:tcBorders>
              <w:top w:val="single" w:sz="4" w:space="0" w:color="000000"/>
              <w:left w:val="single" w:sz="4" w:space="0" w:color="000000"/>
              <w:bottom w:val="single" w:sz="4" w:space="0" w:color="000000"/>
              <w:right w:val="nil"/>
            </w:tcBorders>
            <w:vAlign w:val="center"/>
            <w:hideMark/>
          </w:tcPr>
          <w:p w14:paraId="54886AF6" w14:textId="77777777" w:rsidR="00593618" w:rsidRPr="00593618" w:rsidRDefault="00593618" w:rsidP="00593618">
            <w:pPr>
              <w:spacing w:after="0" w:line="240" w:lineRule="auto"/>
              <w:textAlignment w:val="baseline"/>
              <w:rPr>
                <w:rFonts w:ascii="Times New Roman" w:eastAsia="Times New Roman" w:hAnsi="Times New Roman"/>
                <w:sz w:val="24"/>
                <w:szCs w:val="24"/>
                <w:lang w:eastAsia="pl-PL"/>
              </w:rPr>
            </w:pPr>
            <w:r w:rsidRPr="00593618">
              <w:rPr>
                <w:rFonts w:eastAsia="Times New Roman" w:cs="Calibri"/>
                <w:lang w:eastAsia="pl-PL"/>
              </w:rPr>
              <w:t>Załącznik nr 1  </w:t>
            </w:r>
          </w:p>
        </w:tc>
        <w:tc>
          <w:tcPr>
            <w:tcW w:w="5610" w:type="dxa"/>
            <w:tcBorders>
              <w:top w:val="single" w:sz="4" w:space="0" w:color="000000"/>
              <w:left w:val="single" w:sz="4" w:space="0" w:color="000000"/>
              <w:bottom w:val="single" w:sz="4" w:space="0" w:color="000000"/>
              <w:right w:val="single" w:sz="4" w:space="0" w:color="000000"/>
            </w:tcBorders>
            <w:vAlign w:val="center"/>
            <w:hideMark/>
          </w:tcPr>
          <w:p w14:paraId="107C426D" w14:textId="77777777" w:rsidR="00593618" w:rsidRPr="00593618" w:rsidRDefault="00593618" w:rsidP="00593618">
            <w:pPr>
              <w:spacing w:after="0" w:line="240" w:lineRule="auto"/>
              <w:textAlignment w:val="baseline"/>
              <w:rPr>
                <w:rFonts w:ascii="Times New Roman" w:eastAsia="Times New Roman" w:hAnsi="Times New Roman"/>
                <w:sz w:val="24"/>
                <w:szCs w:val="24"/>
                <w:lang w:eastAsia="pl-PL"/>
              </w:rPr>
            </w:pPr>
            <w:r w:rsidRPr="00593618">
              <w:rPr>
                <w:rFonts w:eastAsia="Times New Roman" w:cs="Calibri"/>
                <w:lang w:eastAsia="pl-PL"/>
              </w:rPr>
              <w:t>Formularz ofertowy </w:t>
            </w:r>
          </w:p>
        </w:tc>
      </w:tr>
      <w:tr w:rsidR="00593618" w:rsidRPr="00593618" w14:paraId="4DF6C13C" w14:textId="77777777">
        <w:trPr>
          <w:trHeight w:val="615"/>
        </w:trPr>
        <w:tc>
          <w:tcPr>
            <w:tcW w:w="555" w:type="dxa"/>
            <w:tcBorders>
              <w:top w:val="single" w:sz="4" w:space="0" w:color="000000"/>
              <w:left w:val="single" w:sz="4" w:space="0" w:color="000000"/>
              <w:bottom w:val="single" w:sz="4" w:space="0" w:color="000000"/>
              <w:right w:val="nil"/>
            </w:tcBorders>
            <w:vAlign w:val="center"/>
            <w:hideMark/>
          </w:tcPr>
          <w:p w14:paraId="30F9790A"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2 </w:t>
            </w:r>
          </w:p>
        </w:tc>
        <w:tc>
          <w:tcPr>
            <w:tcW w:w="3255" w:type="dxa"/>
            <w:tcBorders>
              <w:top w:val="single" w:sz="4" w:space="0" w:color="000000"/>
              <w:left w:val="single" w:sz="4" w:space="0" w:color="000000"/>
              <w:bottom w:val="single" w:sz="4" w:space="0" w:color="000000"/>
              <w:right w:val="nil"/>
            </w:tcBorders>
            <w:vAlign w:val="center"/>
            <w:hideMark/>
          </w:tcPr>
          <w:p w14:paraId="6DA54A93" w14:textId="77777777" w:rsidR="00593618" w:rsidRPr="00593618" w:rsidRDefault="00593618" w:rsidP="00593618">
            <w:pPr>
              <w:spacing w:after="0" w:line="240" w:lineRule="auto"/>
              <w:textAlignment w:val="baseline"/>
              <w:rPr>
                <w:rFonts w:ascii="Times New Roman" w:eastAsia="Times New Roman" w:hAnsi="Times New Roman"/>
                <w:sz w:val="24"/>
                <w:szCs w:val="24"/>
                <w:lang w:eastAsia="pl-PL"/>
              </w:rPr>
            </w:pPr>
            <w:r w:rsidRPr="00593618">
              <w:rPr>
                <w:rFonts w:eastAsia="Times New Roman" w:cs="Calibri"/>
                <w:lang w:eastAsia="pl-PL"/>
              </w:rPr>
              <w:t>Załącznik nr 2  </w:t>
            </w:r>
          </w:p>
        </w:tc>
        <w:tc>
          <w:tcPr>
            <w:tcW w:w="5610" w:type="dxa"/>
            <w:tcBorders>
              <w:top w:val="single" w:sz="4" w:space="0" w:color="000000"/>
              <w:left w:val="single" w:sz="4" w:space="0" w:color="000000"/>
              <w:bottom w:val="single" w:sz="4" w:space="0" w:color="000000"/>
              <w:right w:val="single" w:sz="4" w:space="0" w:color="000000"/>
            </w:tcBorders>
            <w:vAlign w:val="center"/>
            <w:hideMark/>
          </w:tcPr>
          <w:p w14:paraId="792AD05A" w14:textId="77777777" w:rsidR="00593618" w:rsidRPr="00593618" w:rsidRDefault="00593618" w:rsidP="00593618">
            <w:pPr>
              <w:spacing w:after="0" w:line="240" w:lineRule="auto"/>
              <w:ind w:right="-45"/>
              <w:textAlignment w:val="baseline"/>
              <w:rPr>
                <w:rFonts w:ascii="Times New Roman" w:eastAsia="Times New Roman" w:hAnsi="Times New Roman"/>
                <w:sz w:val="24"/>
                <w:szCs w:val="24"/>
                <w:lang w:eastAsia="pl-PL"/>
              </w:rPr>
            </w:pPr>
            <w:r w:rsidRPr="00593618">
              <w:rPr>
                <w:rFonts w:eastAsia="Times New Roman" w:cs="Calibri"/>
                <w:lang w:eastAsia="pl-PL"/>
              </w:rPr>
              <w:t>Wzór oświadczenia o niepodleganiu wykluczeniu oraz o spełnieniu warunków udziału  </w:t>
            </w:r>
          </w:p>
          <w:p w14:paraId="7A87FCB6"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lang w:eastAsia="pl-PL"/>
              </w:rPr>
              <w:t> </w:t>
            </w:r>
          </w:p>
        </w:tc>
      </w:tr>
      <w:tr w:rsidR="00593618" w:rsidRPr="00593618" w14:paraId="54C181B7" w14:textId="77777777">
        <w:trPr>
          <w:trHeight w:val="450"/>
        </w:trPr>
        <w:tc>
          <w:tcPr>
            <w:tcW w:w="555" w:type="dxa"/>
            <w:tcBorders>
              <w:top w:val="single" w:sz="4" w:space="0" w:color="000000"/>
              <w:left w:val="single" w:sz="4" w:space="0" w:color="000000"/>
              <w:bottom w:val="single" w:sz="4" w:space="0" w:color="000000"/>
              <w:right w:val="nil"/>
            </w:tcBorders>
            <w:vAlign w:val="center"/>
            <w:hideMark/>
          </w:tcPr>
          <w:p w14:paraId="0E600307"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3 </w:t>
            </w:r>
          </w:p>
        </w:tc>
        <w:tc>
          <w:tcPr>
            <w:tcW w:w="3255" w:type="dxa"/>
            <w:tcBorders>
              <w:top w:val="single" w:sz="4" w:space="0" w:color="000000"/>
              <w:left w:val="single" w:sz="4" w:space="0" w:color="000000"/>
              <w:bottom w:val="single" w:sz="4" w:space="0" w:color="000000"/>
              <w:right w:val="nil"/>
            </w:tcBorders>
            <w:vAlign w:val="center"/>
            <w:hideMark/>
          </w:tcPr>
          <w:p w14:paraId="1460CA0F" w14:textId="77777777" w:rsidR="00593618" w:rsidRPr="00593618" w:rsidRDefault="00593618" w:rsidP="00593618">
            <w:pPr>
              <w:spacing w:after="0" w:line="240" w:lineRule="auto"/>
              <w:textAlignment w:val="baseline"/>
              <w:rPr>
                <w:rFonts w:ascii="Times New Roman" w:eastAsia="Times New Roman" w:hAnsi="Times New Roman"/>
                <w:sz w:val="24"/>
                <w:szCs w:val="24"/>
                <w:lang w:eastAsia="pl-PL"/>
              </w:rPr>
            </w:pPr>
            <w:r w:rsidRPr="00593618">
              <w:rPr>
                <w:rFonts w:eastAsia="Times New Roman" w:cs="Calibri"/>
                <w:lang w:eastAsia="pl-PL"/>
              </w:rPr>
              <w:t>Załącznik nr 3  </w:t>
            </w:r>
          </w:p>
        </w:tc>
        <w:tc>
          <w:tcPr>
            <w:tcW w:w="5610" w:type="dxa"/>
            <w:tcBorders>
              <w:top w:val="single" w:sz="4" w:space="0" w:color="000000"/>
              <w:left w:val="single" w:sz="4" w:space="0" w:color="000000"/>
              <w:bottom w:val="single" w:sz="4" w:space="0" w:color="000000"/>
              <w:right w:val="single" w:sz="4" w:space="0" w:color="000000"/>
            </w:tcBorders>
            <w:vAlign w:val="center"/>
            <w:hideMark/>
          </w:tcPr>
          <w:p w14:paraId="603462DC"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lang w:eastAsia="pl-PL"/>
              </w:rPr>
              <w:t>Wzór wykazu wykonanych robót budowlanych </w:t>
            </w:r>
          </w:p>
        </w:tc>
      </w:tr>
      <w:tr w:rsidR="00593618" w:rsidRPr="00593618" w14:paraId="7E24801E" w14:textId="77777777">
        <w:trPr>
          <w:trHeight w:val="450"/>
        </w:trPr>
        <w:tc>
          <w:tcPr>
            <w:tcW w:w="555" w:type="dxa"/>
            <w:tcBorders>
              <w:top w:val="single" w:sz="4" w:space="0" w:color="000000"/>
              <w:left w:val="single" w:sz="4" w:space="0" w:color="000000"/>
              <w:bottom w:val="single" w:sz="4" w:space="0" w:color="000000"/>
              <w:right w:val="nil"/>
            </w:tcBorders>
            <w:vAlign w:val="center"/>
            <w:hideMark/>
          </w:tcPr>
          <w:p w14:paraId="1E9A239F"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4 </w:t>
            </w:r>
          </w:p>
        </w:tc>
        <w:tc>
          <w:tcPr>
            <w:tcW w:w="3255" w:type="dxa"/>
            <w:tcBorders>
              <w:top w:val="single" w:sz="4" w:space="0" w:color="000000"/>
              <w:left w:val="single" w:sz="4" w:space="0" w:color="000000"/>
              <w:bottom w:val="single" w:sz="4" w:space="0" w:color="000000"/>
              <w:right w:val="nil"/>
            </w:tcBorders>
            <w:vAlign w:val="center"/>
            <w:hideMark/>
          </w:tcPr>
          <w:p w14:paraId="1A5551F2" w14:textId="77777777" w:rsidR="00593618" w:rsidRPr="00593618" w:rsidRDefault="00593618" w:rsidP="00593618">
            <w:pPr>
              <w:spacing w:after="0" w:line="240" w:lineRule="auto"/>
              <w:textAlignment w:val="baseline"/>
              <w:rPr>
                <w:rFonts w:ascii="Times New Roman" w:eastAsia="Times New Roman" w:hAnsi="Times New Roman"/>
                <w:sz w:val="24"/>
                <w:szCs w:val="24"/>
                <w:lang w:eastAsia="pl-PL"/>
              </w:rPr>
            </w:pPr>
            <w:r w:rsidRPr="00593618">
              <w:rPr>
                <w:rFonts w:eastAsia="Times New Roman" w:cs="Calibri"/>
                <w:lang w:eastAsia="pl-PL"/>
              </w:rPr>
              <w:t>Załącznik nr 4 </w:t>
            </w:r>
          </w:p>
        </w:tc>
        <w:tc>
          <w:tcPr>
            <w:tcW w:w="5610" w:type="dxa"/>
            <w:tcBorders>
              <w:top w:val="single" w:sz="4" w:space="0" w:color="000000"/>
              <w:left w:val="single" w:sz="4" w:space="0" w:color="000000"/>
              <w:bottom w:val="single" w:sz="4" w:space="0" w:color="000000"/>
              <w:right w:val="single" w:sz="4" w:space="0" w:color="000000"/>
            </w:tcBorders>
            <w:vAlign w:val="center"/>
            <w:hideMark/>
          </w:tcPr>
          <w:p w14:paraId="563579D1"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lang w:eastAsia="pl-PL"/>
              </w:rPr>
              <w:t>Wzór wykazu osób skierowanych do realizacji zamówienia </w:t>
            </w:r>
          </w:p>
          <w:p w14:paraId="5C8F3D03" w14:textId="77777777" w:rsidR="00593618" w:rsidRPr="00593618" w:rsidRDefault="00593618" w:rsidP="00593618">
            <w:pPr>
              <w:spacing w:after="0" w:line="240" w:lineRule="auto"/>
              <w:textAlignment w:val="baseline"/>
              <w:rPr>
                <w:rFonts w:ascii="Times New Roman" w:eastAsia="Times New Roman" w:hAnsi="Times New Roman"/>
                <w:sz w:val="24"/>
                <w:szCs w:val="24"/>
                <w:lang w:eastAsia="pl-PL"/>
              </w:rPr>
            </w:pPr>
            <w:r w:rsidRPr="00593618">
              <w:rPr>
                <w:rFonts w:eastAsia="Times New Roman" w:cs="Calibri"/>
                <w:lang w:eastAsia="pl-PL"/>
              </w:rPr>
              <w:t> </w:t>
            </w:r>
          </w:p>
        </w:tc>
      </w:tr>
      <w:tr w:rsidR="00593618" w:rsidRPr="00593618" w14:paraId="2E4A95F8" w14:textId="77777777">
        <w:trPr>
          <w:trHeight w:val="450"/>
        </w:trPr>
        <w:tc>
          <w:tcPr>
            <w:tcW w:w="555" w:type="dxa"/>
            <w:tcBorders>
              <w:top w:val="single" w:sz="4" w:space="0" w:color="000000"/>
              <w:left w:val="single" w:sz="4" w:space="0" w:color="000000"/>
              <w:bottom w:val="single" w:sz="4" w:space="0" w:color="000000"/>
              <w:right w:val="nil"/>
            </w:tcBorders>
            <w:vAlign w:val="center"/>
            <w:hideMark/>
          </w:tcPr>
          <w:p w14:paraId="5953EB8B"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5 </w:t>
            </w:r>
          </w:p>
        </w:tc>
        <w:tc>
          <w:tcPr>
            <w:tcW w:w="3255" w:type="dxa"/>
            <w:tcBorders>
              <w:top w:val="single" w:sz="4" w:space="0" w:color="000000"/>
              <w:left w:val="single" w:sz="4" w:space="0" w:color="000000"/>
              <w:bottom w:val="single" w:sz="4" w:space="0" w:color="000000"/>
              <w:right w:val="nil"/>
            </w:tcBorders>
            <w:vAlign w:val="center"/>
            <w:hideMark/>
          </w:tcPr>
          <w:p w14:paraId="03801C06" w14:textId="77777777" w:rsidR="00593618" w:rsidRPr="00593618" w:rsidRDefault="00593618" w:rsidP="00593618">
            <w:pPr>
              <w:spacing w:after="0" w:line="240" w:lineRule="auto"/>
              <w:textAlignment w:val="baseline"/>
              <w:rPr>
                <w:rFonts w:ascii="Times New Roman" w:eastAsia="Times New Roman" w:hAnsi="Times New Roman"/>
                <w:sz w:val="24"/>
                <w:szCs w:val="24"/>
                <w:lang w:eastAsia="pl-PL"/>
              </w:rPr>
            </w:pPr>
            <w:r w:rsidRPr="00593618">
              <w:rPr>
                <w:rFonts w:eastAsia="Times New Roman" w:cs="Calibri"/>
                <w:lang w:eastAsia="pl-PL"/>
              </w:rPr>
              <w:t>Załącznik nr 5 </w:t>
            </w:r>
          </w:p>
        </w:tc>
        <w:tc>
          <w:tcPr>
            <w:tcW w:w="5610" w:type="dxa"/>
            <w:tcBorders>
              <w:top w:val="single" w:sz="4" w:space="0" w:color="000000"/>
              <w:left w:val="single" w:sz="4" w:space="0" w:color="000000"/>
              <w:bottom w:val="single" w:sz="4" w:space="0" w:color="000000"/>
              <w:right w:val="single" w:sz="4" w:space="0" w:color="000000"/>
            </w:tcBorders>
            <w:vAlign w:val="center"/>
            <w:hideMark/>
          </w:tcPr>
          <w:p w14:paraId="64BFD490"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lang w:eastAsia="pl-PL"/>
              </w:rPr>
              <w:t>Projekt umowy wraz z załącznikami </w:t>
            </w:r>
          </w:p>
        </w:tc>
      </w:tr>
      <w:tr w:rsidR="00593618" w:rsidRPr="00593618" w14:paraId="3FBE33DD" w14:textId="77777777">
        <w:trPr>
          <w:trHeight w:val="450"/>
        </w:trPr>
        <w:tc>
          <w:tcPr>
            <w:tcW w:w="555" w:type="dxa"/>
            <w:tcBorders>
              <w:top w:val="single" w:sz="4" w:space="0" w:color="000000"/>
              <w:left w:val="single" w:sz="4" w:space="0" w:color="000000"/>
              <w:bottom w:val="single" w:sz="4" w:space="0" w:color="000000"/>
              <w:right w:val="nil"/>
            </w:tcBorders>
            <w:vAlign w:val="center"/>
            <w:hideMark/>
          </w:tcPr>
          <w:p w14:paraId="7E681605"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6 </w:t>
            </w:r>
          </w:p>
        </w:tc>
        <w:tc>
          <w:tcPr>
            <w:tcW w:w="3255" w:type="dxa"/>
            <w:tcBorders>
              <w:top w:val="single" w:sz="4" w:space="0" w:color="000000"/>
              <w:left w:val="single" w:sz="4" w:space="0" w:color="000000"/>
              <w:bottom w:val="single" w:sz="4" w:space="0" w:color="000000"/>
              <w:right w:val="nil"/>
            </w:tcBorders>
            <w:vAlign w:val="center"/>
            <w:hideMark/>
          </w:tcPr>
          <w:p w14:paraId="7A21B03B" w14:textId="77777777" w:rsidR="00593618" w:rsidRPr="00593618" w:rsidRDefault="00593618" w:rsidP="00593618">
            <w:pPr>
              <w:spacing w:after="0" w:line="240" w:lineRule="auto"/>
              <w:textAlignment w:val="baseline"/>
              <w:rPr>
                <w:rFonts w:ascii="Times New Roman" w:eastAsia="Times New Roman" w:hAnsi="Times New Roman"/>
                <w:sz w:val="24"/>
                <w:szCs w:val="24"/>
                <w:lang w:eastAsia="pl-PL"/>
              </w:rPr>
            </w:pPr>
            <w:r w:rsidRPr="00593618">
              <w:rPr>
                <w:rFonts w:eastAsia="Times New Roman" w:cs="Calibri"/>
                <w:lang w:eastAsia="pl-PL"/>
              </w:rPr>
              <w:t>Załącznik nr 6 </w:t>
            </w:r>
          </w:p>
        </w:tc>
        <w:tc>
          <w:tcPr>
            <w:tcW w:w="5610" w:type="dxa"/>
            <w:tcBorders>
              <w:top w:val="single" w:sz="4" w:space="0" w:color="000000"/>
              <w:left w:val="single" w:sz="4" w:space="0" w:color="000000"/>
              <w:bottom w:val="single" w:sz="4" w:space="0" w:color="000000"/>
              <w:right w:val="single" w:sz="4" w:space="0" w:color="000000"/>
            </w:tcBorders>
            <w:vAlign w:val="center"/>
            <w:hideMark/>
          </w:tcPr>
          <w:p w14:paraId="7972AF5B"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lang w:eastAsia="pl-PL"/>
              </w:rPr>
              <w:t>Dokumentacja techniczna </w:t>
            </w:r>
          </w:p>
        </w:tc>
      </w:tr>
      <w:tr w:rsidR="00593618" w:rsidRPr="00593618" w14:paraId="138AB489" w14:textId="77777777">
        <w:trPr>
          <w:trHeight w:val="435"/>
        </w:trPr>
        <w:tc>
          <w:tcPr>
            <w:tcW w:w="555" w:type="dxa"/>
            <w:tcBorders>
              <w:top w:val="single" w:sz="4" w:space="0" w:color="000000"/>
              <w:left w:val="single" w:sz="4" w:space="0" w:color="000000"/>
              <w:bottom w:val="single" w:sz="4" w:space="0" w:color="000000"/>
              <w:right w:val="nil"/>
            </w:tcBorders>
            <w:vAlign w:val="center"/>
            <w:hideMark/>
          </w:tcPr>
          <w:p w14:paraId="7ED87E39" w14:textId="24303912" w:rsidR="00593618" w:rsidRPr="00593618" w:rsidRDefault="006B27E1" w:rsidP="00593618">
            <w:pPr>
              <w:spacing w:after="0" w:line="240" w:lineRule="auto"/>
              <w:jc w:val="center"/>
              <w:textAlignment w:val="baseline"/>
              <w:rPr>
                <w:rFonts w:ascii="Times New Roman" w:eastAsia="Times New Roman" w:hAnsi="Times New Roman"/>
                <w:sz w:val="24"/>
                <w:szCs w:val="24"/>
                <w:lang w:eastAsia="pl-PL"/>
              </w:rPr>
            </w:pPr>
            <w:r>
              <w:rPr>
                <w:rFonts w:eastAsia="Times New Roman" w:cs="Calibri"/>
                <w:lang w:eastAsia="pl-PL"/>
              </w:rPr>
              <w:t>7</w:t>
            </w:r>
            <w:r w:rsidR="00593618" w:rsidRPr="00593618">
              <w:rPr>
                <w:rFonts w:eastAsia="Times New Roman" w:cs="Calibri"/>
                <w:lang w:eastAsia="pl-PL"/>
              </w:rPr>
              <w:t> </w:t>
            </w:r>
          </w:p>
        </w:tc>
        <w:tc>
          <w:tcPr>
            <w:tcW w:w="3255" w:type="dxa"/>
            <w:tcBorders>
              <w:top w:val="single" w:sz="4" w:space="0" w:color="000000"/>
              <w:left w:val="single" w:sz="4" w:space="0" w:color="000000"/>
              <w:bottom w:val="single" w:sz="4" w:space="0" w:color="000000"/>
              <w:right w:val="nil"/>
            </w:tcBorders>
            <w:vAlign w:val="center"/>
            <w:hideMark/>
          </w:tcPr>
          <w:p w14:paraId="526F41D9" w14:textId="77777777" w:rsidR="00593618" w:rsidRPr="00593618" w:rsidRDefault="00593618" w:rsidP="00593618">
            <w:pPr>
              <w:spacing w:after="0" w:line="240" w:lineRule="auto"/>
              <w:textAlignment w:val="baseline"/>
              <w:rPr>
                <w:rFonts w:ascii="Times New Roman" w:eastAsia="Times New Roman" w:hAnsi="Times New Roman"/>
                <w:sz w:val="24"/>
                <w:szCs w:val="24"/>
                <w:lang w:eastAsia="pl-PL"/>
              </w:rPr>
            </w:pPr>
            <w:r w:rsidRPr="00593618">
              <w:rPr>
                <w:rFonts w:eastAsia="Times New Roman" w:cs="Calibri"/>
                <w:lang w:eastAsia="pl-PL"/>
              </w:rPr>
              <w:t>Załącznik nr 7 </w:t>
            </w:r>
          </w:p>
        </w:tc>
        <w:tc>
          <w:tcPr>
            <w:tcW w:w="5610" w:type="dxa"/>
            <w:tcBorders>
              <w:top w:val="single" w:sz="4" w:space="0" w:color="000000"/>
              <w:left w:val="single" w:sz="4" w:space="0" w:color="000000"/>
              <w:bottom w:val="single" w:sz="4" w:space="0" w:color="000000"/>
              <w:right w:val="single" w:sz="4" w:space="0" w:color="000000"/>
            </w:tcBorders>
            <w:vAlign w:val="center"/>
            <w:hideMark/>
          </w:tcPr>
          <w:p w14:paraId="113E0677"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lang w:eastAsia="pl-PL"/>
              </w:rPr>
              <w:t>Wzór zobowiązanie innego podmiotu </w:t>
            </w:r>
          </w:p>
        </w:tc>
      </w:tr>
    </w:tbl>
    <w:p w14:paraId="4B3CB32D" w14:textId="77777777" w:rsidR="00593618" w:rsidRPr="00593618" w:rsidRDefault="00593618" w:rsidP="00593618">
      <w:pPr>
        <w:spacing w:after="0" w:line="240" w:lineRule="auto"/>
        <w:ind w:left="360" w:right="-45" w:hanging="360"/>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72B2A328"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A2A1F41" w14:textId="77777777" w:rsidR="00593618" w:rsidRPr="00593618" w:rsidRDefault="00593618" w:rsidP="00593618">
      <w:pPr>
        <w:spacing w:after="0" w:line="240" w:lineRule="auto"/>
        <w:jc w:val="right"/>
        <w:textAlignment w:val="baseline"/>
        <w:rPr>
          <w:rFonts w:ascii="Segoe UI" w:eastAsia="Times New Roman" w:hAnsi="Segoe UI" w:cs="Segoe UI"/>
          <w:sz w:val="18"/>
          <w:szCs w:val="18"/>
          <w:lang w:eastAsia="pl-PL"/>
        </w:rPr>
      </w:pPr>
      <w:r w:rsidRPr="00593618">
        <w:rPr>
          <w:rFonts w:eastAsia="Times New Roman" w:cs="Calibri"/>
          <w:b/>
          <w:bCs/>
          <w:lang w:eastAsia="pl-PL"/>
        </w:rPr>
        <w:t>ZATWIERDZAM</w:t>
      </w:r>
      <w:r w:rsidRPr="00593618">
        <w:rPr>
          <w:rFonts w:eastAsia="Times New Roman" w:cs="Calibri"/>
          <w:lang w:eastAsia="pl-PL"/>
        </w:rPr>
        <w:t>                      </w:t>
      </w:r>
    </w:p>
    <w:p w14:paraId="4CFDE5D7"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sz w:val="24"/>
          <w:szCs w:val="24"/>
          <w:lang w:eastAsia="pl-PL"/>
        </w:rPr>
        <w:t> </w:t>
      </w:r>
    </w:p>
    <w:p w14:paraId="43675228" w14:textId="77777777" w:rsidR="00593618" w:rsidRPr="00593618" w:rsidRDefault="00593618" w:rsidP="00593618">
      <w:pPr>
        <w:spacing w:after="0" w:line="240" w:lineRule="auto"/>
        <w:ind w:left="420" w:right="-45" w:hanging="420"/>
        <w:jc w:val="right"/>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6DC79555" w14:textId="77777777" w:rsidR="00593618" w:rsidRPr="00593618" w:rsidRDefault="00593618" w:rsidP="00593618">
      <w:pPr>
        <w:spacing w:after="0" w:line="240" w:lineRule="auto"/>
        <w:ind w:left="420" w:right="-45" w:hanging="420"/>
        <w:jc w:val="right"/>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CB8BEB0" w14:textId="77777777" w:rsidR="00593618" w:rsidRPr="00593618" w:rsidRDefault="00593618" w:rsidP="00593618">
      <w:pPr>
        <w:spacing w:after="0" w:line="240" w:lineRule="auto"/>
        <w:ind w:left="420" w:right="-45" w:hanging="420"/>
        <w:jc w:val="right"/>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7678337C" w14:textId="77777777" w:rsidR="00593618" w:rsidRPr="00593618" w:rsidRDefault="00593618" w:rsidP="00593618">
      <w:pPr>
        <w:spacing w:after="0" w:line="240" w:lineRule="auto"/>
        <w:ind w:left="420" w:right="-45" w:hanging="420"/>
        <w:jc w:val="right"/>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7C5C1C2C" w14:textId="77777777" w:rsidR="00593618" w:rsidRPr="00593618" w:rsidRDefault="00593618" w:rsidP="00593618">
      <w:pPr>
        <w:spacing w:after="0" w:line="240" w:lineRule="auto"/>
        <w:ind w:left="420" w:right="-45" w:hanging="420"/>
        <w:jc w:val="right"/>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54572C51" w14:textId="7A1E758B" w:rsidR="00593618" w:rsidRPr="00593618" w:rsidRDefault="00593618" w:rsidP="000B7526">
      <w:pPr>
        <w:spacing w:after="0" w:line="240" w:lineRule="auto"/>
        <w:ind w:left="420" w:right="-45" w:hanging="420"/>
        <w:jc w:val="right"/>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F4BFFDC" w14:textId="77777777" w:rsidR="00593618" w:rsidRPr="00593618" w:rsidRDefault="00593618" w:rsidP="00593618">
      <w:pPr>
        <w:spacing w:after="0" w:line="240" w:lineRule="auto"/>
        <w:ind w:left="420" w:right="-45" w:hanging="420"/>
        <w:jc w:val="right"/>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36FBCE55" w14:textId="77777777" w:rsidR="00865FB8" w:rsidRDefault="00865FB8">
      <w:pPr>
        <w:rPr>
          <w:rFonts w:eastAsia="Times New Roman" w:cs="Calibri"/>
          <w:b/>
          <w:bCs/>
          <w:lang w:eastAsia="pl-PL"/>
        </w:rPr>
      </w:pPr>
      <w:r>
        <w:rPr>
          <w:rFonts w:eastAsia="Times New Roman" w:cs="Calibri"/>
          <w:b/>
          <w:bCs/>
          <w:lang w:eastAsia="pl-PL"/>
        </w:rPr>
        <w:br w:type="page"/>
      </w:r>
    </w:p>
    <w:p w14:paraId="11A36BFF" w14:textId="65EC5813" w:rsidR="00593618" w:rsidRPr="00593618" w:rsidRDefault="00593618" w:rsidP="00593618">
      <w:pPr>
        <w:spacing w:after="0" w:line="240" w:lineRule="auto"/>
        <w:ind w:left="420" w:right="-45" w:hanging="420"/>
        <w:jc w:val="right"/>
        <w:textAlignment w:val="baseline"/>
        <w:rPr>
          <w:rFonts w:ascii="Segoe UI" w:eastAsia="Times New Roman" w:hAnsi="Segoe UI" w:cs="Segoe UI"/>
          <w:sz w:val="18"/>
          <w:szCs w:val="18"/>
          <w:lang w:eastAsia="pl-PL"/>
        </w:rPr>
      </w:pPr>
      <w:r w:rsidRPr="00593618">
        <w:rPr>
          <w:rFonts w:eastAsia="Times New Roman" w:cs="Calibri"/>
          <w:b/>
          <w:bCs/>
          <w:lang w:eastAsia="pl-PL"/>
        </w:rPr>
        <w:lastRenderedPageBreak/>
        <w:t>Załącznik nr 1 do SWZ</w:t>
      </w:r>
      <w:r w:rsidRPr="00593618">
        <w:rPr>
          <w:rFonts w:eastAsia="Times New Roman" w:cs="Calibri"/>
          <w:lang w:eastAsia="pl-PL"/>
        </w:rPr>
        <w:t> </w:t>
      </w:r>
    </w:p>
    <w:p w14:paraId="4572DDA5" w14:textId="77777777" w:rsidR="00593618" w:rsidRPr="00593618" w:rsidRDefault="00593618" w:rsidP="00593618">
      <w:pPr>
        <w:spacing w:after="0" w:line="240" w:lineRule="auto"/>
        <w:ind w:left="420" w:right="-45" w:hanging="420"/>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62ADCBC5" w14:textId="77777777" w:rsidR="00593618" w:rsidRPr="00593618" w:rsidRDefault="00593618" w:rsidP="00593618">
      <w:pPr>
        <w:spacing w:after="0" w:line="240" w:lineRule="auto"/>
        <w:ind w:left="420" w:right="-45" w:hanging="420"/>
        <w:textAlignment w:val="baseline"/>
        <w:rPr>
          <w:rFonts w:ascii="Segoe UI" w:eastAsia="Times New Roman" w:hAnsi="Segoe UI" w:cs="Segoe UI"/>
          <w:sz w:val="18"/>
          <w:szCs w:val="18"/>
          <w:lang w:eastAsia="pl-PL"/>
        </w:rPr>
      </w:pPr>
      <w:r w:rsidRPr="00593618">
        <w:rPr>
          <w:rFonts w:eastAsia="Times New Roman" w:cs="Calibri"/>
          <w:lang w:eastAsia="pl-PL"/>
        </w:rPr>
        <w:t>Pełna nazwa Wykonawcy: </w:t>
      </w:r>
    </w:p>
    <w:p w14:paraId="406F33AF" w14:textId="77777777" w:rsidR="00593618" w:rsidRPr="00593618" w:rsidRDefault="00593618" w:rsidP="00593618">
      <w:pPr>
        <w:spacing w:after="0" w:line="240" w:lineRule="auto"/>
        <w:ind w:right="-90"/>
        <w:textAlignment w:val="baseline"/>
        <w:rPr>
          <w:rFonts w:ascii="Segoe UI" w:eastAsia="Times New Roman" w:hAnsi="Segoe UI" w:cs="Segoe UI"/>
          <w:sz w:val="18"/>
          <w:szCs w:val="18"/>
          <w:lang w:eastAsia="pl-PL"/>
        </w:rPr>
      </w:pPr>
      <w:r w:rsidRPr="00593618">
        <w:rPr>
          <w:rFonts w:eastAsia="Times New Roman" w:cs="Calibri"/>
          <w:lang w:eastAsia="pl-PL"/>
        </w:rPr>
        <w:t>(w przypadku Wykonawców wspólnie ubiegających się o udzielenie zamówienia należy podać nazwę Pełnomocnika oraz zaznaczyć, iż Wykonawcy wspólnie ubiegają się o udzielenie zamówienia, a także wymienić wszystkich pozostałych Wykonawców) </w:t>
      </w:r>
    </w:p>
    <w:p w14:paraId="051EA8BA" w14:textId="77777777" w:rsidR="00593618" w:rsidRPr="00593618" w:rsidRDefault="00593618" w:rsidP="00593618">
      <w:pPr>
        <w:spacing w:after="0" w:line="240" w:lineRule="auto"/>
        <w:ind w:right="-90"/>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043BAD7B"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adres siedziby Wykonawcy: </w:t>
      </w:r>
    </w:p>
    <w:p w14:paraId="007B0D39"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ulica …………………………………………………………………………………………………… </w:t>
      </w:r>
    </w:p>
    <w:p w14:paraId="0BB6E667"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kod, miasto…………………………………………………………………………………………. </w:t>
      </w:r>
    </w:p>
    <w:p w14:paraId="02B1B4B8"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województwo …………………………………………………….……………………………… </w:t>
      </w:r>
    </w:p>
    <w:p w14:paraId="766EB7C4"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NIP …………………………………………………………………………………………………….. </w:t>
      </w:r>
    </w:p>
    <w:p w14:paraId="108CD641"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REGON ………………………………………………………………………………………………. </w:t>
      </w:r>
    </w:p>
    <w:p w14:paraId="060427C0"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Nr KRS/CEIDG ……………………………………………………………………………………. </w:t>
      </w:r>
    </w:p>
    <w:p w14:paraId="6875A3B3"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Nr konta ……………………………………………………………………………………………. </w:t>
      </w:r>
    </w:p>
    <w:p w14:paraId="0415F7A7"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Osoba do kontaktu w sprawie złożonej oferty: …………………………………. </w:t>
      </w:r>
    </w:p>
    <w:p w14:paraId="59CA6B2D" w14:textId="6F38FD8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imię i nazwisko Pełnomocnika Wykonawcy (</w:t>
      </w:r>
      <w:r w:rsidRPr="00593618">
        <w:rPr>
          <w:rFonts w:eastAsia="Times New Roman" w:cs="Calibri"/>
          <w:i/>
          <w:iCs/>
          <w:lang w:eastAsia="pl-PL"/>
        </w:rPr>
        <w:t>o ile został </w:t>
      </w:r>
      <w:r w:rsidR="009008BE" w:rsidRPr="00593618">
        <w:rPr>
          <w:rFonts w:eastAsia="Times New Roman" w:cs="Calibri"/>
          <w:i/>
          <w:iCs/>
          <w:lang w:eastAsia="pl-PL"/>
        </w:rPr>
        <w:t>ustanowiony</w:t>
      </w:r>
      <w:r w:rsidR="009008BE" w:rsidRPr="00593618">
        <w:rPr>
          <w:rFonts w:eastAsia="Times New Roman" w:cs="Calibri"/>
          <w:lang w:eastAsia="pl-PL"/>
        </w:rPr>
        <w:t>) /</w:t>
      </w:r>
      <w:r w:rsidRPr="00593618">
        <w:rPr>
          <w:rFonts w:eastAsia="Times New Roman" w:cs="Calibri"/>
          <w:lang w:eastAsia="pl-PL"/>
        </w:rPr>
        <w:t> lub Wykonawców wspólnie ubiegających się  </w:t>
      </w:r>
      <w:r w:rsidRPr="00593618">
        <w:rPr>
          <w:rFonts w:eastAsia="Times New Roman" w:cs="Calibri"/>
          <w:lang w:eastAsia="pl-PL"/>
        </w:rPr>
        <w:br/>
        <w:t>o udzielenie zamówienia: </w:t>
      </w:r>
    </w:p>
    <w:p w14:paraId="457E8F50"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34CD478"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sz w:val="24"/>
          <w:szCs w:val="24"/>
          <w:lang w:eastAsia="pl-PL"/>
        </w:rPr>
        <w:t> </w:t>
      </w:r>
    </w:p>
    <w:p w14:paraId="557FC25B"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sz w:val="28"/>
          <w:szCs w:val="28"/>
          <w:lang w:eastAsia="pl-PL"/>
        </w:rPr>
        <w:t>FORMULARZ OFERTOWY</w:t>
      </w:r>
      <w:r w:rsidRPr="00593618">
        <w:rPr>
          <w:rFonts w:eastAsia="Times New Roman" w:cs="Calibri"/>
          <w:sz w:val="28"/>
          <w:szCs w:val="28"/>
          <w:lang w:eastAsia="pl-PL"/>
        </w:rPr>
        <w:t> </w:t>
      </w:r>
    </w:p>
    <w:p w14:paraId="214FF0D5" w14:textId="0B9B176E" w:rsidR="00593618" w:rsidRPr="00593618" w:rsidRDefault="00593618" w:rsidP="00593618">
      <w:pPr>
        <w:spacing w:after="0" w:line="240" w:lineRule="auto"/>
        <w:ind w:left="-150" w:right="-45"/>
        <w:textAlignment w:val="baseline"/>
        <w:rPr>
          <w:rFonts w:ascii="Segoe UI" w:eastAsia="Times New Roman" w:hAnsi="Segoe UI" w:cs="Segoe UI"/>
          <w:sz w:val="18"/>
          <w:szCs w:val="18"/>
          <w:lang w:eastAsia="pl-PL"/>
        </w:rPr>
      </w:pPr>
      <w:r w:rsidRPr="00593618">
        <w:rPr>
          <w:rFonts w:eastAsia="Times New Roman" w:cs="Calibri"/>
          <w:sz w:val="24"/>
          <w:szCs w:val="24"/>
          <w:lang w:eastAsia="pl-PL"/>
        </w:rPr>
        <w:t>   </w:t>
      </w:r>
      <w:r w:rsidRPr="00593618">
        <w:rPr>
          <w:rFonts w:eastAsia="Times New Roman" w:cs="Calibri"/>
          <w:lang w:eastAsia="pl-PL"/>
        </w:rPr>
        <w:t>Ubiegając się o udzielenie zamówienia publicznego na </w:t>
      </w:r>
      <w:r w:rsidR="009008BE" w:rsidRPr="00593618">
        <w:rPr>
          <w:rFonts w:eastAsia="Times New Roman" w:cs="Calibri"/>
          <w:lang w:eastAsia="pl-PL"/>
        </w:rPr>
        <w:t>zadanie:</w:t>
      </w:r>
      <w:r w:rsidRPr="00593618">
        <w:rPr>
          <w:rFonts w:eastAsia="Times New Roman" w:cs="Calibri"/>
          <w:lang w:eastAsia="pl-PL"/>
        </w:rPr>
        <w:t>  </w:t>
      </w:r>
    </w:p>
    <w:p w14:paraId="12D6D1B4" w14:textId="77777777" w:rsidR="00593618" w:rsidRPr="00593618" w:rsidRDefault="00593618" w:rsidP="00593618">
      <w:pPr>
        <w:spacing w:after="0" w:line="240" w:lineRule="auto"/>
        <w:ind w:left="270"/>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5637B451" w14:textId="77777777" w:rsidR="00593618" w:rsidRPr="00593618" w:rsidRDefault="00593618" w:rsidP="00593618">
      <w:pPr>
        <w:spacing w:after="0" w:line="240" w:lineRule="auto"/>
        <w:ind w:left="135" w:hanging="135"/>
        <w:jc w:val="center"/>
        <w:textAlignment w:val="baseline"/>
        <w:rPr>
          <w:rFonts w:ascii="Segoe UI" w:eastAsia="Times New Roman" w:hAnsi="Segoe UI" w:cs="Segoe UI"/>
          <w:sz w:val="18"/>
          <w:szCs w:val="18"/>
          <w:lang w:eastAsia="pl-PL"/>
        </w:rPr>
      </w:pPr>
      <w:r w:rsidRPr="00593618">
        <w:rPr>
          <w:rFonts w:eastAsia="Times New Roman" w:cs="Calibri"/>
          <w:lang w:eastAsia="pl-PL"/>
        </w:rPr>
        <w:t>BUDOWA OBIEKTÓW MAŁEJ ARCHITEKTURY W MIEJSCU PUBLICZNYM W RAMACH ZADAŃ PN.: </w:t>
      </w:r>
    </w:p>
    <w:p w14:paraId="320D5DAB" w14:textId="77777777" w:rsidR="00593618" w:rsidRPr="00593618" w:rsidRDefault="00593618">
      <w:pPr>
        <w:numPr>
          <w:ilvl w:val="0"/>
          <w:numId w:val="44"/>
        </w:numPr>
        <w:spacing w:after="0" w:line="240" w:lineRule="auto"/>
        <w:ind w:firstLine="0"/>
        <w:textAlignment w:val="baseline"/>
        <w:rPr>
          <w:rFonts w:eastAsia="Times New Roman" w:cs="Calibri"/>
          <w:lang w:eastAsia="pl-PL"/>
        </w:rPr>
      </w:pPr>
      <w:r w:rsidRPr="00593618">
        <w:rPr>
          <w:rFonts w:eastAsia="Times New Roman" w:cs="Calibri"/>
          <w:b/>
          <w:bCs/>
          <w:lang w:eastAsia="pl-PL"/>
        </w:rPr>
        <w:t>„PLAC ZABAW PRZY PRZEDSZKOLU NR 29 W DĄBROWIE GÓRNICZEJ”</w:t>
      </w:r>
      <w:r w:rsidRPr="00593618">
        <w:rPr>
          <w:rFonts w:eastAsia="Times New Roman" w:cs="Calibri"/>
          <w:lang w:eastAsia="pl-PL"/>
        </w:rPr>
        <w:t> </w:t>
      </w:r>
    </w:p>
    <w:p w14:paraId="45CF4595" w14:textId="77777777" w:rsidR="00593618" w:rsidRPr="00593618" w:rsidRDefault="00593618">
      <w:pPr>
        <w:numPr>
          <w:ilvl w:val="0"/>
          <w:numId w:val="45"/>
        </w:numPr>
        <w:spacing w:after="0" w:line="240" w:lineRule="auto"/>
        <w:ind w:firstLine="0"/>
        <w:textAlignment w:val="baseline"/>
        <w:rPr>
          <w:rFonts w:eastAsia="Times New Roman" w:cs="Calibri"/>
          <w:lang w:eastAsia="pl-PL"/>
        </w:rPr>
      </w:pPr>
      <w:r w:rsidRPr="00593618">
        <w:rPr>
          <w:rFonts w:eastAsia="Times New Roman" w:cs="Calibri"/>
          <w:b/>
          <w:bCs/>
          <w:lang w:eastAsia="pl-PL"/>
        </w:rPr>
        <w:t>„PLAC ZABAW PRZY PRZEDSZKOLU NR 32 W DĄBROWIE GÓRNICZEJ”</w:t>
      </w:r>
      <w:r w:rsidRPr="00593618">
        <w:rPr>
          <w:rFonts w:eastAsia="Times New Roman" w:cs="Calibri"/>
          <w:lang w:eastAsia="pl-PL"/>
        </w:rPr>
        <w:t> </w:t>
      </w:r>
    </w:p>
    <w:p w14:paraId="3BAD4483" w14:textId="77777777" w:rsidR="00593618" w:rsidRPr="00593618" w:rsidRDefault="00593618">
      <w:pPr>
        <w:numPr>
          <w:ilvl w:val="0"/>
          <w:numId w:val="46"/>
        </w:numPr>
        <w:spacing w:after="0" w:line="240" w:lineRule="auto"/>
        <w:ind w:firstLine="0"/>
        <w:textAlignment w:val="baseline"/>
        <w:rPr>
          <w:rFonts w:eastAsia="Times New Roman" w:cs="Calibri"/>
          <w:lang w:eastAsia="pl-PL"/>
        </w:rPr>
      </w:pPr>
      <w:r w:rsidRPr="00593618">
        <w:rPr>
          <w:rFonts w:eastAsia="Times New Roman" w:cs="Calibri"/>
          <w:b/>
          <w:bCs/>
          <w:lang w:eastAsia="pl-PL"/>
        </w:rPr>
        <w:t>„PLAC ZABAW PRZY PRZEDSZKOLU NR 36 W DĄBROWIE GÓRNICZEJ”</w:t>
      </w:r>
      <w:r w:rsidRPr="00593618">
        <w:rPr>
          <w:rFonts w:eastAsia="Times New Roman" w:cs="Calibri"/>
          <w:lang w:eastAsia="pl-PL"/>
        </w:rPr>
        <w:t> </w:t>
      </w:r>
    </w:p>
    <w:p w14:paraId="012A3833" w14:textId="77777777" w:rsidR="00593618" w:rsidRPr="00593618" w:rsidRDefault="00593618">
      <w:pPr>
        <w:numPr>
          <w:ilvl w:val="0"/>
          <w:numId w:val="47"/>
        </w:numPr>
        <w:spacing w:after="0" w:line="240" w:lineRule="auto"/>
        <w:ind w:firstLine="0"/>
        <w:textAlignment w:val="baseline"/>
        <w:rPr>
          <w:rFonts w:eastAsia="Times New Roman" w:cs="Calibri"/>
          <w:lang w:eastAsia="pl-PL"/>
        </w:rPr>
      </w:pPr>
      <w:r w:rsidRPr="00593618">
        <w:rPr>
          <w:rFonts w:eastAsia="Times New Roman" w:cs="Calibri"/>
          <w:b/>
          <w:bCs/>
          <w:lang w:eastAsia="pl-PL"/>
        </w:rPr>
        <w:t>„PLAC ZABAW PRZY PRZEDSZKOLU NR 39 W DĄBROWIE GÓRNICZEJ”</w:t>
      </w:r>
      <w:r w:rsidRPr="00593618">
        <w:rPr>
          <w:rFonts w:eastAsia="Times New Roman" w:cs="Calibri"/>
          <w:lang w:eastAsia="pl-PL"/>
        </w:rPr>
        <w:t> </w:t>
      </w:r>
    </w:p>
    <w:p w14:paraId="4BBAB180" w14:textId="77777777" w:rsidR="00593618" w:rsidRPr="00593618" w:rsidRDefault="00593618">
      <w:pPr>
        <w:numPr>
          <w:ilvl w:val="0"/>
          <w:numId w:val="48"/>
        </w:numPr>
        <w:spacing w:after="0" w:line="240" w:lineRule="auto"/>
        <w:ind w:firstLine="0"/>
        <w:textAlignment w:val="baseline"/>
        <w:rPr>
          <w:rFonts w:eastAsia="Times New Roman" w:cs="Calibri"/>
          <w:lang w:eastAsia="pl-PL"/>
        </w:rPr>
      </w:pPr>
      <w:r w:rsidRPr="00593618">
        <w:rPr>
          <w:rFonts w:eastAsia="Times New Roman" w:cs="Calibri"/>
          <w:b/>
          <w:bCs/>
          <w:lang w:eastAsia="pl-PL"/>
        </w:rPr>
        <w:t>„PLAC ZABAW PRZY PRZEDSZKOLU NR 4 W DĄBROWIE GÓRNICZEJ”</w:t>
      </w:r>
      <w:r w:rsidRPr="00593618">
        <w:rPr>
          <w:rFonts w:eastAsia="Times New Roman" w:cs="Calibri"/>
          <w:lang w:eastAsia="pl-PL"/>
        </w:rPr>
        <w:t> </w:t>
      </w:r>
    </w:p>
    <w:p w14:paraId="54386573" w14:textId="77777777" w:rsidR="00593618" w:rsidRPr="00593618" w:rsidRDefault="00593618" w:rsidP="00593618">
      <w:pPr>
        <w:spacing w:after="0" w:line="240" w:lineRule="auto"/>
        <w:ind w:left="420" w:right="-45" w:hanging="420"/>
        <w:textAlignment w:val="baseline"/>
        <w:rPr>
          <w:rFonts w:ascii="Segoe UI" w:eastAsia="Times New Roman" w:hAnsi="Segoe UI" w:cs="Segoe UI"/>
          <w:sz w:val="18"/>
          <w:szCs w:val="18"/>
          <w:lang w:eastAsia="pl-PL"/>
        </w:rPr>
      </w:pPr>
      <w:r w:rsidRPr="00593618">
        <w:rPr>
          <w:rFonts w:eastAsia="Times New Roman" w:cs="Calibri"/>
          <w:sz w:val="24"/>
          <w:szCs w:val="24"/>
          <w:lang w:eastAsia="pl-PL"/>
        </w:rPr>
        <w:t> </w:t>
      </w:r>
    </w:p>
    <w:p w14:paraId="1298CBF0" w14:textId="77777777" w:rsidR="00593618" w:rsidRPr="00593618" w:rsidRDefault="00593618" w:rsidP="00593618">
      <w:pPr>
        <w:spacing w:after="0" w:line="240" w:lineRule="auto"/>
        <w:ind w:left="420" w:right="-45" w:hanging="420"/>
        <w:textAlignment w:val="baseline"/>
        <w:rPr>
          <w:rFonts w:ascii="Segoe UI" w:eastAsia="Times New Roman" w:hAnsi="Segoe UI" w:cs="Segoe UI"/>
          <w:sz w:val="18"/>
          <w:szCs w:val="18"/>
          <w:lang w:eastAsia="pl-PL"/>
        </w:rPr>
      </w:pPr>
      <w:r w:rsidRPr="00593618">
        <w:rPr>
          <w:rFonts w:eastAsia="Times New Roman" w:cs="Calibri"/>
          <w:sz w:val="24"/>
          <w:szCs w:val="24"/>
          <w:lang w:eastAsia="pl-PL"/>
        </w:rPr>
        <w:t>składam ofertę na następujących warunkach:  </w:t>
      </w:r>
    </w:p>
    <w:p w14:paraId="0AD483E4" w14:textId="77777777" w:rsidR="00593618" w:rsidRPr="00593618" w:rsidRDefault="00593618">
      <w:pPr>
        <w:numPr>
          <w:ilvl w:val="0"/>
          <w:numId w:val="49"/>
        </w:numPr>
        <w:spacing w:after="0" w:line="240" w:lineRule="auto"/>
        <w:ind w:firstLine="0"/>
        <w:textAlignment w:val="baseline"/>
        <w:rPr>
          <w:rFonts w:eastAsia="Times New Roman" w:cs="Calibri"/>
          <w:lang w:eastAsia="pl-PL"/>
        </w:rPr>
      </w:pPr>
      <w:r w:rsidRPr="00593618">
        <w:rPr>
          <w:rFonts w:eastAsia="Times New Roman" w:cs="Calibri"/>
          <w:lang w:eastAsia="pl-PL"/>
        </w:rPr>
        <w:t>Deklaruję wykonanie zamówienia zgodnie z wymaganiami określonymi w Specyfikacji warunków zamówienia wraz z załącznikami. Wartość wynagrodzenia ryczałtowego wynosi: </w:t>
      </w:r>
    </w:p>
    <w:p w14:paraId="15D4832B"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4B8CB16"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brutto ………………………………………..zł* </w:t>
      </w:r>
    </w:p>
    <w:p w14:paraId="1053C2E4" w14:textId="5D5BE479"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(słownie:………………………………………………………………………………………………./100). </w:t>
      </w:r>
    </w:p>
    <w:p w14:paraId="78686BA2" w14:textId="7EF94619"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w tym należny podatek VAT w wysokości : 23 % tj. …………………………… </w:t>
      </w:r>
    </w:p>
    <w:p w14:paraId="58F618A4"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netto: ………………………………………… zł  </w:t>
      </w:r>
    </w:p>
    <w:p w14:paraId="741C2FE7"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(słownie: …………………………………………………………………………………………………/100 </w:t>
      </w:r>
    </w:p>
    <w:p w14:paraId="7866B96F"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7E4D5BB"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(*cena brutto za wykonanie całego przedmiotu zamówienia stanowi sumę cen brutto poszczególnych części zamówienia, podatek VAT i cena netto za wykonanie całego przedmiotu zamówienia powinny być obliczone od ceny brutto, nie zaś jako sumy odpowiednio podatków VAT i wartości netto poszczególnych części zamówienia)   </w:t>
      </w:r>
    </w:p>
    <w:p w14:paraId="40E82AE5"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5C2635E"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b/>
          <w:bCs/>
          <w:i/>
          <w:iCs/>
          <w:u w:val="single"/>
          <w:lang w:eastAsia="pl-PL"/>
        </w:rPr>
        <w:t>W tym wynagrodzenie ryczałtowe dla każdej części zadania:</w:t>
      </w:r>
      <w:r w:rsidRPr="00593618">
        <w:rPr>
          <w:rFonts w:eastAsia="Times New Roman" w:cs="Calibri"/>
          <w:lang w:eastAsia="pl-PL"/>
        </w:rPr>
        <w:t> </w:t>
      </w:r>
    </w:p>
    <w:p w14:paraId="2D6ACE43"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7577B442" w14:textId="77777777" w:rsidR="00593618" w:rsidRPr="00593618" w:rsidRDefault="00593618">
      <w:pPr>
        <w:numPr>
          <w:ilvl w:val="0"/>
          <w:numId w:val="50"/>
        </w:numPr>
        <w:spacing w:after="0" w:line="240" w:lineRule="auto"/>
        <w:ind w:left="1080" w:firstLine="0"/>
        <w:textAlignment w:val="baseline"/>
        <w:rPr>
          <w:rFonts w:eastAsia="Times New Roman" w:cs="Calibri"/>
          <w:lang w:eastAsia="pl-PL"/>
        </w:rPr>
      </w:pPr>
      <w:r w:rsidRPr="00593618">
        <w:rPr>
          <w:rFonts w:eastAsia="Times New Roman" w:cs="Calibri"/>
          <w:b/>
          <w:bCs/>
          <w:lang w:eastAsia="pl-PL"/>
        </w:rPr>
        <w:t> „PLAC ZABAW PRZY PRZEDSZKOLU NR 29 W DĄBROWIE GÓRNICZEJ”</w:t>
      </w:r>
      <w:r w:rsidRPr="00593618">
        <w:rPr>
          <w:rFonts w:eastAsia="Times New Roman" w:cs="Calibri"/>
          <w:lang w:eastAsia="pl-PL"/>
        </w:rPr>
        <w:t> </w:t>
      </w:r>
    </w:p>
    <w:p w14:paraId="0C4B329A"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netto………………………………………..zł </w:t>
      </w:r>
    </w:p>
    <w:p w14:paraId="3BE103B4" w14:textId="5346C762"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(słownie:………………………………………………………………………………………………./100). </w:t>
      </w:r>
    </w:p>
    <w:p w14:paraId="4257EE5A" w14:textId="5EC53418"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lastRenderedPageBreak/>
        <w:t>plus należny podatek VAT w wysokości : 23 % tj. …………………………… </w:t>
      </w:r>
    </w:p>
    <w:p w14:paraId="425FC3FE"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Wartość wynagrodzenia brutto wynosi: ………………………………………… zł  </w:t>
      </w:r>
    </w:p>
    <w:p w14:paraId="6EEEC42F" w14:textId="2958E90C"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słownie: …………………………………………………………………………………………………/100)  </w:t>
      </w:r>
    </w:p>
    <w:p w14:paraId="58E921E7"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02C68B3D" w14:textId="77777777" w:rsidR="00593618" w:rsidRPr="00593618" w:rsidRDefault="00593618">
      <w:pPr>
        <w:numPr>
          <w:ilvl w:val="0"/>
          <w:numId w:val="51"/>
        </w:numPr>
        <w:spacing w:after="0" w:line="240" w:lineRule="auto"/>
        <w:ind w:left="1080" w:firstLine="0"/>
        <w:textAlignment w:val="baseline"/>
        <w:rPr>
          <w:rFonts w:eastAsia="Times New Roman" w:cs="Calibri"/>
          <w:lang w:eastAsia="pl-PL"/>
        </w:rPr>
      </w:pPr>
      <w:r w:rsidRPr="00593618">
        <w:rPr>
          <w:rFonts w:eastAsia="Times New Roman" w:cs="Calibri"/>
          <w:b/>
          <w:bCs/>
          <w:lang w:eastAsia="pl-PL"/>
        </w:rPr>
        <w:t>„PLAC ZABAW PRZY PRZEDSZKOLU NR 32 W DĄBROWIE GÓRNICZEJ”</w:t>
      </w:r>
      <w:r w:rsidRPr="00593618">
        <w:rPr>
          <w:rFonts w:eastAsia="Times New Roman" w:cs="Calibri"/>
          <w:lang w:eastAsia="pl-PL"/>
        </w:rPr>
        <w:t>  </w:t>
      </w:r>
    </w:p>
    <w:p w14:paraId="15D8615B"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netto………………………………………..zł </w:t>
      </w:r>
    </w:p>
    <w:p w14:paraId="291B8A66" w14:textId="52F14B33"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(słownie:…………………………………………………………………………………………………./100). </w:t>
      </w:r>
    </w:p>
    <w:p w14:paraId="20992739" w14:textId="31D368FD"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plus należny podatek VAT w wysokości : 23 % tj. …………………………… </w:t>
      </w:r>
    </w:p>
    <w:p w14:paraId="2E828A14"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Wartość wynagrodzenia brutto wynosi: ………………………………………… zł  </w:t>
      </w:r>
    </w:p>
    <w:p w14:paraId="60F7E8F8" w14:textId="0DDEB534"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(słownie: …………………………………………………………………………………………………/100)  </w:t>
      </w:r>
    </w:p>
    <w:p w14:paraId="21B16BC8"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E808A89" w14:textId="77777777" w:rsidR="00593618" w:rsidRPr="00593618" w:rsidRDefault="00593618">
      <w:pPr>
        <w:numPr>
          <w:ilvl w:val="0"/>
          <w:numId w:val="52"/>
        </w:numPr>
        <w:spacing w:after="0" w:line="240" w:lineRule="auto"/>
        <w:ind w:left="1080" w:firstLine="0"/>
        <w:textAlignment w:val="baseline"/>
        <w:rPr>
          <w:rFonts w:eastAsia="Times New Roman" w:cs="Calibri"/>
          <w:lang w:eastAsia="pl-PL"/>
        </w:rPr>
      </w:pPr>
      <w:r w:rsidRPr="00593618">
        <w:rPr>
          <w:rFonts w:eastAsia="Times New Roman" w:cs="Calibri"/>
          <w:b/>
          <w:bCs/>
          <w:lang w:eastAsia="pl-PL"/>
        </w:rPr>
        <w:t>„PLAC ZABAW PRZY PRZEDSZKOLU NR 36 W DĄBROWIE GÓRNICZEJ”</w:t>
      </w:r>
      <w:r w:rsidRPr="00593618">
        <w:rPr>
          <w:rFonts w:eastAsia="Times New Roman" w:cs="Calibri"/>
          <w:lang w:eastAsia="pl-PL"/>
        </w:rPr>
        <w:t>  </w:t>
      </w:r>
    </w:p>
    <w:p w14:paraId="144F6A10"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netto………………………………………..zł </w:t>
      </w:r>
    </w:p>
    <w:p w14:paraId="45A49572" w14:textId="33DA3EEB"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(słownie:…………………………………………………………………………………………………./100). </w:t>
      </w:r>
    </w:p>
    <w:p w14:paraId="560601A4" w14:textId="4C1B26EB"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plus należny podatek VAT w wysokości : 23 % tj. …………………………… </w:t>
      </w:r>
    </w:p>
    <w:p w14:paraId="3F79D881"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Wartość wynagrodzenia brutto wynosi: ………………………………………… zł  </w:t>
      </w:r>
    </w:p>
    <w:p w14:paraId="4073A43B" w14:textId="56AC8B98"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(słownie: …………………………………………………………………………………………………/100)  </w:t>
      </w:r>
    </w:p>
    <w:p w14:paraId="2F703D55"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7FEDADCE" w14:textId="77777777" w:rsidR="00593618" w:rsidRPr="00593618" w:rsidRDefault="00593618">
      <w:pPr>
        <w:numPr>
          <w:ilvl w:val="0"/>
          <w:numId w:val="53"/>
        </w:numPr>
        <w:spacing w:after="0" w:line="240" w:lineRule="auto"/>
        <w:ind w:left="1080" w:firstLine="0"/>
        <w:textAlignment w:val="baseline"/>
        <w:rPr>
          <w:rFonts w:eastAsia="Times New Roman" w:cs="Calibri"/>
          <w:lang w:eastAsia="pl-PL"/>
        </w:rPr>
      </w:pPr>
      <w:r w:rsidRPr="00593618">
        <w:rPr>
          <w:rFonts w:eastAsia="Times New Roman" w:cs="Calibri"/>
          <w:b/>
          <w:bCs/>
          <w:lang w:eastAsia="pl-PL"/>
        </w:rPr>
        <w:t> „PLAC ZABAW PRZY PRZEDSZKOLU NR 39 W DĄBROWIE GÓRNICZEJ”</w:t>
      </w:r>
      <w:r w:rsidRPr="00593618">
        <w:rPr>
          <w:rFonts w:eastAsia="Times New Roman" w:cs="Calibri"/>
          <w:lang w:eastAsia="pl-PL"/>
        </w:rPr>
        <w:t>  </w:t>
      </w:r>
    </w:p>
    <w:p w14:paraId="5C31C66C"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netto………………………………………..zł </w:t>
      </w:r>
    </w:p>
    <w:p w14:paraId="7C96108C" w14:textId="34743856"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(słownie:…………………………………………………………………………………………………./100). </w:t>
      </w:r>
    </w:p>
    <w:p w14:paraId="2405B99B" w14:textId="45FF7A50"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plus należny podatek VAT w wysokości : 23 % tj. …………………………… </w:t>
      </w:r>
    </w:p>
    <w:p w14:paraId="0AAE34C5"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Wartość wynagrodzenia brutto wynosi: ………………………………………… zł  </w:t>
      </w:r>
    </w:p>
    <w:p w14:paraId="582B2BA7" w14:textId="69A20738"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(słownie: …………………………………………………………………………………………………/100)  </w:t>
      </w:r>
    </w:p>
    <w:p w14:paraId="0B368774"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5F72231" w14:textId="77777777" w:rsidR="00593618" w:rsidRPr="00593618" w:rsidRDefault="00593618">
      <w:pPr>
        <w:numPr>
          <w:ilvl w:val="0"/>
          <w:numId w:val="54"/>
        </w:numPr>
        <w:spacing w:after="0" w:line="240" w:lineRule="auto"/>
        <w:ind w:left="1080" w:firstLine="0"/>
        <w:textAlignment w:val="baseline"/>
        <w:rPr>
          <w:rFonts w:eastAsia="Times New Roman" w:cs="Calibri"/>
          <w:lang w:eastAsia="pl-PL"/>
        </w:rPr>
      </w:pPr>
      <w:r w:rsidRPr="00593618">
        <w:rPr>
          <w:rFonts w:eastAsia="Times New Roman" w:cs="Calibri"/>
          <w:b/>
          <w:bCs/>
          <w:lang w:eastAsia="pl-PL"/>
        </w:rPr>
        <w:t>„PLAC ZABAW PRZY PRZEDSZKOLU NR 4 W DĄBROWIE GÓRNICZEJ”</w:t>
      </w:r>
      <w:r w:rsidRPr="00593618">
        <w:rPr>
          <w:rFonts w:eastAsia="Times New Roman" w:cs="Calibri"/>
          <w:lang w:eastAsia="pl-PL"/>
        </w:rPr>
        <w:t>  </w:t>
      </w:r>
    </w:p>
    <w:p w14:paraId="34E77C5B"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netto………………………………………..zł </w:t>
      </w:r>
    </w:p>
    <w:p w14:paraId="2F9A7EA2" w14:textId="07FBD03B"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(słownie:…………………………………………………………………………………………………./100). </w:t>
      </w:r>
    </w:p>
    <w:p w14:paraId="54F8E2F1" w14:textId="3BF553D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plus należny podatek VAT w wysokości : 23 % tj. …………………………… </w:t>
      </w:r>
    </w:p>
    <w:p w14:paraId="6B272C70"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Wartość wynagrodzenia brutto wynosi: ………………………………………… zł  </w:t>
      </w:r>
    </w:p>
    <w:p w14:paraId="58E0AC50" w14:textId="62701596"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(słownie: …………………………………………………………………………………………………/100)  </w:t>
      </w:r>
    </w:p>
    <w:p w14:paraId="3E3F5AFF"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F92ABA0" w14:textId="77777777" w:rsidR="00593618" w:rsidRPr="00593618" w:rsidRDefault="00593618">
      <w:pPr>
        <w:numPr>
          <w:ilvl w:val="0"/>
          <w:numId w:val="55"/>
        </w:numPr>
        <w:tabs>
          <w:tab w:val="clear" w:pos="720"/>
          <w:tab w:val="num" w:pos="567"/>
        </w:tabs>
        <w:spacing w:after="0" w:line="240" w:lineRule="auto"/>
        <w:ind w:left="567" w:hanging="567"/>
        <w:textAlignment w:val="baseline"/>
        <w:rPr>
          <w:rFonts w:eastAsia="Times New Roman" w:cs="Calibri"/>
          <w:lang w:eastAsia="pl-PL"/>
        </w:rPr>
      </w:pPr>
      <w:r w:rsidRPr="00593618">
        <w:rPr>
          <w:rFonts w:eastAsia="Times New Roman" w:cs="Calibri"/>
          <w:lang w:eastAsia="pl-PL"/>
        </w:rPr>
        <w:t>Oświadczam, że do wyceny zamówienia przyjęto poniższe dane wyjściowe do kosztorysowania:  </w:t>
      </w:r>
    </w:p>
    <w:p w14:paraId="58CEDB6F" w14:textId="77777777" w:rsidR="00593618" w:rsidRPr="00593618" w:rsidRDefault="00593618">
      <w:pPr>
        <w:numPr>
          <w:ilvl w:val="0"/>
          <w:numId w:val="56"/>
        </w:numPr>
        <w:spacing w:after="0" w:line="240" w:lineRule="auto"/>
        <w:ind w:left="1080" w:hanging="513"/>
        <w:jc w:val="both"/>
        <w:textAlignment w:val="baseline"/>
        <w:rPr>
          <w:rFonts w:eastAsia="Times New Roman" w:cs="Calibri"/>
          <w:lang w:eastAsia="pl-PL"/>
        </w:rPr>
      </w:pPr>
      <w:r w:rsidRPr="00593618">
        <w:rPr>
          <w:rFonts w:eastAsia="Times New Roman" w:cs="Calibri"/>
          <w:lang w:eastAsia="pl-PL"/>
        </w:rPr>
        <w:t>stawki robocizny kosztorysowej</w:t>
      </w:r>
      <w:r w:rsidRPr="00593618">
        <w:rPr>
          <w:rFonts w:eastAsia="Times New Roman" w:cs="Calibri"/>
          <w:lang w:eastAsia="pl-PL"/>
        </w:rPr>
        <w:tab/>
        <w:t>              Rg </w:t>
      </w:r>
      <w:r w:rsidRPr="00593618">
        <w:rPr>
          <w:rFonts w:eastAsia="Times New Roman" w:cs="Calibri"/>
          <w:lang w:eastAsia="pl-PL"/>
        </w:rPr>
        <w:tab/>
        <w:t>= .......................................... zł / r-g </w:t>
      </w:r>
    </w:p>
    <w:p w14:paraId="12C52804" w14:textId="77777777" w:rsidR="00593618" w:rsidRPr="00593618" w:rsidRDefault="00593618">
      <w:pPr>
        <w:numPr>
          <w:ilvl w:val="0"/>
          <w:numId w:val="56"/>
        </w:numPr>
        <w:spacing w:after="0" w:line="240" w:lineRule="auto"/>
        <w:ind w:left="1080" w:hanging="513"/>
        <w:jc w:val="both"/>
        <w:textAlignment w:val="baseline"/>
        <w:rPr>
          <w:rFonts w:eastAsia="Times New Roman" w:cs="Calibri"/>
          <w:lang w:eastAsia="pl-PL"/>
        </w:rPr>
      </w:pPr>
      <w:r w:rsidRPr="00593618">
        <w:rPr>
          <w:rFonts w:eastAsia="Times New Roman" w:cs="Calibri"/>
          <w:lang w:eastAsia="pl-PL"/>
        </w:rPr>
        <w:t>wskaźnik narzutów kosztów pośrednich</w:t>
      </w:r>
      <w:r w:rsidRPr="00593618">
        <w:rPr>
          <w:rFonts w:eastAsia="Times New Roman" w:cs="Calibri"/>
          <w:lang w:eastAsia="pl-PL"/>
        </w:rPr>
        <w:tab/>
        <w:t>Kp </w:t>
      </w:r>
      <w:r w:rsidRPr="00593618">
        <w:rPr>
          <w:rFonts w:eastAsia="Times New Roman" w:cs="Calibri"/>
          <w:lang w:eastAsia="pl-PL"/>
        </w:rPr>
        <w:tab/>
        <w:t>= ........................................... % liczony od R+S </w:t>
      </w:r>
    </w:p>
    <w:p w14:paraId="309CCA24" w14:textId="77777777" w:rsidR="00593618" w:rsidRPr="00593618" w:rsidRDefault="00593618">
      <w:pPr>
        <w:numPr>
          <w:ilvl w:val="0"/>
          <w:numId w:val="56"/>
        </w:numPr>
        <w:spacing w:after="0" w:line="240" w:lineRule="auto"/>
        <w:ind w:left="1080" w:hanging="513"/>
        <w:jc w:val="both"/>
        <w:textAlignment w:val="baseline"/>
        <w:rPr>
          <w:rFonts w:eastAsia="Times New Roman" w:cs="Calibri"/>
          <w:lang w:eastAsia="pl-PL"/>
        </w:rPr>
      </w:pPr>
      <w:r w:rsidRPr="00593618">
        <w:rPr>
          <w:rFonts w:eastAsia="Times New Roman" w:cs="Calibri"/>
          <w:lang w:eastAsia="pl-PL"/>
        </w:rPr>
        <w:t>wskaźnik narzutów zysków</w:t>
      </w:r>
      <w:r w:rsidRPr="00593618">
        <w:rPr>
          <w:rFonts w:eastAsia="Times New Roman" w:cs="Calibri"/>
          <w:lang w:eastAsia="pl-PL"/>
        </w:rPr>
        <w:tab/>
        <w:t>                           Zysk </w:t>
      </w:r>
      <w:r w:rsidRPr="00593618">
        <w:rPr>
          <w:rFonts w:eastAsia="Times New Roman" w:cs="Calibri"/>
          <w:lang w:eastAsia="pl-PL"/>
        </w:rPr>
        <w:tab/>
        <w:t>= ........................  % liczony od R+S+Kp </w:t>
      </w:r>
    </w:p>
    <w:p w14:paraId="0A0392C2" w14:textId="77777777" w:rsidR="00593618" w:rsidRPr="00593618" w:rsidRDefault="00593618">
      <w:pPr>
        <w:numPr>
          <w:ilvl w:val="0"/>
          <w:numId w:val="56"/>
        </w:numPr>
        <w:spacing w:after="0" w:line="240" w:lineRule="auto"/>
        <w:ind w:left="1080" w:hanging="513"/>
        <w:jc w:val="both"/>
        <w:textAlignment w:val="baseline"/>
        <w:rPr>
          <w:rFonts w:eastAsia="Times New Roman" w:cs="Calibri"/>
          <w:lang w:eastAsia="pl-PL"/>
        </w:rPr>
      </w:pPr>
      <w:r w:rsidRPr="00593618">
        <w:rPr>
          <w:rFonts w:eastAsia="Times New Roman" w:cs="Calibri"/>
          <w:lang w:eastAsia="pl-PL"/>
        </w:rPr>
        <w:t>wskaźnika narzutów kosztów zakupu</w:t>
      </w:r>
      <w:r w:rsidRPr="00593618">
        <w:rPr>
          <w:rFonts w:eastAsia="Times New Roman" w:cs="Calibri"/>
          <w:lang w:eastAsia="pl-PL"/>
        </w:rPr>
        <w:tab/>
        <w:t>Kz </w:t>
      </w:r>
      <w:r w:rsidRPr="00593618">
        <w:rPr>
          <w:rFonts w:eastAsia="Times New Roman" w:cs="Calibri"/>
          <w:lang w:eastAsia="pl-PL"/>
        </w:rPr>
        <w:tab/>
        <w:t>= ................................ % liczonych od M. </w:t>
      </w:r>
    </w:p>
    <w:p w14:paraId="4621E17C"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CD4370D" w14:textId="53DD1419" w:rsidR="00593618" w:rsidRPr="00593618" w:rsidRDefault="00593618" w:rsidP="006B27E1">
      <w:pPr>
        <w:numPr>
          <w:ilvl w:val="0"/>
          <w:numId w:val="55"/>
        </w:numPr>
        <w:tabs>
          <w:tab w:val="clear" w:pos="720"/>
          <w:tab w:val="num" w:pos="567"/>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Na przedmiot umowy deklaruję udzielenie gwarancji jakości wynoszącej </w:t>
      </w:r>
      <w:r w:rsidR="006B27E1">
        <w:rPr>
          <w:rFonts w:eastAsia="Times New Roman" w:cs="Calibri"/>
          <w:lang w:eastAsia="pl-PL"/>
        </w:rPr>
        <w:t>60</w:t>
      </w:r>
      <w:r w:rsidRPr="00593618">
        <w:rPr>
          <w:rFonts w:eastAsia="Times New Roman" w:cs="Calibri"/>
          <w:lang w:eastAsia="pl-PL"/>
        </w:rPr>
        <w:t xml:space="preserve"> miesięcy licząc od daty podpisania protokołu końcowego odbioru robót.  </w:t>
      </w:r>
    </w:p>
    <w:p w14:paraId="1450C1DF" w14:textId="6311BC0D" w:rsidR="00593618" w:rsidRPr="00593618" w:rsidRDefault="00593618" w:rsidP="006B27E1">
      <w:pPr>
        <w:numPr>
          <w:ilvl w:val="0"/>
          <w:numId w:val="55"/>
        </w:numPr>
        <w:tabs>
          <w:tab w:val="clear" w:pos="720"/>
          <w:tab w:val="num" w:pos="567"/>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Oświadczam, że zapoznałem/am się ze Specyfikacją Warunków Zamówienia wraz z</w:t>
      </w:r>
      <w:r w:rsidR="00015923">
        <w:rPr>
          <w:rFonts w:eastAsia="Times New Roman" w:cs="Calibri"/>
          <w:lang w:eastAsia="pl-PL"/>
        </w:rPr>
        <w:t> </w:t>
      </w:r>
      <w:r w:rsidRPr="00593618">
        <w:rPr>
          <w:rFonts w:eastAsia="Times New Roman" w:cs="Calibri"/>
          <w:lang w:eastAsia="pl-PL"/>
        </w:rPr>
        <w:t>załącznikami (w tym z projektem umowy) i uznaję się związany/a z określonymi w niej wymaganiami i</w:t>
      </w:r>
      <w:r w:rsidR="006B27E1">
        <w:rPr>
          <w:rFonts w:eastAsia="Times New Roman" w:cs="Calibri"/>
          <w:lang w:eastAsia="pl-PL"/>
        </w:rPr>
        <w:t> </w:t>
      </w:r>
      <w:r w:rsidRPr="00593618">
        <w:rPr>
          <w:rFonts w:eastAsia="Times New Roman" w:cs="Calibri"/>
          <w:lang w:eastAsia="pl-PL"/>
        </w:rPr>
        <w:t>zasadami postępowania. </w:t>
      </w:r>
    </w:p>
    <w:p w14:paraId="792A3ACF" w14:textId="49885B32" w:rsidR="00593618" w:rsidRPr="00593618" w:rsidRDefault="00593618" w:rsidP="006B27E1">
      <w:pPr>
        <w:numPr>
          <w:ilvl w:val="0"/>
          <w:numId w:val="55"/>
        </w:numPr>
        <w:tabs>
          <w:tab w:val="clear" w:pos="720"/>
          <w:tab w:val="num" w:pos="567"/>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Oświadczam, że przedmiot zamówienia wykonamy w terminie </w:t>
      </w:r>
      <w:r w:rsidRPr="00593618">
        <w:rPr>
          <w:rFonts w:eastAsia="Times New Roman" w:cs="Calibri"/>
          <w:b/>
          <w:bCs/>
          <w:lang w:eastAsia="pl-PL"/>
        </w:rPr>
        <w:t>do </w:t>
      </w:r>
      <w:r w:rsidR="006B27E1">
        <w:rPr>
          <w:rFonts w:eastAsia="Times New Roman" w:cs="Calibri"/>
          <w:b/>
          <w:bCs/>
          <w:lang w:eastAsia="pl-PL"/>
        </w:rPr>
        <w:t>3</w:t>
      </w:r>
      <w:r w:rsidRPr="00593618">
        <w:rPr>
          <w:rFonts w:eastAsia="Times New Roman" w:cs="Calibri"/>
          <w:b/>
          <w:bCs/>
          <w:lang w:eastAsia="pl-PL"/>
        </w:rPr>
        <w:t>0 dni kalendarzowych</w:t>
      </w:r>
      <w:r w:rsidRPr="00593618">
        <w:rPr>
          <w:rFonts w:eastAsia="Times New Roman" w:cs="Calibri"/>
          <w:lang w:eastAsia="pl-PL"/>
        </w:rPr>
        <w:t> od dnia zawarcia umowy. </w:t>
      </w:r>
    </w:p>
    <w:p w14:paraId="641F1D3E" w14:textId="7CAB281C" w:rsidR="00593618" w:rsidRPr="00593618" w:rsidRDefault="00593618" w:rsidP="00E63322">
      <w:pPr>
        <w:numPr>
          <w:ilvl w:val="0"/>
          <w:numId w:val="55"/>
        </w:numPr>
        <w:tabs>
          <w:tab w:val="clear" w:pos="720"/>
          <w:tab w:val="num" w:pos="567"/>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Oświadczam, że</w:t>
      </w:r>
      <w:r w:rsidR="00015923">
        <w:rPr>
          <w:rFonts w:eastAsia="Times New Roman" w:cs="Calibri"/>
          <w:lang w:eastAsia="pl-PL"/>
        </w:rPr>
        <w:t xml:space="preserve"> </w:t>
      </w:r>
      <w:r w:rsidR="00015923" w:rsidRPr="00593618">
        <w:rPr>
          <w:rFonts w:eastAsia="Times New Roman" w:cs="Calibri"/>
          <w:lang w:eastAsia="pl-PL"/>
        </w:rPr>
        <w:t>z wyjątkiem</w:t>
      </w:r>
      <w:r w:rsidRPr="00593618">
        <w:rPr>
          <w:rFonts w:eastAsia="Times New Roman" w:cs="Calibri"/>
          <w:lang w:eastAsia="pl-PL"/>
        </w:rPr>
        <w:t> następujących informacji i</w:t>
      </w:r>
      <w:r w:rsidR="00015923">
        <w:rPr>
          <w:rFonts w:eastAsia="Times New Roman" w:cs="Calibri"/>
          <w:lang w:eastAsia="pl-PL"/>
        </w:rPr>
        <w:t xml:space="preserve"> </w:t>
      </w:r>
      <w:r w:rsidRPr="00593618">
        <w:rPr>
          <w:rFonts w:eastAsia="Times New Roman" w:cs="Calibri"/>
          <w:lang w:eastAsia="pl-PL"/>
        </w:rPr>
        <w:t>dokumentów</w:t>
      </w:r>
      <w:r w:rsidR="00015923">
        <w:rPr>
          <w:rFonts w:eastAsia="Times New Roman" w:cs="Calibri"/>
          <w:lang w:eastAsia="pl-PL"/>
        </w:rPr>
        <w:t xml:space="preserve"> </w:t>
      </w:r>
      <w:r w:rsidRPr="00593618">
        <w:rPr>
          <w:rFonts w:eastAsia="Times New Roman" w:cs="Calibri"/>
          <w:lang w:eastAsia="pl-PL"/>
        </w:rPr>
        <w:t>_____________________ wydzielonych oraz zawartych w pliku o nazwie _____________________________, niniejsza oferta oraz wszelkie załączniki do niej są jawne i</w:t>
      </w:r>
      <w:r w:rsidR="00015923">
        <w:rPr>
          <w:rFonts w:eastAsia="Times New Roman" w:cs="Calibri"/>
          <w:lang w:eastAsia="pl-PL"/>
        </w:rPr>
        <w:t> </w:t>
      </w:r>
      <w:r w:rsidRPr="00593618">
        <w:rPr>
          <w:rFonts w:eastAsia="Times New Roman" w:cs="Calibri"/>
          <w:lang w:eastAsia="pl-PL"/>
        </w:rPr>
        <w:t xml:space="preserve">nie zawierają informacji stanowiących tajemnice </w:t>
      </w:r>
      <w:r w:rsidRPr="00593618">
        <w:rPr>
          <w:rFonts w:eastAsia="Times New Roman" w:cs="Calibri"/>
          <w:lang w:eastAsia="pl-PL"/>
        </w:rPr>
        <w:lastRenderedPageBreak/>
        <w:t>przedsiębiorstwa w rozumieniu przepisów o</w:t>
      </w:r>
      <w:r w:rsidR="00015923">
        <w:rPr>
          <w:rFonts w:eastAsia="Times New Roman" w:cs="Calibri"/>
          <w:lang w:eastAsia="pl-PL"/>
        </w:rPr>
        <w:t> </w:t>
      </w:r>
      <w:r w:rsidRPr="00593618">
        <w:rPr>
          <w:rFonts w:eastAsia="Times New Roman" w:cs="Calibri"/>
          <w:lang w:eastAsia="pl-PL"/>
        </w:rPr>
        <w:t>zwalczaniu nieuczciwej konkurencji, które chcę zastrzec przed ogólnym dostępem. </w:t>
      </w:r>
    </w:p>
    <w:p w14:paraId="18B1D214" w14:textId="494375DD" w:rsidR="00593618" w:rsidRPr="00593618" w:rsidRDefault="00593618" w:rsidP="00E63322">
      <w:pPr>
        <w:numPr>
          <w:ilvl w:val="0"/>
          <w:numId w:val="55"/>
        </w:numPr>
        <w:tabs>
          <w:tab w:val="clear" w:pos="720"/>
          <w:tab w:val="num" w:pos="567"/>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Powyższe informacje zostały </w:t>
      </w:r>
      <w:r w:rsidR="00015923" w:rsidRPr="00593618">
        <w:rPr>
          <w:rFonts w:eastAsia="Times New Roman" w:cs="Calibri"/>
          <w:lang w:eastAsia="pl-PL"/>
        </w:rPr>
        <w:t>zastrzeżone</w:t>
      </w:r>
      <w:r w:rsidRPr="00593618">
        <w:rPr>
          <w:rFonts w:eastAsia="Times New Roman" w:cs="Calibri"/>
          <w:lang w:eastAsia="pl-PL"/>
        </w:rPr>
        <w:t> jako tajemnica przedsiębiorstwa z uwagi na (proszę wykazać, iż zastrzeżone informacje stanowią tajemnicę przedsiębiorstwa): </w:t>
      </w:r>
    </w:p>
    <w:p w14:paraId="78D51B16" w14:textId="77777777" w:rsidR="00593618" w:rsidRPr="00593618" w:rsidRDefault="00593618" w:rsidP="00593618">
      <w:pPr>
        <w:spacing w:after="0" w:line="240" w:lineRule="auto"/>
        <w:ind w:left="735"/>
        <w:jc w:val="both"/>
        <w:textAlignment w:val="baseline"/>
        <w:rPr>
          <w:rFonts w:ascii="Segoe UI" w:eastAsia="Times New Roman" w:hAnsi="Segoe UI" w:cs="Segoe UI"/>
          <w:sz w:val="18"/>
          <w:szCs w:val="18"/>
          <w:lang w:eastAsia="pl-PL"/>
        </w:rPr>
      </w:pPr>
      <w:r w:rsidRPr="00593618">
        <w:rPr>
          <w:rFonts w:eastAsia="Times New Roman" w:cs="Calibri"/>
          <w:lang w:eastAsia="pl-PL"/>
        </w:rPr>
        <w:t>_____________________________________________________________________ </w:t>
      </w:r>
    </w:p>
    <w:p w14:paraId="227D0252" w14:textId="77777777" w:rsidR="00593618" w:rsidRPr="00593618" w:rsidRDefault="00593618" w:rsidP="00593618">
      <w:pPr>
        <w:spacing w:after="0" w:line="240" w:lineRule="auto"/>
        <w:ind w:left="735"/>
        <w:jc w:val="both"/>
        <w:textAlignment w:val="baseline"/>
        <w:rPr>
          <w:rFonts w:ascii="Segoe UI" w:eastAsia="Times New Roman" w:hAnsi="Segoe UI" w:cs="Segoe UI"/>
          <w:sz w:val="18"/>
          <w:szCs w:val="18"/>
          <w:lang w:eastAsia="pl-PL"/>
        </w:rPr>
      </w:pPr>
      <w:r w:rsidRPr="00593618">
        <w:rPr>
          <w:rFonts w:eastAsia="Times New Roman" w:cs="Calibri"/>
          <w:lang w:eastAsia="pl-PL"/>
        </w:rPr>
        <w:t>_____________________________________________________________________ </w:t>
      </w:r>
    </w:p>
    <w:p w14:paraId="30CEC9D9" w14:textId="77777777" w:rsidR="00593618" w:rsidRPr="00593618" w:rsidRDefault="00593618">
      <w:pPr>
        <w:numPr>
          <w:ilvl w:val="0"/>
          <w:numId w:val="55"/>
        </w:numPr>
        <w:tabs>
          <w:tab w:val="clear" w:pos="720"/>
          <w:tab w:val="num" w:pos="567"/>
        </w:tabs>
        <w:spacing w:after="0" w:line="240" w:lineRule="auto"/>
        <w:ind w:left="567" w:hanging="567"/>
        <w:textAlignment w:val="baseline"/>
        <w:rPr>
          <w:rFonts w:eastAsia="Times New Roman" w:cs="Calibri"/>
          <w:lang w:eastAsia="pl-PL"/>
        </w:rPr>
      </w:pPr>
      <w:r w:rsidRPr="00593618">
        <w:rPr>
          <w:rFonts w:eastAsia="Times New Roman" w:cs="Calibri"/>
          <w:lang w:eastAsia="pl-PL"/>
        </w:rPr>
        <w:t>Oświadczam, że nie polegam*/polegam* na zasobach innych podmiotów /*niepotrzebne skreślić. </w:t>
      </w:r>
    </w:p>
    <w:p w14:paraId="08225D4E" w14:textId="77777777" w:rsidR="00593618" w:rsidRPr="00593618" w:rsidRDefault="00593618" w:rsidP="00593618">
      <w:pPr>
        <w:spacing w:after="0" w:line="240" w:lineRule="auto"/>
        <w:ind w:left="270"/>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5"/>
        <w:gridCol w:w="5805"/>
      </w:tblGrid>
      <w:tr w:rsidR="00593618" w:rsidRPr="00593618" w14:paraId="7B24ECB9" w14:textId="77777777">
        <w:trPr>
          <w:trHeight w:val="1440"/>
        </w:trPr>
        <w:tc>
          <w:tcPr>
            <w:tcW w:w="3255" w:type="dxa"/>
            <w:tcBorders>
              <w:top w:val="single" w:sz="4" w:space="0" w:color="000000"/>
              <w:left w:val="single" w:sz="4" w:space="0" w:color="000000"/>
              <w:bottom w:val="single" w:sz="4" w:space="0" w:color="000000"/>
              <w:right w:val="nil"/>
            </w:tcBorders>
            <w:shd w:val="clear" w:color="auto" w:fill="DFDFDF"/>
            <w:vAlign w:val="center"/>
            <w:hideMark/>
          </w:tcPr>
          <w:p w14:paraId="29623A27"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Nazwa i adres podmiotu udostępniającego zasób Wykonawcy </w:t>
            </w:r>
          </w:p>
        </w:tc>
        <w:tc>
          <w:tcPr>
            <w:tcW w:w="5805" w:type="dxa"/>
            <w:tcBorders>
              <w:top w:val="single" w:sz="4" w:space="0" w:color="000000"/>
              <w:left w:val="single" w:sz="4" w:space="0" w:color="000000"/>
              <w:bottom w:val="single" w:sz="4" w:space="0" w:color="000000"/>
              <w:right w:val="single" w:sz="4" w:space="0" w:color="000000"/>
            </w:tcBorders>
            <w:shd w:val="clear" w:color="auto" w:fill="DFDFDF"/>
            <w:vAlign w:val="center"/>
            <w:hideMark/>
          </w:tcPr>
          <w:p w14:paraId="385DA237"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Zdolności techniczne lub zawodowe lub sytuacja finansowa lub ekonomiczna udostępniana Wykonawcy przez podmiot udostępniający zasoby </w:t>
            </w:r>
          </w:p>
        </w:tc>
      </w:tr>
      <w:tr w:rsidR="00593618" w:rsidRPr="00593618" w14:paraId="62A876A7" w14:textId="77777777">
        <w:trPr>
          <w:trHeight w:val="300"/>
        </w:trPr>
        <w:tc>
          <w:tcPr>
            <w:tcW w:w="3255" w:type="dxa"/>
            <w:tcBorders>
              <w:top w:val="single" w:sz="4" w:space="0" w:color="000000"/>
              <w:left w:val="single" w:sz="4" w:space="0" w:color="000000"/>
              <w:bottom w:val="single" w:sz="4" w:space="0" w:color="000000"/>
              <w:right w:val="nil"/>
            </w:tcBorders>
            <w:hideMark/>
          </w:tcPr>
          <w:p w14:paraId="529A5FC1"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lang w:eastAsia="pl-PL"/>
              </w:rPr>
              <w:t> </w:t>
            </w:r>
          </w:p>
        </w:tc>
        <w:tc>
          <w:tcPr>
            <w:tcW w:w="5805" w:type="dxa"/>
            <w:tcBorders>
              <w:top w:val="single" w:sz="4" w:space="0" w:color="000000"/>
              <w:left w:val="single" w:sz="4" w:space="0" w:color="000000"/>
              <w:bottom w:val="single" w:sz="4" w:space="0" w:color="000000"/>
              <w:right w:val="single" w:sz="4" w:space="0" w:color="000000"/>
            </w:tcBorders>
            <w:hideMark/>
          </w:tcPr>
          <w:p w14:paraId="07585458"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lang w:eastAsia="pl-PL"/>
              </w:rPr>
              <w:t> </w:t>
            </w:r>
          </w:p>
        </w:tc>
      </w:tr>
    </w:tbl>
    <w:p w14:paraId="73DCD7D4" w14:textId="23153E4B"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w:t>
      </w:r>
      <w:r w:rsidRPr="00593618">
        <w:rPr>
          <w:rFonts w:eastAsia="Times New Roman" w:cs="Calibri"/>
          <w:i/>
          <w:iCs/>
          <w:lang w:eastAsia="pl-PL"/>
        </w:rPr>
        <w:t>w przypadku </w:t>
      </w:r>
      <w:r w:rsidR="000B7526" w:rsidRPr="00593618">
        <w:rPr>
          <w:rFonts w:eastAsia="Times New Roman" w:cs="Calibri"/>
          <w:i/>
          <w:iCs/>
          <w:lang w:eastAsia="pl-PL"/>
        </w:rPr>
        <w:t>niewskazania</w:t>
      </w:r>
      <w:r w:rsidRPr="00593618">
        <w:rPr>
          <w:rFonts w:eastAsia="Times New Roman" w:cs="Calibri"/>
          <w:lang w:eastAsia="pl-PL"/>
        </w:rPr>
        <w:t> </w:t>
      </w:r>
      <w:r w:rsidRPr="00593618">
        <w:rPr>
          <w:rFonts w:eastAsia="Times New Roman" w:cs="Calibri"/>
          <w:i/>
          <w:iCs/>
          <w:lang w:eastAsia="pl-PL"/>
        </w:rPr>
        <w:t>podmiotu udostępniającego zasób Wykonawcy, Wykonawca samodzielnie będzie </w:t>
      </w:r>
      <w:r w:rsidRPr="00593618">
        <w:rPr>
          <w:rFonts w:eastAsia="Times New Roman" w:cs="Calibri"/>
          <w:lang w:eastAsia="pl-PL"/>
        </w:rPr>
        <w:tab/>
      </w:r>
      <w:r w:rsidRPr="00593618">
        <w:rPr>
          <w:rFonts w:eastAsia="Times New Roman" w:cs="Calibri"/>
          <w:i/>
          <w:iCs/>
          <w:lang w:eastAsia="pl-PL"/>
        </w:rPr>
        <w:t>wykazywał spełnianie warunków udziału w postępowaniu oraz nie będzie polegał na zasobach podmiotów je udostępniających).</w:t>
      </w:r>
      <w:r w:rsidRPr="00593618">
        <w:rPr>
          <w:rFonts w:eastAsia="Times New Roman" w:cs="Calibri"/>
          <w:lang w:eastAsia="pl-PL"/>
        </w:rPr>
        <w:t> </w:t>
      </w:r>
    </w:p>
    <w:p w14:paraId="7A50E72F" w14:textId="77777777" w:rsidR="00593618" w:rsidRPr="00593618" w:rsidRDefault="00593618" w:rsidP="00593618">
      <w:pPr>
        <w:spacing w:after="0" w:line="240" w:lineRule="auto"/>
        <w:ind w:left="13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0CC1E9FE" w14:textId="77777777" w:rsidR="00593618" w:rsidRPr="00593618" w:rsidRDefault="00593618" w:rsidP="00593618">
      <w:pPr>
        <w:spacing w:after="0" w:line="240" w:lineRule="auto"/>
        <w:ind w:left="135"/>
        <w:jc w:val="both"/>
        <w:textAlignment w:val="baseline"/>
        <w:rPr>
          <w:rFonts w:ascii="Segoe UI" w:eastAsia="Times New Roman" w:hAnsi="Segoe UI" w:cs="Segoe UI"/>
          <w:sz w:val="18"/>
          <w:szCs w:val="18"/>
          <w:lang w:eastAsia="pl-PL"/>
        </w:rPr>
      </w:pPr>
      <w:r w:rsidRPr="00593618">
        <w:rPr>
          <w:rFonts w:eastAsia="Times New Roman" w:cs="Calibri"/>
          <w:i/>
          <w:iCs/>
          <w:u w:val="single"/>
          <w:lang w:eastAsia="pl-PL"/>
        </w:rPr>
        <w:t>Uwaga:</w:t>
      </w:r>
      <w:r w:rsidRPr="00593618">
        <w:rPr>
          <w:rFonts w:eastAsia="Times New Roman" w:cs="Calibri"/>
          <w:lang w:eastAsia="pl-PL"/>
        </w:rPr>
        <w:t> </w:t>
      </w:r>
    </w:p>
    <w:p w14:paraId="063A68C1" w14:textId="77777777" w:rsidR="00593618" w:rsidRPr="00593618" w:rsidRDefault="00593618" w:rsidP="00593618">
      <w:pPr>
        <w:spacing w:after="0" w:line="240" w:lineRule="auto"/>
        <w:ind w:left="135"/>
        <w:jc w:val="both"/>
        <w:textAlignment w:val="baseline"/>
        <w:rPr>
          <w:rFonts w:ascii="Segoe UI" w:eastAsia="Times New Roman" w:hAnsi="Segoe UI" w:cs="Segoe UI"/>
          <w:sz w:val="18"/>
          <w:szCs w:val="18"/>
          <w:lang w:eastAsia="pl-PL"/>
        </w:rPr>
      </w:pPr>
      <w:r w:rsidRPr="00593618">
        <w:rPr>
          <w:rFonts w:eastAsia="Times New Roman" w:cs="Calibri"/>
          <w:i/>
          <w:iCs/>
          <w:lang w:eastAsia="pl-PL"/>
        </w:rPr>
        <w:t>W przypadku polegania na zasobach podmiotów udostępniających zasób Wykonawca zobowiązany jest do złożenia wraz z ofertą:</w:t>
      </w:r>
      <w:r w:rsidRPr="00593618">
        <w:rPr>
          <w:rFonts w:eastAsia="Times New Roman" w:cs="Calibri"/>
          <w:lang w:eastAsia="pl-PL"/>
        </w:rPr>
        <w:t> </w:t>
      </w:r>
    </w:p>
    <w:p w14:paraId="09D15F6D" w14:textId="1CB166B1" w:rsidR="00593618" w:rsidRPr="00593618" w:rsidRDefault="00593618">
      <w:pPr>
        <w:numPr>
          <w:ilvl w:val="0"/>
          <w:numId w:val="57"/>
        </w:numPr>
        <w:spacing w:after="0" w:line="240" w:lineRule="auto"/>
        <w:ind w:left="1215" w:firstLine="0"/>
        <w:jc w:val="both"/>
        <w:textAlignment w:val="baseline"/>
        <w:rPr>
          <w:rFonts w:eastAsia="Times New Roman" w:cs="Calibri"/>
          <w:lang w:eastAsia="pl-PL"/>
        </w:rPr>
      </w:pPr>
      <w:r w:rsidRPr="00593618">
        <w:rPr>
          <w:rFonts w:eastAsia="Times New Roman" w:cs="Calibri"/>
          <w:i/>
          <w:iCs/>
          <w:lang w:eastAsia="pl-PL"/>
        </w:rPr>
        <w:t>zobowiązania, o którym </w:t>
      </w:r>
      <w:r w:rsidR="00015923" w:rsidRPr="00593618">
        <w:rPr>
          <w:rFonts w:eastAsia="Times New Roman" w:cs="Calibri"/>
          <w:i/>
          <w:iCs/>
          <w:lang w:eastAsia="pl-PL"/>
        </w:rPr>
        <w:t>mowa</w:t>
      </w:r>
      <w:r w:rsidR="00015923">
        <w:rPr>
          <w:rFonts w:eastAsia="Times New Roman" w:cs="Calibri"/>
          <w:i/>
          <w:iCs/>
          <w:lang w:eastAsia="pl-PL"/>
        </w:rPr>
        <w:t xml:space="preserve"> </w:t>
      </w:r>
      <w:r w:rsidR="00015923" w:rsidRPr="00593618">
        <w:rPr>
          <w:rFonts w:eastAsia="Times New Roman" w:cs="Calibri"/>
          <w:i/>
          <w:iCs/>
          <w:lang w:eastAsia="pl-PL"/>
        </w:rPr>
        <w:t>w</w:t>
      </w:r>
      <w:r w:rsidRPr="00593618">
        <w:rPr>
          <w:rFonts w:eastAsia="Times New Roman" w:cs="Calibri"/>
          <w:i/>
          <w:iCs/>
          <w:lang w:eastAsia="pl-PL"/>
        </w:rPr>
        <w:t> rozdziale I, sekcja 5 ust. 5.3 oraz 5.4 SWZ;</w:t>
      </w:r>
      <w:r w:rsidRPr="00593618">
        <w:rPr>
          <w:rFonts w:eastAsia="Times New Roman" w:cs="Calibri"/>
          <w:lang w:eastAsia="pl-PL"/>
        </w:rPr>
        <w:t> </w:t>
      </w:r>
    </w:p>
    <w:p w14:paraId="40468BA0" w14:textId="77777777" w:rsidR="00593618" w:rsidRPr="00593618" w:rsidRDefault="00593618">
      <w:pPr>
        <w:numPr>
          <w:ilvl w:val="0"/>
          <w:numId w:val="58"/>
        </w:numPr>
        <w:spacing w:after="0" w:line="240" w:lineRule="auto"/>
        <w:ind w:left="1215" w:firstLine="0"/>
        <w:jc w:val="both"/>
        <w:textAlignment w:val="baseline"/>
        <w:rPr>
          <w:rFonts w:eastAsia="Times New Roman" w:cs="Calibri"/>
          <w:lang w:eastAsia="pl-PL"/>
        </w:rPr>
      </w:pPr>
      <w:r w:rsidRPr="00593618">
        <w:rPr>
          <w:rFonts w:eastAsia="Times New Roman" w:cs="Calibri"/>
          <w:i/>
          <w:iCs/>
          <w:lang w:eastAsia="pl-PL"/>
        </w:rPr>
        <w:t>oświadczenia, o którym mowa w rozdziale IV sekcja 1 ust. 1.2 SWZ dla podmiotu udostępniającego zasób;</w:t>
      </w:r>
      <w:r w:rsidRPr="00593618">
        <w:rPr>
          <w:rFonts w:eastAsia="Times New Roman" w:cs="Calibri"/>
          <w:lang w:eastAsia="pl-PL"/>
        </w:rPr>
        <w:t> </w:t>
      </w:r>
    </w:p>
    <w:p w14:paraId="6D674759" w14:textId="77777777" w:rsidR="00593618" w:rsidRPr="00593618" w:rsidRDefault="00593618">
      <w:pPr>
        <w:numPr>
          <w:ilvl w:val="0"/>
          <w:numId w:val="59"/>
        </w:numPr>
        <w:spacing w:after="0" w:line="240" w:lineRule="auto"/>
        <w:ind w:left="1215" w:firstLine="0"/>
        <w:jc w:val="both"/>
        <w:textAlignment w:val="baseline"/>
        <w:rPr>
          <w:rFonts w:eastAsia="Times New Roman" w:cs="Calibri"/>
          <w:lang w:eastAsia="pl-PL"/>
        </w:rPr>
      </w:pPr>
      <w:r w:rsidRPr="00593618">
        <w:rPr>
          <w:rFonts w:eastAsia="Times New Roman" w:cs="Calibri"/>
          <w:i/>
          <w:iCs/>
          <w:lang w:eastAsia="pl-PL"/>
        </w:rPr>
        <w:t>odpisu lub informacji z Krajowego Rejestru Sądowego, Centralnej Ewidencji i Informacji o Działalności Gospodarczej lub innego właściwego rejestru potwierdzającego, że osoba działająca w imieniu podmiotu udostępniającego Wykonawcy zasób jest umocowana do jego reprezentowania, z zastrzeżeniem rozdziału IV sekcja 1 ust. 1.5 SWZ;</w:t>
      </w:r>
      <w:r w:rsidRPr="00593618">
        <w:rPr>
          <w:rFonts w:eastAsia="Times New Roman" w:cs="Calibri"/>
          <w:lang w:eastAsia="pl-PL"/>
        </w:rPr>
        <w:t> </w:t>
      </w:r>
    </w:p>
    <w:p w14:paraId="2E291373" w14:textId="77777777" w:rsidR="00593618" w:rsidRPr="00593618" w:rsidRDefault="00593618">
      <w:pPr>
        <w:numPr>
          <w:ilvl w:val="0"/>
          <w:numId w:val="60"/>
        </w:numPr>
        <w:spacing w:after="0" w:line="240" w:lineRule="auto"/>
        <w:ind w:left="1215" w:firstLine="0"/>
        <w:jc w:val="both"/>
        <w:textAlignment w:val="baseline"/>
        <w:rPr>
          <w:rFonts w:eastAsia="Times New Roman" w:cs="Calibri"/>
          <w:lang w:eastAsia="pl-PL"/>
        </w:rPr>
      </w:pPr>
      <w:r w:rsidRPr="00593618">
        <w:rPr>
          <w:rFonts w:eastAsia="Times New Roman" w:cs="Calibri"/>
          <w:i/>
          <w:iCs/>
          <w:lang w:eastAsia="pl-PL"/>
        </w:rPr>
        <w:t>pełnomocnictwo lub inny dokument potwierdzający umocowanie do reprezentowania podmiotu udostępniającego zasób, gdy umocowanie osoby składającej ofertę nie wynika z dokumentów opisanych powyżej).</w:t>
      </w:r>
      <w:r w:rsidRPr="00593618">
        <w:rPr>
          <w:rFonts w:eastAsia="Times New Roman" w:cs="Calibri"/>
          <w:lang w:eastAsia="pl-PL"/>
        </w:rPr>
        <w:t> </w:t>
      </w:r>
    </w:p>
    <w:p w14:paraId="78DBEED4" w14:textId="77777777" w:rsidR="00593618" w:rsidRPr="00593618" w:rsidRDefault="00593618" w:rsidP="00593618">
      <w:pPr>
        <w:spacing w:after="0" w:line="240" w:lineRule="auto"/>
        <w:ind w:left="85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86622DE" w14:textId="77777777" w:rsidR="00593618" w:rsidRPr="00593618" w:rsidRDefault="00593618">
      <w:pPr>
        <w:numPr>
          <w:ilvl w:val="0"/>
          <w:numId w:val="55"/>
        </w:numPr>
        <w:tabs>
          <w:tab w:val="clear" w:pos="720"/>
          <w:tab w:val="num" w:pos="567"/>
        </w:tabs>
        <w:spacing w:after="0" w:line="240" w:lineRule="auto"/>
        <w:ind w:left="567" w:hanging="567"/>
        <w:textAlignment w:val="baseline"/>
        <w:rPr>
          <w:rFonts w:eastAsia="Times New Roman" w:cs="Calibri"/>
          <w:lang w:eastAsia="pl-PL"/>
        </w:rPr>
      </w:pPr>
      <w:r w:rsidRPr="00593618">
        <w:rPr>
          <w:rFonts w:eastAsia="Times New Roman" w:cs="Calibri"/>
          <w:lang w:eastAsia="pl-PL"/>
        </w:rPr>
        <w:t>Oświadczam, że prace objęte zamówieniem zamierzam wykonać sam/a /zamierzam powierzyć podwykonawcom* </w:t>
      </w:r>
    </w:p>
    <w:p w14:paraId="71546F32" w14:textId="77777777" w:rsidR="00593618" w:rsidRPr="00593618" w:rsidRDefault="00593618" w:rsidP="00593618">
      <w:pPr>
        <w:spacing w:after="0" w:line="240" w:lineRule="auto"/>
        <w:ind w:left="420"/>
        <w:jc w:val="both"/>
        <w:textAlignment w:val="baseline"/>
        <w:rPr>
          <w:rFonts w:ascii="Segoe UI" w:eastAsia="Times New Roman" w:hAnsi="Segoe UI" w:cs="Segoe UI"/>
          <w:sz w:val="18"/>
          <w:szCs w:val="18"/>
          <w:lang w:eastAsia="pl-PL"/>
        </w:rPr>
      </w:pPr>
      <w:r w:rsidRPr="00593618">
        <w:rPr>
          <w:rFonts w:eastAsia="Times New Roman" w:cs="Calibri"/>
          <w:lang w:eastAsia="pl-PL"/>
        </w:rPr>
        <w:t>*niepotrzebne skreślić.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05"/>
        <w:gridCol w:w="3855"/>
      </w:tblGrid>
      <w:tr w:rsidR="00593618" w:rsidRPr="00593618" w14:paraId="1D0B24A4" w14:textId="77777777">
        <w:trPr>
          <w:trHeight w:val="300"/>
        </w:trPr>
        <w:tc>
          <w:tcPr>
            <w:tcW w:w="5205" w:type="dxa"/>
            <w:tcBorders>
              <w:top w:val="single" w:sz="4" w:space="0" w:color="000000"/>
              <w:left w:val="single" w:sz="4" w:space="0" w:color="000000"/>
              <w:bottom w:val="single" w:sz="4" w:space="0" w:color="000000"/>
              <w:right w:val="nil"/>
            </w:tcBorders>
            <w:shd w:val="clear" w:color="auto" w:fill="DFDFDF"/>
            <w:vAlign w:val="center"/>
            <w:hideMark/>
          </w:tcPr>
          <w:p w14:paraId="4F3AB51E"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Części zamówienia, których wykonanie Wykonawca zamierza powierzyć podwykonawcom* </w:t>
            </w:r>
          </w:p>
        </w:tc>
        <w:tc>
          <w:tcPr>
            <w:tcW w:w="3855" w:type="dxa"/>
            <w:tcBorders>
              <w:top w:val="single" w:sz="4" w:space="0" w:color="000000"/>
              <w:left w:val="single" w:sz="4" w:space="0" w:color="000000"/>
              <w:bottom w:val="single" w:sz="4" w:space="0" w:color="000000"/>
              <w:right w:val="single" w:sz="4" w:space="0" w:color="000000"/>
            </w:tcBorders>
            <w:shd w:val="clear" w:color="auto" w:fill="DFDFDF"/>
            <w:vAlign w:val="center"/>
            <w:hideMark/>
          </w:tcPr>
          <w:p w14:paraId="1A4325BB"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Nazwa podwykonawcy </w:t>
            </w:r>
            <w:r w:rsidRPr="00593618">
              <w:rPr>
                <w:rFonts w:eastAsia="Times New Roman" w:cs="Calibri"/>
                <w:i/>
                <w:iCs/>
                <w:lang w:eastAsia="pl-PL"/>
              </w:rPr>
              <w:t>(o ile są znane)</w:t>
            </w:r>
            <w:r w:rsidRPr="00593618">
              <w:rPr>
                <w:rFonts w:eastAsia="Times New Roman" w:cs="Calibri"/>
                <w:lang w:eastAsia="pl-PL"/>
              </w:rPr>
              <w:t> </w:t>
            </w:r>
          </w:p>
        </w:tc>
      </w:tr>
      <w:tr w:rsidR="00593618" w:rsidRPr="00593618" w14:paraId="031DF80B" w14:textId="77777777">
        <w:trPr>
          <w:trHeight w:val="300"/>
        </w:trPr>
        <w:tc>
          <w:tcPr>
            <w:tcW w:w="5205" w:type="dxa"/>
            <w:tcBorders>
              <w:top w:val="single" w:sz="4" w:space="0" w:color="000000"/>
              <w:left w:val="single" w:sz="4" w:space="0" w:color="000000"/>
              <w:bottom w:val="single" w:sz="4" w:space="0" w:color="000000"/>
              <w:right w:val="nil"/>
            </w:tcBorders>
            <w:hideMark/>
          </w:tcPr>
          <w:p w14:paraId="4F8979C6"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lang w:eastAsia="pl-PL"/>
              </w:rPr>
              <w:t> </w:t>
            </w:r>
          </w:p>
        </w:tc>
        <w:tc>
          <w:tcPr>
            <w:tcW w:w="3855" w:type="dxa"/>
            <w:tcBorders>
              <w:top w:val="single" w:sz="4" w:space="0" w:color="000000"/>
              <w:left w:val="single" w:sz="4" w:space="0" w:color="000000"/>
              <w:bottom w:val="single" w:sz="4" w:space="0" w:color="000000"/>
              <w:right w:val="single" w:sz="4" w:space="0" w:color="000000"/>
            </w:tcBorders>
            <w:hideMark/>
          </w:tcPr>
          <w:p w14:paraId="681184BB"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lang w:eastAsia="pl-PL"/>
              </w:rPr>
              <w:t> </w:t>
            </w:r>
          </w:p>
        </w:tc>
      </w:tr>
    </w:tbl>
    <w:p w14:paraId="2FC16602" w14:textId="7CA940A9" w:rsidR="00593618" w:rsidRPr="00593618" w:rsidRDefault="00593618" w:rsidP="00593618">
      <w:pPr>
        <w:spacing w:after="0" w:line="240" w:lineRule="auto"/>
        <w:ind w:left="270"/>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r w:rsidRPr="00593618">
        <w:rPr>
          <w:rFonts w:eastAsia="Times New Roman" w:cs="Calibri"/>
          <w:i/>
          <w:iCs/>
          <w:lang w:eastAsia="pl-PL"/>
        </w:rPr>
        <w:t>w przypadku </w:t>
      </w:r>
      <w:r w:rsidR="00015923" w:rsidRPr="00593618">
        <w:rPr>
          <w:rFonts w:eastAsia="Times New Roman" w:cs="Calibri"/>
          <w:i/>
          <w:iCs/>
          <w:lang w:eastAsia="pl-PL"/>
        </w:rPr>
        <w:t>niewskazania</w:t>
      </w:r>
      <w:r w:rsidRPr="00593618">
        <w:rPr>
          <w:rFonts w:eastAsia="Times New Roman" w:cs="Calibri"/>
          <w:lang w:eastAsia="pl-PL"/>
        </w:rPr>
        <w:t> </w:t>
      </w:r>
      <w:r w:rsidRPr="00593618">
        <w:rPr>
          <w:rFonts w:eastAsia="Times New Roman" w:cs="Calibri"/>
          <w:i/>
          <w:iCs/>
          <w:lang w:eastAsia="pl-PL"/>
        </w:rPr>
        <w:t>udziału podwykonawców</w:t>
      </w:r>
      <w:r w:rsidRPr="00593618">
        <w:rPr>
          <w:rFonts w:eastAsia="Times New Roman" w:cs="Calibri"/>
          <w:lang w:eastAsia="pl-PL"/>
        </w:rPr>
        <w:t> </w:t>
      </w:r>
      <w:r w:rsidRPr="00593618">
        <w:rPr>
          <w:rFonts w:eastAsia="Times New Roman" w:cs="Calibri"/>
          <w:i/>
          <w:iCs/>
          <w:lang w:eastAsia="pl-PL"/>
        </w:rPr>
        <w:t>Zamawiający przyjmie, że całe zamówienie zostanie wykonane przez Wykonawcę, bez udziału Podwykonawcy</w:t>
      </w:r>
      <w:r w:rsidRPr="00593618">
        <w:rPr>
          <w:rFonts w:eastAsia="Times New Roman" w:cs="Calibri"/>
          <w:lang w:eastAsia="pl-PL"/>
        </w:rPr>
        <w:t> </w:t>
      </w:r>
    </w:p>
    <w:p w14:paraId="2973346B" w14:textId="77777777" w:rsidR="00593618" w:rsidRPr="00593618" w:rsidRDefault="00593618" w:rsidP="00593618">
      <w:pPr>
        <w:spacing w:after="0" w:line="240" w:lineRule="auto"/>
        <w:ind w:left="270"/>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3AEC79C" w14:textId="77777777" w:rsidR="00593618" w:rsidRPr="00593618" w:rsidRDefault="00593618" w:rsidP="00593618">
      <w:pPr>
        <w:spacing w:after="0" w:line="240" w:lineRule="auto"/>
        <w:ind w:left="270"/>
        <w:jc w:val="both"/>
        <w:textAlignment w:val="baseline"/>
        <w:rPr>
          <w:rFonts w:ascii="Segoe UI" w:eastAsia="Times New Roman" w:hAnsi="Segoe UI" w:cs="Segoe UI"/>
          <w:sz w:val="18"/>
          <w:szCs w:val="18"/>
          <w:lang w:eastAsia="pl-PL"/>
        </w:rPr>
      </w:pPr>
      <w:r w:rsidRPr="00593618">
        <w:rPr>
          <w:rFonts w:eastAsia="Times New Roman" w:cs="Calibri"/>
          <w:i/>
          <w:iCs/>
          <w:u w:val="single"/>
          <w:lang w:eastAsia="pl-PL"/>
        </w:rPr>
        <w:t>Uwaga: </w:t>
      </w:r>
      <w:r w:rsidRPr="00593618">
        <w:rPr>
          <w:rFonts w:eastAsia="Times New Roman" w:cs="Calibri"/>
          <w:lang w:eastAsia="pl-PL"/>
        </w:rPr>
        <w:t> </w:t>
      </w:r>
    </w:p>
    <w:p w14:paraId="232C843D" w14:textId="693D1800" w:rsidR="00593618" w:rsidRPr="00593618" w:rsidRDefault="00593618" w:rsidP="00593618">
      <w:pPr>
        <w:spacing w:after="0" w:line="240" w:lineRule="auto"/>
        <w:ind w:left="270"/>
        <w:jc w:val="both"/>
        <w:textAlignment w:val="baseline"/>
        <w:rPr>
          <w:rFonts w:ascii="Segoe UI" w:eastAsia="Times New Roman" w:hAnsi="Segoe UI" w:cs="Segoe UI"/>
          <w:sz w:val="18"/>
          <w:szCs w:val="18"/>
          <w:lang w:eastAsia="pl-PL"/>
        </w:rPr>
      </w:pPr>
      <w:r w:rsidRPr="00593618">
        <w:rPr>
          <w:rFonts w:eastAsia="Times New Roman" w:cs="Calibri"/>
          <w:i/>
          <w:iCs/>
          <w:lang w:eastAsia="pl-PL"/>
        </w:rPr>
        <w:t>Uwzględnić również zakres zamówienia realizowany </w:t>
      </w:r>
      <w:r w:rsidR="00015923" w:rsidRPr="00593618">
        <w:rPr>
          <w:rFonts w:eastAsia="Times New Roman" w:cs="Calibri"/>
          <w:i/>
          <w:iCs/>
          <w:lang w:eastAsia="pl-PL"/>
        </w:rPr>
        <w:t>przez podwykonawcę</w:t>
      </w:r>
      <w:r w:rsidRPr="00593618">
        <w:rPr>
          <w:rFonts w:eastAsia="Times New Roman" w:cs="Calibri"/>
          <w:i/>
          <w:iCs/>
          <w:lang w:eastAsia="pl-PL"/>
        </w:rPr>
        <w:t> będącego jednocześnie podmiotem udostępniającym zdolności zawodowe.</w:t>
      </w:r>
      <w:r w:rsidRPr="00593618">
        <w:rPr>
          <w:rFonts w:eastAsia="Times New Roman" w:cs="Calibri"/>
          <w:lang w:eastAsia="pl-PL"/>
        </w:rPr>
        <w:t> </w:t>
      </w:r>
    </w:p>
    <w:p w14:paraId="7DD9E675" w14:textId="77777777" w:rsidR="00593618" w:rsidRPr="00593618" w:rsidRDefault="00593618" w:rsidP="00593618">
      <w:pPr>
        <w:spacing w:after="0" w:line="240" w:lineRule="auto"/>
        <w:ind w:left="705"/>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B6B0F97" w14:textId="77777777" w:rsidR="00593618" w:rsidRPr="00593618" w:rsidRDefault="00593618" w:rsidP="00E63322">
      <w:pPr>
        <w:numPr>
          <w:ilvl w:val="0"/>
          <w:numId w:val="55"/>
        </w:numPr>
        <w:tabs>
          <w:tab w:val="clear" w:pos="720"/>
          <w:tab w:val="num" w:pos="567"/>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 Oświadczam, że niżej wymienieni Wykonawcy wspólnie ubiegający się o udzielenie zamówienia wykonają następujące roboty budowlane składające się na przedmiot zamówienia: </w:t>
      </w:r>
    </w:p>
    <w:p w14:paraId="4541DBB6" w14:textId="77777777" w:rsidR="00593618" w:rsidRPr="00593618" w:rsidRDefault="00593618" w:rsidP="00593618">
      <w:pPr>
        <w:spacing w:after="0" w:line="240" w:lineRule="auto"/>
        <w:ind w:left="420"/>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0"/>
        <w:gridCol w:w="4260"/>
      </w:tblGrid>
      <w:tr w:rsidR="00593618" w:rsidRPr="00593618" w14:paraId="5C54BF69" w14:textId="77777777">
        <w:trPr>
          <w:trHeight w:val="300"/>
        </w:trPr>
        <w:tc>
          <w:tcPr>
            <w:tcW w:w="4800" w:type="dxa"/>
            <w:tcBorders>
              <w:top w:val="single" w:sz="4" w:space="0" w:color="000000"/>
              <w:left w:val="single" w:sz="4" w:space="0" w:color="000000"/>
              <w:bottom w:val="single" w:sz="4" w:space="0" w:color="000000"/>
              <w:right w:val="nil"/>
            </w:tcBorders>
            <w:shd w:val="clear" w:color="auto" w:fill="DFDFDF"/>
            <w:vAlign w:val="center"/>
            <w:hideMark/>
          </w:tcPr>
          <w:p w14:paraId="0A96B661"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lastRenderedPageBreak/>
              <w:t>Nazwa Wykonawcy, spośród Wykonawców wspólnie ubiegających się o udzielenie zamówienia </w:t>
            </w:r>
          </w:p>
        </w:tc>
        <w:tc>
          <w:tcPr>
            <w:tcW w:w="4260" w:type="dxa"/>
            <w:tcBorders>
              <w:top w:val="single" w:sz="4" w:space="0" w:color="000000"/>
              <w:left w:val="single" w:sz="4" w:space="0" w:color="000000"/>
              <w:bottom w:val="single" w:sz="4" w:space="0" w:color="000000"/>
              <w:right w:val="single" w:sz="4" w:space="0" w:color="000000"/>
            </w:tcBorders>
            <w:shd w:val="clear" w:color="auto" w:fill="DFDFDF"/>
            <w:vAlign w:val="center"/>
            <w:hideMark/>
          </w:tcPr>
          <w:p w14:paraId="52DF51DF"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Robota składająca się na przedmiot zamówienia, która zostanie wykonana przez Wykonawcę wskazanego w kol. 1 </w:t>
            </w:r>
          </w:p>
        </w:tc>
      </w:tr>
      <w:tr w:rsidR="00593618" w:rsidRPr="00593618" w14:paraId="7269B98E" w14:textId="77777777">
        <w:trPr>
          <w:trHeight w:val="300"/>
        </w:trPr>
        <w:tc>
          <w:tcPr>
            <w:tcW w:w="4800" w:type="dxa"/>
            <w:tcBorders>
              <w:top w:val="single" w:sz="4" w:space="0" w:color="000000"/>
              <w:left w:val="single" w:sz="4" w:space="0" w:color="000000"/>
              <w:bottom w:val="single" w:sz="4" w:space="0" w:color="000000"/>
              <w:right w:val="nil"/>
            </w:tcBorders>
            <w:hideMark/>
          </w:tcPr>
          <w:p w14:paraId="3A401276" w14:textId="77777777" w:rsidR="00593618" w:rsidRPr="00593618" w:rsidRDefault="00593618" w:rsidP="00593618">
            <w:pPr>
              <w:spacing w:after="0" w:line="240" w:lineRule="auto"/>
              <w:ind w:left="-960"/>
              <w:jc w:val="both"/>
              <w:textAlignment w:val="baseline"/>
              <w:rPr>
                <w:rFonts w:ascii="Times New Roman" w:eastAsia="Times New Roman" w:hAnsi="Times New Roman"/>
                <w:sz w:val="24"/>
                <w:szCs w:val="24"/>
                <w:lang w:eastAsia="pl-PL"/>
              </w:rPr>
            </w:pPr>
            <w:r w:rsidRPr="00593618">
              <w:rPr>
                <w:rFonts w:eastAsia="Times New Roman" w:cs="Calibri"/>
                <w:lang w:eastAsia="pl-PL"/>
              </w:rPr>
              <w:t> </w:t>
            </w:r>
          </w:p>
        </w:tc>
        <w:tc>
          <w:tcPr>
            <w:tcW w:w="4260" w:type="dxa"/>
            <w:tcBorders>
              <w:top w:val="single" w:sz="4" w:space="0" w:color="000000"/>
              <w:left w:val="single" w:sz="4" w:space="0" w:color="000000"/>
              <w:bottom w:val="single" w:sz="4" w:space="0" w:color="000000"/>
              <w:right w:val="single" w:sz="4" w:space="0" w:color="000000"/>
            </w:tcBorders>
            <w:hideMark/>
          </w:tcPr>
          <w:p w14:paraId="4711013F"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lang w:eastAsia="pl-PL"/>
              </w:rPr>
              <w:t> </w:t>
            </w:r>
          </w:p>
        </w:tc>
      </w:tr>
    </w:tbl>
    <w:p w14:paraId="5D007D76"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i/>
          <w:iCs/>
          <w:lang w:eastAsia="pl-PL"/>
        </w:rPr>
        <w:t>(Uwaga:</w:t>
      </w:r>
      <w:r w:rsidRPr="00593618">
        <w:rPr>
          <w:rFonts w:eastAsia="Times New Roman" w:cs="Calibri"/>
          <w:lang w:eastAsia="pl-PL"/>
        </w:rPr>
        <w:t> </w:t>
      </w:r>
    </w:p>
    <w:p w14:paraId="76DA01E3" w14:textId="77777777" w:rsidR="00593618" w:rsidRPr="00593618" w:rsidRDefault="00593618">
      <w:pPr>
        <w:numPr>
          <w:ilvl w:val="0"/>
          <w:numId w:val="61"/>
        </w:numPr>
        <w:spacing w:after="0" w:line="240" w:lineRule="auto"/>
        <w:ind w:left="1125" w:firstLine="0"/>
        <w:jc w:val="both"/>
        <w:textAlignment w:val="baseline"/>
        <w:rPr>
          <w:rFonts w:eastAsia="Times New Roman" w:cs="Calibri"/>
          <w:lang w:eastAsia="pl-PL"/>
        </w:rPr>
      </w:pPr>
      <w:r w:rsidRPr="00593618">
        <w:rPr>
          <w:rFonts w:eastAsia="Times New Roman" w:cs="Calibri"/>
          <w:i/>
          <w:iCs/>
          <w:lang w:eastAsia="pl-PL"/>
        </w:rPr>
        <w:t>dotyczy jedynie Wykonawców wspólnie ubiegających się o udzielenie zamówienia publicznego)</w:t>
      </w:r>
      <w:r w:rsidRPr="00593618">
        <w:rPr>
          <w:rFonts w:eastAsia="Times New Roman" w:cs="Calibri"/>
          <w:lang w:eastAsia="pl-PL"/>
        </w:rPr>
        <w:t> </w:t>
      </w:r>
    </w:p>
    <w:p w14:paraId="2487627E" w14:textId="77777777" w:rsidR="00593618" w:rsidRPr="00593618" w:rsidRDefault="00593618" w:rsidP="00593618">
      <w:pPr>
        <w:spacing w:after="0" w:line="240" w:lineRule="auto"/>
        <w:ind w:left="420" w:hanging="420"/>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78DA4D84" w14:textId="77777777" w:rsidR="00593618" w:rsidRPr="00593618" w:rsidRDefault="00593618">
      <w:pPr>
        <w:numPr>
          <w:ilvl w:val="0"/>
          <w:numId w:val="55"/>
        </w:numPr>
        <w:tabs>
          <w:tab w:val="clear" w:pos="720"/>
          <w:tab w:val="num" w:pos="567"/>
        </w:tabs>
        <w:spacing w:after="0" w:line="240" w:lineRule="auto"/>
        <w:ind w:left="567" w:hanging="567"/>
        <w:textAlignment w:val="baseline"/>
        <w:rPr>
          <w:rFonts w:eastAsia="Times New Roman" w:cs="Calibri"/>
          <w:lang w:eastAsia="pl-PL"/>
        </w:rPr>
      </w:pPr>
      <w:r w:rsidRPr="00593618">
        <w:rPr>
          <w:rFonts w:eastAsia="Times New Roman" w:cs="Calibri"/>
          <w:lang w:eastAsia="pl-PL"/>
        </w:rPr>
        <w:t> Oświadczam, że:  </w:t>
      </w:r>
    </w:p>
    <w:p w14:paraId="69DCC7AC" w14:textId="77777777" w:rsidR="00593618" w:rsidRPr="00593618" w:rsidRDefault="00593618">
      <w:pPr>
        <w:numPr>
          <w:ilvl w:val="0"/>
          <w:numId w:val="62"/>
        </w:numPr>
        <w:spacing w:after="0" w:line="240" w:lineRule="auto"/>
        <w:ind w:left="990" w:hanging="423"/>
        <w:jc w:val="both"/>
        <w:textAlignment w:val="baseline"/>
        <w:rPr>
          <w:rFonts w:eastAsia="Times New Roman" w:cs="Calibri"/>
          <w:lang w:eastAsia="pl-PL"/>
        </w:rPr>
      </w:pPr>
      <w:r w:rsidRPr="00593618">
        <w:rPr>
          <w:rFonts w:eastAsia="Times New Roman" w:cs="Calibri"/>
          <w:lang w:eastAsia="pl-PL"/>
        </w:rPr>
        <w:t>uzyskałem zgodę wszystkich osób, których dane są zawarte w ofercie oraz uzyskam zgodę wszystkich osób wskazanych w uzupełnieniach i wyjaśnieniach do oferty, na przetwarzanie danych osobowych w związku z prowadzonym postępowaniem o udzielenie zamówienia publicznego;  </w:t>
      </w:r>
    </w:p>
    <w:p w14:paraId="55E5021A" w14:textId="77777777" w:rsidR="00593618" w:rsidRPr="00593618" w:rsidRDefault="00593618">
      <w:pPr>
        <w:numPr>
          <w:ilvl w:val="0"/>
          <w:numId w:val="62"/>
        </w:numPr>
        <w:spacing w:after="0" w:line="240" w:lineRule="auto"/>
        <w:ind w:left="990" w:hanging="423"/>
        <w:jc w:val="both"/>
        <w:textAlignment w:val="baseline"/>
        <w:rPr>
          <w:rFonts w:eastAsia="Times New Roman" w:cs="Calibri"/>
          <w:lang w:eastAsia="pl-PL"/>
        </w:rPr>
      </w:pPr>
      <w:r w:rsidRPr="00593618">
        <w:rPr>
          <w:rFonts w:eastAsia="Times New Roman" w:cs="Calibri"/>
          <w:lang w:eastAsia="pl-PL"/>
        </w:rPr>
        <w:t>poinformowałem wszystkie osoby, których dane są zawarte w ofercie oraz poinformuję wszystkie osoby wskazane w uzupełnieniach i wyjaśnieniach do oferty, że dane zostaną udostępnione Zamawiającemu;  </w:t>
      </w:r>
    </w:p>
    <w:p w14:paraId="4D8E7982" w14:textId="43467CF5" w:rsidR="00593618" w:rsidRPr="00593618" w:rsidRDefault="00593618">
      <w:pPr>
        <w:numPr>
          <w:ilvl w:val="0"/>
          <w:numId w:val="62"/>
        </w:numPr>
        <w:spacing w:after="0" w:line="240" w:lineRule="auto"/>
        <w:ind w:left="990" w:hanging="423"/>
        <w:jc w:val="both"/>
        <w:textAlignment w:val="baseline"/>
        <w:rPr>
          <w:rFonts w:eastAsia="Times New Roman" w:cs="Calibri"/>
          <w:lang w:eastAsia="pl-PL"/>
        </w:rPr>
      </w:pPr>
      <w:r w:rsidRPr="00593618">
        <w:rPr>
          <w:rFonts w:eastAsia="Times New Roman" w:cs="Calibri"/>
          <w:lang w:eastAsia="pl-PL"/>
        </w:rPr>
        <w:t>poinformowałem wszystkie osoby, których dane są zawarte w ofercie oraz poinformuję wszystkie osoby wskazane w uzupełnieniach i wyjaśnieniach do oferty, że zgodnie z art. 74 ust. 1 ustawy z dnia 11 września 2019 r. Prawo zamówień publicznych protokół wraz z</w:t>
      </w:r>
      <w:r w:rsidR="006B27E1">
        <w:rPr>
          <w:rFonts w:eastAsia="Times New Roman" w:cs="Calibri"/>
          <w:lang w:eastAsia="pl-PL"/>
        </w:rPr>
        <w:t> </w:t>
      </w:r>
      <w:r w:rsidRPr="00593618">
        <w:rPr>
          <w:rFonts w:eastAsia="Times New Roman" w:cs="Calibri"/>
          <w:lang w:eastAsia="pl-PL"/>
        </w:rPr>
        <w:t>załącznikami jest jawny oraz iż załącznikiem do protokołu są m.in. oferty i</w:t>
      </w:r>
      <w:r w:rsidR="000B7526">
        <w:rPr>
          <w:rFonts w:eastAsia="Times New Roman" w:cs="Calibri"/>
          <w:lang w:eastAsia="pl-PL"/>
        </w:rPr>
        <w:t> </w:t>
      </w:r>
      <w:r w:rsidRPr="00593618">
        <w:rPr>
          <w:rFonts w:eastAsia="Times New Roman" w:cs="Calibri"/>
          <w:lang w:eastAsia="pl-PL"/>
        </w:rPr>
        <w:t>inne dokumenty i informacje składane przez Wykonawców.  </w:t>
      </w:r>
    </w:p>
    <w:p w14:paraId="6DD856CD" w14:textId="77777777" w:rsidR="00593618" w:rsidRPr="00593618" w:rsidRDefault="00593618">
      <w:pPr>
        <w:numPr>
          <w:ilvl w:val="0"/>
          <w:numId w:val="55"/>
        </w:numPr>
        <w:tabs>
          <w:tab w:val="clear" w:pos="720"/>
          <w:tab w:val="num" w:pos="567"/>
        </w:tabs>
        <w:spacing w:after="0" w:line="240" w:lineRule="auto"/>
        <w:ind w:left="567" w:hanging="567"/>
        <w:textAlignment w:val="baseline"/>
        <w:rPr>
          <w:rFonts w:eastAsia="Times New Roman" w:cs="Calibri"/>
          <w:lang w:eastAsia="pl-PL"/>
        </w:rPr>
      </w:pPr>
      <w:r w:rsidRPr="00593618">
        <w:rPr>
          <w:rFonts w:eastAsia="Times New Roman" w:cs="Calibri"/>
          <w:lang w:eastAsia="pl-PL"/>
        </w:rPr>
        <w:t> Oświadczam, że:  </w:t>
      </w:r>
    </w:p>
    <w:p w14:paraId="1F86E9DD" w14:textId="448B068A" w:rsidR="00593618" w:rsidRPr="00593618" w:rsidRDefault="00593618">
      <w:pPr>
        <w:numPr>
          <w:ilvl w:val="0"/>
          <w:numId w:val="120"/>
        </w:numPr>
        <w:tabs>
          <w:tab w:val="clear" w:pos="720"/>
          <w:tab w:val="num" w:pos="993"/>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t>przetwarzam dane osobowe zawarte w ofercie oraz wskazane w uzupełnieniach</w:t>
      </w:r>
      <w:r w:rsidR="00865FB8">
        <w:rPr>
          <w:rFonts w:eastAsia="Times New Roman" w:cs="Calibri"/>
          <w:lang w:eastAsia="pl-PL"/>
        </w:rPr>
        <w:t xml:space="preserve"> </w:t>
      </w:r>
      <w:r w:rsidRPr="00593618">
        <w:rPr>
          <w:rFonts w:eastAsia="Times New Roman" w:cs="Calibri"/>
          <w:lang w:eastAsia="pl-PL"/>
        </w:rPr>
        <w:t>i</w:t>
      </w:r>
      <w:r w:rsidR="000B7526">
        <w:rPr>
          <w:rFonts w:eastAsia="Times New Roman" w:cs="Calibri"/>
          <w:lang w:eastAsia="pl-PL"/>
        </w:rPr>
        <w:t> </w:t>
      </w:r>
      <w:r w:rsidRPr="00593618">
        <w:rPr>
          <w:rFonts w:eastAsia="Times New Roman" w:cs="Calibri"/>
          <w:lang w:eastAsia="pl-PL"/>
        </w:rPr>
        <w:t>wyjaśnieniach do oferty, zgodnie z art. 6 i 9 RODO,  </w:t>
      </w:r>
    </w:p>
    <w:p w14:paraId="15C692A3" w14:textId="77777777" w:rsidR="00593618" w:rsidRPr="00593618" w:rsidRDefault="00593618">
      <w:pPr>
        <w:numPr>
          <w:ilvl w:val="0"/>
          <w:numId w:val="120"/>
        </w:numPr>
        <w:tabs>
          <w:tab w:val="clear" w:pos="720"/>
          <w:tab w:val="num" w:pos="993"/>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t>wypełniłem obowiązki informacyjne przewidziane w art. 13 lub art. 14 RODO wobec osób fizycznych, od których dane osobowe bezpośrednio lub pośrednio pozyskano w celu ubiegania się o udzielenie zamówienia publicznego w niniejszym postępowaniu.  </w:t>
      </w:r>
    </w:p>
    <w:p w14:paraId="7DF43866" w14:textId="0EEC6616" w:rsidR="00593618" w:rsidRPr="00593618" w:rsidRDefault="00593618">
      <w:pPr>
        <w:numPr>
          <w:ilvl w:val="0"/>
          <w:numId w:val="120"/>
        </w:numPr>
        <w:tabs>
          <w:tab w:val="clear" w:pos="720"/>
          <w:tab w:val="num" w:pos="993"/>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t>poinformowałem osoby, których dane dotyczą o przekazaniu ich danych Zamawiającemu, o celu przekazania oraz o innych informacjach dotyczących Zamawiającego wynikających z</w:t>
      </w:r>
      <w:r w:rsidR="009008BE">
        <w:rPr>
          <w:rFonts w:eastAsia="Times New Roman" w:cs="Calibri"/>
          <w:lang w:eastAsia="pl-PL"/>
        </w:rPr>
        <w:t> </w:t>
      </w:r>
      <w:r w:rsidRPr="00593618">
        <w:rPr>
          <w:rFonts w:eastAsia="Times New Roman" w:cs="Calibri"/>
          <w:lang w:eastAsia="pl-PL"/>
        </w:rPr>
        <w:t>art. 14 RODO,  </w:t>
      </w:r>
    </w:p>
    <w:p w14:paraId="1D24A24F" w14:textId="2ACC0E15" w:rsidR="00593618" w:rsidRPr="00593618" w:rsidRDefault="00593618">
      <w:pPr>
        <w:numPr>
          <w:ilvl w:val="0"/>
          <w:numId w:val="120"/>
        </w:numPr>
        <w:tabs>
          <w:tab w:val="clear" w:pos="720"/>
          <w:tab w:val="num" w:pos="993"/>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t>poinformowałem wszystkie osoby, których dane są zawarte w ofercie oraz poinformuję wszystkie osoby wskazane w uzupełnieniach i wyjaśnieniach do oferty, że zgodnie z art. 74 ust. 1 ustawy z dnia 11 września 2019 r. Prawo zamówień publicznych protokół wraz z</w:t>
      </w:r>
      <w:r w:rsidR="009008BE">
        <w:rPr>
          <w:rFonts w:eastAsia="Times New Roman" w:cs="Calibri"/>
          <w:lang w:eastAsia="pl-PL"/>
        </w:rPr>
        <w:t> </w:t>
      </w:r>
      <w:r w:rsidRPr="00593618">
        <w:rPr>
          <w:rFonts w:eastAsia="Times New Roman" w:cs="Calibri"/>
          <w:lang w:eastAsia="pl-PL"/>
        </w:rPr>
        <w:t>załącznikami jest jawny oraz iż załącznikiem do protokołu są m.in. oferty i</w:t>
      </w:r>
      <w:r w:rsidR="000B7526">
        <w:rPr>
          <w:rFonts w:eastAsia="Times New Roman" w:cs="Calibri"/>
          <w:lang w:eastAsia="pl-PL"/>
        </w:rPr>
        <w:t> </w:t>
      </w:r>
      <w:r w:rsidRPr="00593618">
        <w:rPr>
          <w:rFonts w:eastAsia="Times New Roman" w:cs="Calibri"/>
          <w:lang w:eastAsia="pl-PL"/>
        </w:rPr>
        <w:t>inne dokumenty i informacje składane przez Wykonawców.  </w:t>
      </w:r>
    </w:p>
    <w:p w14:paraId="217370EA" w14:textId="3DB68D12" w:rsidR="00593618" w:rsidRPr="00593618" w:rsidRDefault="00593618" w:rsidP="00E63322">
      <w:pPr>
        <w:numPr>
          <w:ilvl w:val="0"/>
          <w:numId w:val="55"/>
        </w:numPr>
        <w:tabs>
          <w:tab w:val="clear" w:pos="720"/>
          <w:tab w:val="num" w:pos="567"/>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Oświadczam, że spełniam wymagania określone w art. 28, 29, 30, 32, 33</w:t>
      </w:r>
      <w:r w:rsidRPr="00593618">
        <w:rPr>
          <w:rFonts w:eastAsia="Times New Roman" w:cs="Calibri"/>
          <w:u w:val="single"/>
          <w:lang w:eastAsia="pl-PL"/>
        </w:rPr>
        <w:t> </w:t>
      </w:r>
      <w:r w:rsidRPr="00593618">
        <w:rPr>
          <w:rFonts w:eastAsia="Times New Roman" w:cs="Calibri"/>
          <w:lang w:eastAsia="pl-PL"/>
        </w:rPr>
        <w:t>Rozporządzenia Parlamentu Europejskiego i Rady (UE) 2016/679 z dnia 27 kwietnia 2016 r.</w:t>
      </w:r>
      <w:r w:rsidRPr="00593618">
        <w:rPr>
          <w:rFonts w:eastAsia="Times New Roman" w:cs="Calibri"/>
          <w:u w:val="single"/>
          <w:lang w:eastAsia="pl-PL"/>
        </w:rPr>
        <w:t> </w:t>
      </w:r>
      <w:r w:rsidRPr="00593618">
        <w:rPr>
          <w:rFonts w:eastAsia="Times New Roman" w:cs="Calibri"/>
          <w:lang w:eastAsia="pl-PL"/>
        </w:rPr>
        <w:t>w sprawie ochrony osób fizycznych w związku z przetwarzaniem danych osobowych i</w:t>
      </w:r>
      <w:r w:rsidR="000B7526">
        <w:rPr>
          <w:rFonts w:eastAsia="Times New Roman" w:cs="Calibri"/>
          <w:lang w:eastAsia="pl-PL"/>
        </w:rPr>
        <w:t> </w:t>
      </w:r>
      <w:r w:rsidRPr="00593618">
        <w:rPr>
          <w:rFonts w:eastAsia="Times New Roman" w:cs="Calibri"/>
          <w:lang w:eastAsia="pl-PL"/>
        </w:rPr>
        <w:t>w</w:t>
      </w:r>
      <w:r w:rsidR="000B7526">
        <w:rPr>
          <w:rFonts w:eastAsia="Times New Roman" w:cs="Calibri"/>
          <w:lang w:eastAsia="pl-PL"/>
        </w:rPr>
        <w:t> </w:t>
      </w:r>
      <w:r w:rsidRPr="00593618">
        <w:rPr>
          <w:rFonts w:eastAsia="Times New Roman" w:cs="Calibri"/>
          <w:lang w:eastAsia="pl-PL"/>
        </w:rPr>
        <w:t>sprawie swobodnego przepływu takich danych oraz uchylenia dyrektywy 95/46/WE, w</w:t>
      </w:r>
      <w:r w:rsidR="000B7526">
        <w:rPr>
          <w:rFonts w:eastAsia="Times New Roman" w:cs="Calibri"/>
          <w:lang w:eastAsia="pl-PL"/>
        </w:rPr>
        <w:t> </w:t>
      </w:r>
      <w:r w:rsidRPr="00593618">
        <w:rPr>
          <w:rFonts w:eastAsia="Times New Roman" w:cs="Calibri"/>
          <w:lang w:eastAsia="pl-PL"/>
        </w:rPr>
        <w:t>szczególności:  </w:t>
      </w:r>
    </w:p>
    <w:p w14:paraId="64BF8E08" w14:textId="77777777" w:rsidR="00593618" w:rsidRPr="00593618" w:rsidRDefault="00593618">
      <w:pPr>
        <w:numPr>
          <w:ilvl w:val="0"/>
          <w:numId w:val="121"/>
        </w:numPr>
        <w:tabs>
          <w:tab w:val="clear" w:pos="720"/>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t>zapewniam, że stosuje środki techniczne i organizacyjne zapewniające bezpieczeństwo przekazanych danych osobowych,  </w:t>
      </w:r>
    </w:p>
    <w:p w14:paraId="23B8BE9F" w14:textId="77777777" w:rsidR="00593618" w:rsidRPr="00593618" w:rsidRDefault="00593618">
      <w:pPr>
        <w:numPr>
          <w:ilvl w:val="0"/>
          <w:numId w:val="121"/>
        </w:numPr>
        <w:tabs>
          <w:tab w:val="clear" w:pos="720"/>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t>zapewniam, że dostęp do powierzonych danych osobowych mają jedynie osoby upoważnione, którym Wykonawca polecił przetwarzanie danych osobowych,  </w:t>
      </w:r>
    </w:p>
    <w:p w14:paraId="01759AF4" w14:textId="77777777" w:rsidR="00593618" w:rsidRPr="00593618" w:rsidRDefault="00593618">
      <w:pPr>
        <w:numPr>
          <w:ilvl w:val="0"/>
          <w:numId w:val="121"/>
        </w:numPr>
        <w:tabs>
          <w:tab w:val="clear" w:pos="720"/>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t>zapewniam, że dostęp do pomieszczeń, w których przetwarzane są powierzone dane, mają jedynie osoby do tego upoważnione oraz że dostęp do tych pomieszczeń jest nadzorowany,  </w:t>
      </w:r>
    </w:p>
    <w:p w14:paraId="17C6372B" w14:textId="77777777" w:rsidR="00593618" w:rsidRPr="00593618" w:rsidRDefault="00593618">
      <w:pPr>
        <w:numPr>
          <w:ilvl w:val="0"/>
          <w:numId w:val="121"/>
        </w:numPr>
        <w:tabs>
          <w:tab w:val="clear" w:pos="720"/>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t>zapewniam, że systemy, aplikacje i sprzęt informatyczny wykorzystywany do przetwarzania powierzonych danych są zabezpieczone przed nieautoryzowanym ujawnieniem lub utratą powierzonych danych,  </w:t>
      </w:r>
    </w:p>
    <w:p w14:paraId="2A3F2CC3" w14:textId="77777777" w:rsidR="00593618" w:rsidRPr="00593618" w:rsidRDefault="00593618">
      <w:pPr>
        <w:numPr>
          <w:ilvl w:val="0"/>
          <w:numId w:val="121"/>
        </w:numPr>
        <w:tabs>
          <w:tab w:val="clear" w:pos="720"/>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t>zapewniam, że połączenie zdalnego dostępu do systemu informatycznego zabezpieczone jest szyfrowanym kanałem,  </w:t>
      </w:r>
    </w:p>
    <w:p w14:paraId="54A50666" w14:textId="77777777" w:rsidR="00593618" w:rsidRPr="00593618" w:rsidRDefault="00593618">
      <w:pPr>
        <w:numPr>
          <w:ilvl w:val="0"/>
          <w:numId w:val="121"/>
        </w:numPr>
        <w:tabs>
          <w:tab w:val="clear" w:pos="720"/>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lastRenderedPageBreak/>
        <w:t>zapewniam, że będę współpracować z administratorem w celu realizacji praw osób, których dotyczą powierzone dane osobowe, wskazanych w Rozdziale III przytoczonego Rozporządzenia,   </w:t>
      </w:r>
    </w:p>
    <w:p w14:paraId="59F3592C" w14:textId="77777777" w:rsidR="00593618" w:rsidRPr="00593618" w:rsidRDefault="00593618">
      <w:pPr>
        <w:numPr>
          <w:ilvl w:val="0"/>
          <w:numId w:val="121"/>
        </w:numPr>
        <w:tabs>
          <w:tab w:val="clear" w:pos="720"/>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t>zapewniam, że będę niezwłocznie informować administratora o naruszeniach ochrony danych osobowych, a także współpracować z administratorem w zakresie niezbędnym do wypełnienia obowiązków związanych z naruszeniem ochrony danych osobowych ciążących na administratorze na podstawie przytoczonego Rozporządzenia.  </w:t>
      </w:r>
    </w:p>
    <w:p w14:paraId="67B0D488" w14:textId="1E4E493E" w:rsidR="00593618" w:rsidRPr="00593618" w:rsidRDefault="00593618">
      <w:pPr>
        <w:numPr>
          <w:ilvl w:val="0"/>
          <w:numId w:val="55"/>
        </w:numPr>
        <w:tabs>
          <w:tab w:val="clear" w:pos="720"/>
          <w:tab w:val="num" w:pos="567"/>
        </w:tabs>
        <w:spacing w:after="0" w:line="240" w:lineRule="auto"/>
        <w:ind w:left="567" w:hanging="567"/>
        <w:textAlignment w:val="baseline"/>
        <w:rPr>
          <w:rFonts w:eastAsia="Times New Roman" w:cs="Calibri"/>
          <w:lang w:eastAsia="pl-PL"/>
        </w:rPr>
      </w:pPr>
      <w:r w:rsidRPr="00593618">
        <w:rPr>
          <w:rFonts w:eastAsia="Times New Roman" w:cs="Calibri"/>
          <w:lang w:eastAsia="pl-PL"/>
        </w:rPr>
        <w:t>Oświadczam, że prowadzę dokumentację potwierdzającą wykonywanie powyższych czynności oraz że na żądanie administratora udostępnię wskazaną dokumentację.   </w:t>
      </w:r>
    </w:p>
    <w:p w14:paraId="05D666A9" w14:textId="77777777" w:rsidR="00593618" w:rsidRPr="00593618" w:rsidRDefault="00593618">
      <w:pPr>
        <w:numPr>
          <w:ilvl w:val="0"/>
          <w:numId w:val="55"/>
        </w:numPr>
        <w:tabs>
          <w:tab w:val="clear" w:pos="720"/>
          <w:tab w:val="num" w:pos="567"/>
        </w:tabs>
        <w:spacing w:after="0" w:line="240" w:lineRule="auto"/>
        <w:ind w:left="567" w:hanging="567"/>
        <w:textAlignment w:val="baseline"/>
        <w:rPr>
          <w:rFonts w:eastAsia="Times New Roman" w:cs="Calibri"/>
          <w:lang w:eastAsia="pl-PL"/>
        </w:rPr>
      </w:pPr>
      <w:r w:rsidRPr="00593618">
        <w:rPr>
          <w:rFonts w:eastAsia="Times New Roman" w:cs="Calibri"/>
          <w:lang w:eastAsia="pl-PL"/>
        </w:rPr>
        <w:t> Oświadczam, że jestem: *    </w:t>
      </w:r>
    </w:p>
    <w:p w14:paraId="0D2D2189" w14:textId="77777777" w:rsidR="00593618" w:rsidRPr="00593618" w:rsidRDefault="00593618">
      <w:pPr>
        <w:numPr>
          <w:ilvl w:val="0"/>
          <w:numId w:val="63"/>
        </w:numPr>
        <w:spacing w:after="0" w:line="240" w:lineRule="auto"/>
        <w:ind w:left="1350" w:firstLine="0"/>
        <w:jc w:val="both"/>
        <w:textAlignment w:val="baseline"/>
        <w:rPr>
          <w:rFonts w:eastAsia="Times New Roman" w:cs="Calibri"/>
          <w:lang w:eastAsia="pl-PL"/>
        </w:rPr>
      </w:pPr>
      <w:r w:rsidRPr="00593618">
        <w:rPr>
          <w:rFonts w:eastAsia="Times New Roman" w:cs="Calibri"/>
          <w:lang w:eastAsia="pl-PL"/>
        </w:rPr>
        <w:t>mikro,    </w:t>
      </w:r>
    </w:p>
    <w:p w14:paraId="176C4AD5" w14:textId="77777777" w:rsidR="00593618" w:rsidRPr="00593618" w:rsidRDefault="00593618">
      <w:pPr>
        <w:numPr>
          <w:ilvl w:val="0"/>
          <w:numId w:val="64"/>
        </w:numPr>
        <w:spacing w:after="0" w:line="240" w:lineRule="auto"/>
        <w:ind w:left="1350" w:firstLine="0"/>
        <w:jc w:val="both"/>
        <w:textAlignment w:val="baseline"/>
        <w:rPr>
          <w:rFonts w:eastAsia="Times New Roman" w:cs="Calibri"/>
          <w:lang w:eastAsia="pl-PL"/>
        </w:rPr>
      </w:pPr>
      <w:r w:rsidRPr="00593618">
        <w:rPr>
          <w:rFonts w:eastAsia="Times New Roman" w:cs="Calibri"/>
          <w:lang w:eastAsia="pl-PL"/>
        </w:rPr>
        <w:t>małym,   </w:t>
      </w:r>
    </w:p>
    <w:p w14:paraId="307F7A7D" w14:textId="77777777" w:rsidR="00593618" w:rsidRPr="00593618" w:rsidRDefault="00593618">
      <w:pPr>
        <w:numPr>
          <w:ilvl w:val="0"/>
          <w:numId w:val="65"/>
        </w:numPr>
        <w:spacing w:after="0" w:line="240" w:lineRule="auto"/>
        <w:ind w:left="1350" w:firstLine="0"/>
        <w:jc w:val="both"/>
        <w:textAlignment w:val="baseline"/>
        <w:rPr>
          <w:rFonts w:eastAsia="Times New Roman" w:cs="Calibri"/>
          <w:lang w:eastAsia="pl-PL"/>
        </w:rPr>
      </w:pPr>
      <w:r w:rsidRPr="00593618">
        <w:rPr>
          <w:rFonts w:eastAsia="Times New Roman" w:cs="Calibri"/>
          <w:lang w:eastAsia="pl-PL"/>
        </w:rPr>
        <w:t>średnim przedsiębiorcą, </w:t>
      </w:r>
    </w:p>
    <w:p w14:paraId="258ACE3A" w14:textId="77777777" w:rsidR="00593618" w:rsidRPr="00593618" w:rsidRDefault="00593618">
      <w:pPr>
        <w:numPr>
          <w:ilvl w:val="0"/>
          <w:numId w:val="66"/>
        </w:numPr>
        <w:spacing w:after="0" w:line="240" w:lineRule="auto"/>
        <w:ind w:left="1350" w:firstLine="0"/>
        <w:jc w:val="both"/>
        <w:textAlignment w:val="baseline"/>
        <w:rPr>
          <w:rFonts w:eastAsia="Times New Roman" w:cs="Calibri"/>
          <w:lang w:eastAsia="pl-PL"/>
        </w:rPr>
      </w:pPr>
      <w:r w:rsidRPr="00593618">
        <w:rPr>
          <w:rFonts w:eastAsia="Times New Roman" w:cs="Calibri"/>
          <w:lang w:eastAsia="pl-PL"/>
        </w:rPr>
        <w:t>jednoosobową działalnością gospodarczą, </w:t>
      </w:r>
    </w:p>
    <w:p w14:paraId="59163F1E" w14:textId="77777777" w:rsidR="00593618" w:rsidRPr="00593618" w:rsidRDefault="00593618">
      <w:pPr>
        <w:numPr>
          <w:ilvl w:val="0"/>
          <w:numId w:val="67"/>
        </w:numPr>
        <w:spacing w:after="0" w:line="240" w:lineRule="auto"/>
        <w:ind w:left="1350" w:firstLine="0"/>
        <w:jc w:val="both"/>
        <w:textAlignment w:val="baseline"/>
        <w:rPr>
          <w:rFonts w:eastAsia="Times New Roman" w:cs="Calibri"/>
          <w:lang w:eastAsia="pl-PL"/>
        </w:rPr>
      </w:pPr>
      <w:r w:rsidRPr="00593618">
        <w:rPr>
          <w:rFonts w:eastAsia="Times New Roman" w:cs="Calibri"/>
          <w:lang w:eastAsia="pl-PL"/>
        </w:rPr>
        <w:t>osobą fizyczną nieprowadzącą działalności gospodarczej </w:t>
      </w:r>
    </w:p>
    <w:p w14:paraId="458036A4" w14:textId="77777777" w:rsidR="00593618" w:rsidRPr="00593618" w:rsidRDefault="00593618">
      <w:pPr>
        <w:numPr>
          <w:ilvl w:val="0"/>
          <w:numId w:val="68"/>
        </w:numPr>
        <w:spacing w:after="0" w:line="240" w:lineRule="auto"/>
        <w:ind w:left="1350" w:firstLine="0"/>
        <w:jc w:val="both"/>
        <w:textAlignment w:val="baseline"/>
        <w:rPr>
          <w:rFonts w:eastAsia="Times New Roman" w:cs="Calibri"/>
          <w:lang w:eastAsia="pl-PL"/>
        </w:rPr>
      </w:pPr>
      <w:r w:rsidRPr="00593618">
        <w:rPr>
          <w:rFonts w:eastAsia="Times New Roman" w:cs="Calibri"/>
          <w:lang w:eastAsia="pl-PL"/>
        </w:rPr>
        <w:t>innym                                                   </w:t>
      </w:r>
    </w:p>
    <w:p w14:paraId="62BD1C20" w14:textId="77777777" w:rsidR="00593618" w:rsidRPr="00593618" w:rsidRDefault="00593618" w:rsidP="00593618">
      <w:pPr>
        <w:spacing w:after="0" w:line="240" w:lineRule="auto"/>
        <w:ind w:left="270"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Właściwe zaznaczyć  </w:t>
      </w:r>
    </w:p>
    <w:p w14:paraId="0BECDCB5" w14:textId="5F29C6B5" w:rsidR="00593618" w:rsidRPr="00593618" w:rsidRDefault="00593618">
      <w:pPr>
        <w:numPr>
          <w:ilvl w:val="0"/>
          <w:numId w:val="55"/>
        </w:numPr>
        <w:tabs>
          <w:tab w:val="clear" w:pos="720"/>
          <w:tab w:val="num" w:pos="567"/>
        </w:tabs>
        <w:spacing w:after="0" w:line="240" w:lineRule="auto"/>
        <w:ind w:left="567" w:hanging="567"/>
        <w:textAlignment w:val="baseline"/>
        <w:rPr>
          <w:rFonts w:eastAsia="Times New Roman" w:cs="Calibri"/>
          <w:lang w:eastAsia="pl-PL"/>
        </w:rPr>
      </w:pPr>
      <w:r w:rsidRPr="00593618">
        <w:rPr>
          <w:rFonts w:eastAsia="Times New Roman" w:cs="Calibri"/>
          <w:lang w:eastAsia="pl-PL"/>
        </w:rPr>
        <w:t>W przypadku Wykonawców wspólnie ubiegających się o udzielenie zamówienia złożyć oświadczenie dla każdego z Wykonawców odrębnie   </w:t>
      </w:r>
    </w:p>
    <w:p w14:paraId="18DBC082" w14:textId="4FAD8225" w:rsidR="00593618" w:rsidRPr="00593618" w:rsidRDefault="00593618" w:rsidP="00E63322">
      <w:pPr>
        <w:numPr>
          <w:ilvl w:val="0"/>
          <w:numId w:val="55"/>
        </w:numPr>
        <w:tabs>
          <w:tab w:val="clear" w:pos="720"/>
          <w:tab w:val="num" w:pos="567"/>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Zgodnie z §13. ust.1. i ust. 2 Rozporządzenia Ministra Rozwoju, Pracy i Technologii z dnia 23 grudnia 2020 r. w sprawie podmiotowych środków dowodowych oraz innych dokumentów lub oświadczeń, jakich może żądać zamawiający od Wykonawcy, w celu potwierdzenia, że osoba działająca w imieniu Wykonawcy jest umocowana do reprezentowania Wykonawcy wskazuję bezpłatne i ogólnodostępne bazy danych umożliwiające dostęp do tych dokumentów*:  </w:t>
      </w:r>
    </w:p>
    <w:p w14:paraId="4174E9E8" w14:textId="77777777" w:rsidR="00593618" w:rsidRPr="00593618" w:rsidRDefault="00593618" w:rsidP="00593618">
      <w:pPr>
        <w:spacing w:after="0" w:line="240" w:lineRule="auto"/>
        <w:ind w:left="270"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____________________________________________________________________________  </w:t>
      </w:r>
    </w:p>
    <w:p w14:paraId="3D3E4957" w14:textId="77777777" w:rsidR="00593618" w:rsidRPr="00593618" w:rsidRDefault="00593618" w:rsidP="00593618">
      <w:pPr>
        <w:spacing w:after="0" w:line="240" w:lineRule="auto"/>
        <w:ind w:left="270"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____________________________________________________________________________  </w:t>
      </w:r>
    </w:p>
    <w:p w14:paraId="19906334" w14:textId="77777777" w:rsidR="00593618" w:rsidRPr="00593618" w:rsidRDefault="00593618" w:rsidP="00593618">
      <w:pPr>
        <w:spacing w:after="0" w:line="240" w:lineRule="auto"/>
        <w:ind w:left="270" w:right="-45"/>
        <w:jc w:val="both"/>
        <w:textAlignment w:val="baseline"/>
        <w:rPr>
          <w:rFonts w:ascii="Segoe UI" w:eastAsia="Times New Roman" w:hAnsi="Segoe UI" w:cs="Segoe UI"/>
          <w:sz w:val="18"/>
          <w:szCs w:val="18"/>
          <w:lang w:eastAsia="pl-PL"/>
        </w:rPr>
      </w:pPr>
      <w:r w:rsidRPr="00593618">
        <w:rPr>
          <w:rFonts w:eastAsia="Times New Roman" w:cs="Calibri"/>
          <w:lang w:eastAsia="pl-PL"/>
        </w:rPr>
        <w:t>* o ile Wykonawca nie przedłożył w ofercie tych dokumentów. Stosuje się odpowiednio do osoby działającej w imieniu podmiotu udostępniającego zasoby na zasadach określonych wart.118 ustawy Pzp lub Podwykonawcy niebędącego podmiotem udostępniającym zasoby na takich zasadach.  </w:t>
      </w:r>
    </w:p>
    <w:p w14:paraId="533A7823" w14:textId="4512A6F1" w:rsidR="00593618" w:rsidRPr="00593618" w:rsidRDefault="00593618">
      <w:pPr>
        <w:numPr>
          <w:ilvl w:val="0"/>
          <w:numId w:val="55"/>
        </w:numPr>
        <w:tabs>
          <w:tab w:val="clear" w:pos="720"/>
          <w:tab w:val="num" w:pos="567"/>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Oświadczam, że nie podlegam wykluczeniu z postępowania na podstawie art. 7 ust. 1 ustawy z</w:t>
      </w:r>
      <w:r w:rsidR="009008BE">
        <w:rPr>
          <w:rFonts w:eastAsia="Times New Roman" w:cs="Calibri"/>
          <w:lang w:eastAsia="pl-PL"/>
        </w:rPr>
        <w:t> </w:t>
      </w:r>
      <w:r w:rsidRPr="00593618">
        <w:rPr>
          <w:rFonts w:eastAsia="Times New Roman" w:cs="Calibri"/>
          <w:lang w:eastAsia="pl-PL"/>
        </w:rPr>
        <w:t>dnia 13 kwietnia 2022 r. o szczególnych rozwiązaniach w zakresie przeciwdziałania wspieraniu agresji na Ukrainę oraz służących ochronie bezpieczeństwa narodowego.  </w:t>
      </w:r>
    </w:p>
    <w:p w14:paraId="051FC40A" w14:textId="77777777" w:rsidR="00593618" w:rsidRPr="00593618" w:rsidRDefault="00593618">
      <w:pPr>
        <w:numPr>
          <w:ilvl w:val="0"/>
          <w:numId w:val="55"/>
        </w:numPr>
        <w:tabs>
          <w:tab w:val="clear" w:pos="720"/>
          <w:tab w:val="num" w:pos="567"/>
        </w:tabs>
        <w:spacing w:after="0" w:line="240" w:lineRule="auto"/>
        <w:ind w:left="567" w:hanging="567"/>
        <w:textAlignment w:val="baseline"/>
        <w:rPr>
          <w:rFonts w:eastAsia="Times New Roman" w:cs="Calibri"/>
          <w:lang w:eastAsia="pl-PL"/>
        </w:rPr>
      </w:pPr>
      <w:r w:rsidRPr="00593618">
        <w:rPr>
          <w:rFonts w:eastAsia="Times New Roman" w:cs="Calibri"/>
          <w:lang w:eastAsia="pl-PL"/>
        </w:rPr>
        <w:t> Oświadczam, że nie jestem   </w:t>
      </w:r>
    </w:p>
    <w:p w14:paraId="2EB067A2" w14:textId="127F9930" w:rsidR="00593618" w:rsidRPr="00593618" w:rsidRDefault="00593618">
      <w:pPr>
        <w:numPr>
          <w:ilvl w:val="0"/>
          <w:numId w:val="122"/>
        </w:numPr>
        <w:tabs>
          <w:tab w:val="clear" w:pos="720"/>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t>obywatelem rosyjskim, osobą fizyczną lub prawną, podmiotem lub organem z siedzibą w</w:t>
      </w:r>
      <w:r w:rsidR="009008BE">
        <w:rPr>
          <w:rFonts w:eastAsia="Times New Roman" w:cs="Calibri"/>
          <w:lang w:eastAsia="pl-PL"/>
        </w:rPr>
        <w:t> </w:t>
      </w:r>
      <w:r w:rsidRPr="00593618">
        <w:rPr>
          <w:rFonts w:eastAsia="Times New Roman" w:cs="Calibri"/>
          <w:lang w:eastAsia="pl-PL"/>
        </w:rPr>
        <w:t>Rosji;  </w:t>
      </w:r>
    </w:p>
    <w:p w14:paraId="40848DF0" w14:textId="77777777" w:rsidR="00593618" w:rsidRPr="00593618" w:rsidRDefault="00593618">
      <w:pPr>
        <w:numPr>
          <w:ilvl w:val="0"/>
          <w:numId w:val="122"/>
        </w:numPr>
        <w:tabs>
          <w:tab w:val="clear" w:pos="720"/>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t>osobą prawną, podmiotem lub organem, do których prawa własności bezpośrednio lub pośrednio w ponad 50 % należą do obywateli rosyjskich lub osób fizycznych lub prawnych, podmiotów lub organów z siedzibą w Rosji;  </w:t>
      </w:r>
    </w:p>
    <w:p w14:paraId="38461318" w14:textId="77777777" w:rsidR="00593618" w:rsidRPr="00593618" w:rsidRDefault="00593618">
      <w:pPr>
        <w:numPr>
          <w:ilvl w:val="0"/>
          <w:numId w:val="122"/>
        </w:numPr>
        <w:tabs>
          <w:tab w:val="clear" w:pos="720"/>
        </w:tabs>
        <w:spacing w:after="0" w:line="240" w:lineRule="auto"/>
        <w:ind w:left="993" w:hanging="426"/>
        <w:jc w:val="both"/>
        <w:textAlignment w:val="baseline"/>
        <w:rPr>
          <w:rFonts w:eastAsia="Times New Roman" w:cs="Calibri"/>
          <w:lang w:eastAsia="pl-PL"/>
        </w:rPr>
      </w:pPr>
      <w:r w:rsidRPr="00593618">
        <w:rPr>
          <w:rFonts w:eastAsia="Times New Roman" w:cs="Calibri"/>
          <w:lang w:eastAsia="pl-PL"/>
        </w:rPr>
        <w:t>osobą fizyczną lub prawną, podmiotem lub organem działającym w imieniu lub pod kierunkiem:  </w:t>
      </w:r>
    </w:p>
    <w:p w14:paraId="73575090" w14:textId="18D3753F" w:rsidR="00593618" w:rsidRPr="00593618" w:rsidRDefault="00593618">
      <w:pPr>
        <w:numPr>
          <w:ilvl w:val="0"/>
          <w:numId w:val="69"/>
        </w:numPr>
        <w:spacing w:after="0" w:line="240" w:lineRule="auto"/>
        <w:ind w:left="1418" w:hanging="425"/>
        <w:jc w:val="both"/>
        <w:textAlignment w:val="baseline"/>
        <w:rPr>
          <w:rFonts w:eastAsia="Times New Roman" w:cs="Calibri"/>
          <w:lang w:eastAsia="pl-PL"/>
        </w:rPr>
      </w:pPr>
      <w:r w:rsidRPr="00593618">
        <w:rPr>
          <w:rFonts w:eastAsia="Times New Roman" w:cs="Calibri"/>
          <w:lang w:eastAsia="pl-PL"/>
        </w:rPr>
        <w:t>obywateli rosyjskich lub osób fizycznych lub prawnych, podmiotów lub organów z</w:t>
      </w:r>
      <w:r w:rsidR="009008BE">
        <w:rPr>
          <w:rFonts w:eastAsia="Times New Roman" w:cs="Calibri"/>
          <w:lang w:eastAsia="pl-PL"/>
        </w:rPr>
        <w:t> </w:t>
      </w:r>
      <w:r w:rsidRPr="00593618">
        <w:rPr>
          <w:rFonts w:eastAsia="Times New Roman" w:cs="Calibri"/>
          <w:lang w:eastAsia="pl-PL"/>
        </w:rPr>
        <w:t>siedzibą w Rosji lub  </w:t>
      </w:r>
    </w:p>
    <w:p w14:paraId="77BAA423" w14:textId="3FA066DF" w:rsidR="00593618" w:rsidRPr="00593618" w:rsidRDefault="00593618">
      <w:pPr>
        <w:numPr>
          <w:ilvl w:val="0"/>
          <w:numId w:val="69"/>
        </w:numPr>
        <w:spacing w:after="0" w:line="240" w:lineRule="auto"/>
        <w:ind w:left="1418" w:hanging="425"/>
        <w:jc w:val="both"/>
        <w:textAlignment w:val="baseline"/>
        <w:rPr>
          <w:rFonts w:eastAsia="Times New Roman" w:cs="Calibri"/>
          <w:lang w:eastAsia="pl-PL"/>
        </w:rPr>
      </w:pPr>
      <w:r w:rsidRPr="00593618">
        <w:rPr>
          <w:rFonts w:eastAsia="Times New Roman" w:cs="Calibri"/>
          <w:lang w:eastAsia="pl-PL"/>
        </w:rPr>
        <w:t>osób prawnych, podmiotów lub organów, do których prawa własności bezpośrednio lub pośrednio w ponad 50 % należą do obywateli rosyjskich lub osób fizycznych lub prawnych, podmiotów lub organów z siedzibą w</w:t>
      </w:r>
      <w:r w:rsidR="000B7526">
        <w:rPr>
          <w:rFonts w:eastAsia="Times New Roman" w:cs="Calibri"/>
          <w:lang w:eastAsia="pl-PL"/>
        </w:rPr>
        <w:t> </w:t>
      </w:r>
      <w:r w:rsidRPr="00593618">
        <w:rPr>
          <w:rFonts w:eastAsia="Times New Roman" w:cs="Calibri"/>
          <w:lang w:eastAsia="pl-PL"/>
        </w:rPr>
        <w:t>Rosji, oraz że żaden z</w:t>
      </w:r>
      <w:r w:rsidR="009008BE">
        <w:rPr>
          <w:rFonts w:eastAsia="Times New Roman" w:cs="Calibri"/>
          <w:lang w:eastAsia="pl-PL"/>
        </w:rPr>
        <w:t> </w:t>
      </w:r>
      <w:r w:rsidRPr="00593618">
        <w:rPr>
          <w:rFonts w:eastAsia="Times New Roman" w:cs="Calibri"/>
          <w:lang w:eastAsia="pl-PL"/>
        </w:rPr>
        <w:t>Podwykonawców, dostawców i podmiotów, na których zdolnościach polegam, w </w:t>
      </w:r>
      <w:r w:rsidR="000B7526" w:rsidRPr="00593618">
        <w:rPr>
          <w:rFonts w:eastAsia="Times New Roman" w:cs="Calibri"/>
          <w:lang w:eastAsia="pl-PL"/>
        </w:rPr>
        <w:t>przypadku,</w:t>
      </w:r>
      <w:r w:rsidRPr="00593618">
        <w:rPr>
          <w:rFonts w:eastAsia="Times New Roman" w:cs="Calibri"/>
          <w:lang w:eastAsia="pl-PL"/>
        </w:rPr>
        <w:t> gdy przypada na nich ponad 10% wartości zamówienia, nie należy do żadnej z powyższych kategorii podmiotów.  </w:t>
      </w:r>
    </w:p>
    <w:p w14:paraId="4E37CE6C" w14:textId="0797528E" w:rsidR="00593618" w:rsidRPr="00593618" w:rsidRDefault="00593618" w:rsidP="00E63322">
      <w:pPr>
        <w:numPr>
          <w:ilvl w:val="0"/>
          <w:numId w:val="55"/>
        </w:numPr>
        <w:tabs>
          <w:tab w:val="clear" w:pos="720"/>
          <w:tab w:val="num" w:pos="567"/>
        </w:tabs>
        <w:spacing w:after="0" w:line="240" w:lineRule="auto"/>
        <w:ind w:left="567" w:hanging="567"/>
        <w:jc w:val="both"/>
        <w:textAlignment w:val="baseline"/>
        <w:rPr>
          <w:rFonts w:eastAsia="Times New Roman" w:cs="Calibri"/>
          <w:lang w:eastAsia="pl-PL"/>
        </w:rPr>
      </w:pPr>
      <w:r w:rsidRPr="00593618">
        <w:rPr>
          <w:rFonts w:eastAsia="Times New Roman" w:cs="Calibri"/>
          <w:lang w:eastAsia="pl-PL"/>
        </w:rPr>
        <w:t>Zgodnie z §</w:t>
      </w:r>
      <w:r w:rsidR="00E63322">
        <w:rPr>
          <w:rFonts w:eastAsia="Times New Roman" w:cs="Calibri"/>
          <w:lang w:eastAsia="pl-PL"/>
        </w:rPr>
        <w:t xml:space="preserve"> </w:t>
      </w:r>
      <w:r w:rsidRPr="00593618">
        <w:rPr>
          <w:rFonts w:eastAsia="Times New Roman" w:cs="Calibri"/>
          <w:lang w:eastAsia="pl-PL"/>
        </w:rPr>
        <w:t>13. ust.1. i ust. 2 Rozporządzenia Ministra Rozwoju, Pracy i Technologii z dnia 23 grudnia 2020 r. w </w:t>
      </w:r>
      <w:r w:rsidRPr="00593618">
        <w:rPr>
          <w:rFonts w:eastAsia="Times New Roman" w:cs="Calibri"/>
          <w:i/>
          <w:iCs/>
          <w:lang w:eastAsia="pl-PL"/>
        </w:rPr>
        <w:t>sprawie podmiotowych środków dowodowych oraz innych dokumentów lub oświadczeń, jakich może żądać zamawiający od wykonawcy, </w:t>
      </w:r>
      <w:r w:rsidRPr="00593618">
        <w:rPr>
          <w:rFonts w:eastAsia="Times New Roman" w:cs="Calibri"/>
          <w:lang w:eastAsia="pl-PL"/>
        </w:rPr>
        <w:t xml:space="preserve">w celu potwierdzenia, że osoba </w:t>
      </w:r>
      <w:r w:rsidRPr="00593618">
        <w:rPr>
          <w:rFonts w:eastAsia="Times New Roman" w:cs="Calibri"/>
          <w:lang w:eastAsia="pl-PL"/>
        </w:rPr>
        <w:lastRenderedPageBreak/>
        <w:t>działająca w imieniu wykonawcy jest umocowana do reprezentowania Wykonawcy </w:t>
      </w:r>
      <w:r w:rsidRPr="00593618">
        <w:rPr>
          <w:rFonts w:eastAsia="Times New Roman" w:cs="Calibri"/>
          <w:b/>
          <w:bCs/>
          <w:lang w:eastAsia="pl-PL"/>
        </w:rPr>
        <w:t>wskazuje</w:t>
      </w:r>
      <w:r w:rsidRPr="00593618">
        <w:rPr>
          <w:rFonts w:eastAsia="Times New Roman" w:cs="Calibri"/>
          <w:lang w:eastAsia="pl-PL"/>
        </w:rPr>
        <w:t> bezpłatne i ogólnodostępne bazy danych umożliwiające dostęp do tych dokumentów*: </w:t>
      </w:r>
    </w:p>
    <w:p w14:paraId="4DF6DAE0"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___________________________________________________________________________ </w:t>
      </w:r>
    </w:p>
    <w:p w14:paraId="1237B4D2"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o ile Wykonawca nie przedłożył w ofercie tych dokumentów. Stosuje się odpowiednio do osoby działającej w imieniu podmiotu udostępniającego zasoby na zasadach określonych wart.118 ustawy Pzp lub podwykonawcy niebędącego podmiotem udostępniającym zasoby na takich zasadach </w:t>
      </w:r>
    </w:p>
    <w:p w14:paraId="7E208FE9"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23DE39E"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5B51F58B" w14:textId="437D4EFD" w:rsidR="00593618" w:rsidRPr="00593618" w:rsidRDefault="00593618">
      <w:pPr>
        <w:numPr>
          <w:ilvl w:val="0"/>
          <w:numId w:val="55"/>
        </w:numPr>
        <w:tabs>
          <w:tab w:val="clear" w:pos="720"/>
          <w:tab w:val="num" w:pos="567"/>
        </w:tabs>
        <w:spacing w:after="0" w:line="240" w:lineRule="auto"/>
        <w:ind w:left="567" w:hanging="567"/>
        <w:textAlignment w:val="baseline"/>
        <w:rPr>
          <w:rFonts w:ascii="Segoe UI" w:eastAsia="Times New Roman" w:hAnsi="Segoe UI" w:cs="Segoe UI"/>
          <w:sz w:val="18"/>
          <w:szCs w:val="18"/>
          <w:lang w:eastAsia="pl-PL"/>
        </w:rPr>
      </w:pPr>
      <w:r w:rsidRPr="00593618">
        <w:rPr>
          <w:rFonts w:eastAsia="Times New Roman" w:cs="Calibri"/>
          <w:lang w:eastAsia="pl-PL"/>
        </w:rPr>
        <w:t>Załącznikami do niniejszej oferty są: </w:t>
      </w:r>
    </w:p>
    <w:p w14:paraId="7245CAD5"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1) ………………………………………………………. </w:t>
      </w:r>
    </w:p>
    <w:p w14:paraId="7A833873"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2) ………………………………………………………. </w:t>
      </w:r>
    </w:p>
    <w:p w14:paraId="17198359"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3) ………………………………………………………. </w:t>
      </w:r>
    </w:p>
    <w:p w14:paraId="48D0B2A4"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09621818"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3431462"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0F71A7E8"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6431A85"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75D0C60"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i/>
          <w:iCs/>
          <w:lang w:eastAsia="pl-PL"/>
        </w:rPr>
        <w:t>Uwaga: 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sidRPr="00593618">
        <w:rPr>
          <w:rFonts w:eastAsia="Times New Roman" w:cs="Calibri"/>
          <w:lang w:eastAsia="pl-PL"/>
        </w:rPr>
        <w:t> </w:t>
      </w:r>
    </w:p>
    <w:p w14:paraId="37B09139"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sz w:val="24"/>
          <w:szCs w:val="24"/>
          <w:lang w:eastAsia="pl-PL"/>
        </w:rPr>
        <w:t> </w:t>
      </w:r>
    </w:p>
    <w:p w14:paraId="0C003564" w14:textId="77777777" w:rsidR="000B7526" w:rsidRDefault="000B7526" w:rsidP="00593618">
      <w:pPr>
        <w:spacing w:after="0" w:line="240" w:lineRule="auto"/>
        <w:jc w:val="right"/>
        <w:textAlignment w:val="baseline"/>
        <w:rPr>
          <w:rFonts w:eastAsia="Times New Roman" w:cs="Calibri"/>
          <w:b/>
          <w:bCs/>
          <w:lang w:eastAsia="pl-PL"/>
        </w:rPr>
      </w:pPr>
    </w:p>
    <w:p w14:paraId="2C45BA1E" w14:textId="77777777" w:rsidR="000B7526" w:rsidRDefault="000B7526" w:rsidP="00593618">
      <w:pPr>
        <w:spacing w:after="0" w:line="240" w:lineRule="auto"/>
        <w:jc w:val="right"/>
        <w:textAlignment w:val="baseline"/>
        <w:rPr>
          <w:rFonts w:eastAsia="Times New Roman" w:cs="Calibri"/>
          <w:b/>
          <w:bCs/>
          <w:lang w:eastAsia="pl-PL"/>
        </w:rPr>
      </w:pPr>
    </w:p>
    <w:p w14:paraId="0252D77B" w14:textId="77777777" w:rsidR="000B7526" w:rsidRDefault="000B7526" w:rsidP="00593618">
      <w:pPr>
        <w:spacing w:after="0" w:line="240" w:lineRule="auto"/>
        <w:jc w:val="right"/>
        <w:textAlignment w:val="baseline"/>
        <w:rPr>
          <w:rFonts w:eastAsia="Times New Roman" w:cs="Calibri"/>
          <w:b/>
          <w:bCs/>
          <w:lang w:eastAsia="pl-PL"/>
        </w:rPr>
      </w:pPr>
    </w:p>
    <w:p w14:paraId="781A6C3D" w14:textId="77777777" w:rsidR="000B7526" w:rsidRDefault="000B7526" w:rsidP="00593618">
      <w:pPr>
        <w:spacing w:after="0" w:line="240" w:lineRule="auto"/>
        <w:jc w:val="right"/>
        <w:textAlignment w:val="baseline"/>
        <w:rPr>
          <w:rFonts w:eastAsia="Times New Roman" w:cs="Calibri"/>
          <w:b/>
          <w:bCs/>
          <w:lang w:eastAsia="pl-PL"/>
        </w:rPr>
      </w:pPr>
    </w:p>
    <w:p w14:paraId="1EA239FB" w14:textId="77777777" w:rsidR="000B7526" w:rsidRDefault="000B7526" w:rsidP="00593618">
      <w:pPr>
        <w:spacing w:after="0" w:line="240" w:lineRule="auto"/>
        <w:jc w:val="right"/>
        <w:textAlignment w:val="baseline"/>
        <w:rPr>
          <w:rFonts w:eastAsia="Times New Roman" w:cs="Calibri"/>
          <w:b/>
          <w:bCs/>
          <w:lang w:eastAsia="pl-PL"/>
        </w:rPr>
      </w:pPr>
    </w:p>
    <w:p w14:paraId="4CD51529" w14:textId="77777777" w:rsidR="000B7526" w:rsidRDefault="000B7526" w:rsidP="00593618">
      <w:pPr>
        <w:spacing w:after="0" w:line="240" w:lineRule="auto"/>
        <w:jc w:val="right"/>
        <w:textAlignment w:val="baseline"/>
        <w:rPr>
          <w:rFonts w:eastAsia="Times New Roman" w:cs="Calibri"/>
          <w:b/>
          <w:bCs/>
          <w:lang w:eastAsia="pl-PL"/>
        </w:rPr>
      </w:pPr>
    </w:p>
    <w:p w14:paraId="12ED9153" w14:textId="77777777" w:rsidR="000B7526" w:rsidRDefault="000B7526" w:rsidP="00593618">
      <w:pPr>
        <w:spacing w:after="0" w:line="240" w:lineRule="auto"/>
        <w:jc w:val="right"/>
        <w:textAlignment w:val="baseline"/>
        <w:rPr>
          <w:rFonts w:eastAsia="Times New Roman" w:cs="Calibri"/>
          <w:b/>
          <w:bCs/>
          <w:lang w:eastAsia="pl-PL"/>
        </w:rPr>
      </w:pPr>
    </w:p>
    <w:p w14:paraId="1DFE22CF" w14:textId="77777777" w:rsidR="000B7526" w:rsidRDefault="000B7526" w:rsidP="00593618">
      <w:pPr>
        <w:spacing w:after="0" w:line="240" w:lineRule="auto"/>
        <w:jc w:val="right"/>
        <w:textAlignment w:val="baseline"/>
        <w:rPr>
          <w:rFonts w:eastAsia="Times New Roman" w:cs="Calibri"/>
          <w:b/>
          <w:bCs/>
          <w:lang w:eastAsia="pl-PL"/>
        </w:rPr>
      </w:pPr>
    </w:p>
    <w:p w14:paraId="040085BC" w14:textId="77777777" w:rsidR="000B7526" w:rsidRDefault="000B7526" w:rsidP="00593618">
      <w:pPr>
        <w:spacing w:after="0" w:line="240" w:lineRule="auto"/>
        <w:jc w:val="right"/>
        <w:textAlignment w:val="baseline"/>
        <w:rPr>
          <w:rFonts w:eastAsia="Times New Roman" w:cs="Calibri"/>
          <w:b/>
          <w:bCs/>
          <w:lang w:eastAsia="pl-PL"/>
        </w:rPr>
      </w:pPr>
    </w:p>
    <w:p w14:paraId="4C3E0786" w14:textId="77777777" w:rsidR="000B7526" w:rsidRDefault="000B7526" w:rsidP="00593618">
      <w:pPr>
        <w:spacing w:after="0" w:line="240" w:lineRule="auto"/>
        <w:jc w:val="right"/>
        <w:textAlignment w:val="baseline"/>
        <w:rPr>
          <w:rFonts w:eastAsia="Times New Roman" w:cs="Calibri"/>
          <w:b/>
          <w:bCs/>
          <w:lang w:eastAsia="pl-PL"/>
        </w:rPr>
      </w:pPr>
    </w:p>
    <w:p w14:paraId="39F098FF" w14:textId="77777777" w:rsidR="000B7526" w:rsidRDefault="000B7526" w:rsidP="00593618">
      <w:pPr>
        <w:spacing w:after="0" w:line="240" w:lineRule="auto"/>
        <w:jc w:val="right"/>
        <w:textAlignment w:val="baseline"/>
        <w:rPr>
          <w:rFonts w:eastAsia="Times New Roman" w:cs="Calibri"/>
          <w:b/>
          <w:bCs/>
          <w:lang w:eastAsia="pl-PL"/>
        </w:rPr>
      </w:pPr>
    </w:p>
    <w:p w14:paraId="18FFE3EB" w14:textId="77777777" w:rsidR="000B7526" w:rsidRDefault="000B7526" w:rsidP="00593618">
      <w:pPr>
        <w:spacing w:after="0" w:line="240" w:lineRule="auto"/>
        <w:jc w:val="right"/>
        <w:textAlignment w:val="baseline"/>
        <w:rPr>
          <w:rFonts w:eastAsia="Times New Roman" w:cs="Calibri"/>
          <w:b/>
          <w:bCs/>
          <w:lang w:eastAsia="pl-PL"/>
        </w:rPr>
      </w:pPr>
    </w:p>
    <w:p w14:paraId="02360379" w14:textId="77777777" w:rsidR="000B7526" w:rsidRDefault="000B7526" w:rsidP="00593618">
      <w:pPr>
        <w:spacing w:after="0" w:line="240" w:lineRule="auto"/>
        <w:jc w:val="right"/>
        <w:textAlignment w:val="baseline"/>
        <w:rPr>
          <w:rFonts w:eastAsia="Times New Roman" w:cs="Calibri"/>
          <w:b/>
          <w:bCs/>
          <w:lang w:eastAsia="pl-PL"/>
        </w:rPr>
      </w:pPr>
    </w:p>
    <w:p w14:paraId="60A585FB" w14:textId="77777777" w:rsidR="000B7526" w:rsidRDefault="000B7526" w:rsidP="00593618">
      <w:pPr>
        <w:spacing w:after="0" w:line="240" w:lineRule="auto"/>
        <w:jc w:val="right"/>
        <w:textAlignment w:val="baseline"/>
        <w:rPr>
          <w:rFonts w:eastAsia="Times New Roman" w:cs="Calibri"/>
          <w:b/>
          <w:bCs/>
          <w:lang w:eastAsia="pl-PL"/>
        </w:rPr>
      </w:pPr>
    </w:p>
    <w:p w14:paraId="4F18A777" w14:textId="77777777" w:rsidR="000B7526" w:rsidRDefault="000B7526" w:rsidP="00593618">
      <w:pPr>
        <w:spacing w:after="0" w:line="240" w:lineRule="auto"/>
        <w:jc w:val="right"/>
        <w:textAlignment w:val="baseline"/>
        <w:rPr>
          <w:rFonts w:eastAsia="Times New Roman" w:cs="Calibri"/>
          <w:b/>
          <w:bCs/>
          <w:lang w:eastAsia="pl-PL"/>
        </w:rPr>
      </w:pPr>
    </w:p>
    <w:p w14:paraId="6AB56C1F" w14:textId="77777777" w:rsidR="000B7526" w:rsidRDefault="000B7526" w:rsidP="00593618">
      <w:pPr>
        <w:spacing w:after="0" w:line="240" w:lineRule="auto"/>
        <w:jc w:val="right"/>
        <w:textAlignment w:val="baseline"/>
        <w:rPr>
          <w:rFonts w:eastAsia="Times New Roman" w:cs="Calibri"/>
          <w:b/>
          <w:bCs/>
          <w:lang w:eastAsia="pl-PL"/>
        </w:rPr>
      </w:pPr>
    </w:p>
    <w:p w14:paraId="59F47DC4" w14:textId="77777777" w:rsidR="000B7526" w:rsidRDefault="000B7526" w:rsidP="00593618">
      <w:pPr>
        <w:spacing w:after="0" w:line="240" w:lineRule="auto"/>
        <w:jc w:val="right"/>
        <w:textAlignment w:val="baseline"/>
        <w:rPr>
          <w:rFonts w:eastAsia="Times New Roman" w:cs="Calibri"/>
          <w:b/>
          <w:bCs/>
          <w:lang w:eastAsia="pl-PL"/>
        </w:rPr>
      </w:pPr>
    </w:p>
    <w:p w14:paraId="24D1F260" w14:textId="77777777" w:rsidR="000B7526" w:rsidRDefault="000B7526" w:rsidP="00593618">
      <w:pPr>
        <w:spacing w:after="0" w:line="240" w:lineRule="auto"/>
        <w:jc w:val="right"/>
        <w:textAlignment w:val="baseline"/>
        <w:rPr>
          <w:rFonts w:eastAsia="Times New Roman" w:cs="Calibri"/>
          <w:b/>
          <w:bCs/>
          <w:lang w:eastAsia="pl-PL"/>
        </w:rPr>
      </w:pPr>
    </w:p>
    <w:p w14:paraId="6FAACEE2" w14:textId="77777777" w:rsidR="000B7526" w:rsidRDefault="000B7526" w:rsidP="00593618">
      <w:pPr>
        <w:spacing w:after="0" w:line="240" w:lineRule="auto"/>
        <w:jc w:val="right"/>
        <w:textAlignment w:val="baseline"/>
        <w:rPr>
          <w:rFonts w:eastAsia="Times New Roman" w:cs="Calibri"/>
          <w:b/>
          <w:bCs/>
          <w:lang w:eastAsia="pl-PL"/>
        </w:rPr>
      </w:pPr>
    </w:p>
    <w:p w14:paraId="65EC4C9F" w14:textId="77777777" w:rsidR="000B7526" w:rsidRDefault="000B7526" w:rsidP="00593618">
      <w:pPr>
        <w:spacing w:after="0" w:line="240" w:lineRule="auto"/>
        <w:jc w:val="right"/>
        <w:textAlignment w:val="baseline"/>
        <w:rPr>
          <w:rFonts w:eastAsia="Times New Roman" w:cs="Calibri"/>
          <w:b/>
          <w:bCs/>
          <w:lang w:eastAsia="pl-PL"/>
        </w:rPr>
      </w:pPr>
    </w:p>
    <w:p w14:paraId="18D3BE98" w14:textId="77777777" w:rsidR="000B7526" w:rsidRDefault="000B7526" w:rsidP="00593618">
      <w:pPr>
        <w:spacing w:after="0" w:line="240" w:lineRule="auto"/>
        <w:jc w:val="right"/>
        <w:textAlignment w:val="baseline"/>
        <w:rPr>
          <w:rFonts w:eastAsia="Times New Roman" w:cs="Calibri"/>
          <w:b/>
          <w:bCs/>
          <w:lang w:eastAsia="pl-PL"/>
        </w:rPr>
      </w:pPr>
    </w:p>
    <w:p w14:paraId="4EAA1E77" w14:textId="77777777" w:rsidR="000B7526" w:rsidRDefault="000B7526" w:rsidP="00593618">
      <w:pPr>
        <w:spacing w:after="0" w:line="240" w:lineRule="auto"/>
        <w:jc w:val="right"/>
        <w:textAlignment w:val="baseline"/>
        <w:rPr>
          <w:rFonts w:eastAsia="Times New Roman" w:cs="Calibri"/>
          <w:b/>
          <w:bCs/>
          <w:lang w:eastAsia="pl-PL"/>
        </w:rPr>
      </w:pPr>
    </w:p>
    <w:p w14:paraId="41737EE0" w14:textId="77777777" w:rsidR="000B7526" w:rsidRDefault="000B7526" w:rsidP="00593618">
      <w:pPr>
        <w:spacing w:after="0" w:line="240" w:lineRule="auto"/>
        <w:jc w:val="right"/>
        <w:textAlignment w:val="baseline"/>
        <w:rPr>
          <w:rFonts w:eastAsia="Times New Roman" w:cs="Calibri"/>
          <w:b/>
          <w:bCs/>
          <w:lang w:eastAsia="pl-PL"/>
        </w:rPr>
      </w:pPr>
    </w:p>
    <w:p w14:paraId="06F56EC3" w14:textId="77777777" w:rsidR="000B7526" w:rsidRDefault="000B7526" w:rsidP="00593618">
      <w:pPr>
        <w:spacing w:after="0" w:line="240" w:lineRule="auto"/>
        <w:jc w:val="right"/>
        <w:textAlignment w:val="baseline"/>
        <w:rPr>
          <w:rFonts w:eastAsia="Times New Roman" w:cs="Calibri"/>
          <w:b/>
          <w:bCs/>
          <w:lang w:eastAsia="pl-PL"/>
        </w:rPr>
      </w:pPr>
    </w:p>
    <w:p w14:paraId="36AA3640" w14:textId="77777777" w:rsidR="0028210D" w:rsidRDefault="0028210D">
      <w:pPr>
        <w:rPr>
          <w:rFonts w:eastAsia="Times New Roman" w:cs="Calibri"/>
          <w:b/>
          <w:bCs/>
          <w:lang w:eastAsia="pl-PL"/>
        </w:rPr>
      </w:pPr>
      <w:r>
        <w:rPr>
          <w:rFonts w:eastAsia="Times New Roman" w:cs="Calibri"/>
          <w:b/>
          <w:bCs/>
          <w:lang w:eastAsia="pl-PL"/>
        </w:rPr>
        <w:br w:type="page"/>
      </w:r>
    </w:p>
    <w:p w14:paraId="0BC00317" w14:textId="394C140E" w:rsidR="00593618" w:rsidRPr="00593618" w:rsidRDefault="00593618" w:rsidP="00593618">
      <w:pPr>
        <w:spacing w:after="0" w:line="240" w:lineRule="auto"/>
        <w:jc w:val="right"/>
        <w:textAlignment w:val="baseline"/>
        <w:rPr>
          <w:rFonts w:ascii="Segoe UI" w:eastAsia="Times New Roman" w:hAnsi="Segoe UI" w:cs="Segoe UI"/>
          <w:sz w:val="18"/>
          <w:szCs w:val="18"/>
          <w:lang w:eastAsia="pl-PL"/>
        </w:rPr>
      </w:pPr>
      <w:r w:rsidRPr="00593618">
        <w:rPr>
          <w:rFonts w:eastAsia="Times New Roman" w:cs="Calibri"/>
          <w:b/>
          <w:bCs/>
          <w:lang w:eastAsia="pl-PL"/>
        </w:rPr>
        <w:lastRenderedPageBreak/>
        <w:t>Załącznik nr 2 do SWZ</w:t>
      </w:r>
      <w:r w:rsidRPr="00593618">
        <w:rPr>
          <w:rFonts w:eastAsia="Times New Roman" w:cs="Calibri"/>
          <w:lang w:eastAsia="pl-PL"/>
        </w:rPr>
        <w:t> </w:t>
      </w:r>
    </w:p>
    <w:p w14:paraId="6043327D"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Wykonawca/ Wykonawca wspólnie ubiegający się o udzielenie zamówienia/ podmiot udostępniający Wykonawcy zasoby: </w:t>
      </w:r>
    </w:p>
    <w:p w14:paraId="0CF4DAE7"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________________________________________________________________________ </w:t>
      </w:r>
    </w:p>
    <w:p w14:paraId="287E7C34"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________________________________________________________________________ </w:t>
      </w:r>
    </w:p>
    <w:p w14:paraId="176F97C8"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i/>
          <w:iCs/>
          <w:lang w:eastAsia="pl-PL"/>
        </w:rPr>
        <w:t>(podać pełną nazwę i adres/siedzibę Wykonawcy)</w:t>
      </w:r>
      <w:r w:rsidRPr="00593618">
        <w:rPr>
          <w:rFonts w:eastAsia="Times New Roman" w:cs="Calibri"/>
          <w:lang w:eastAsia="pl-PL"/>
        </w:rPr>
        <w:t> </w:t>
      </w:r>
    </w:p>
    <w:p w14:paraId="2F1E92AC"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sz w:val="24"/>
          <w:szCs w:val="24"/>
          <w:lang w:eastAsia="pl-PL"/>
        </w:rPr>
        <w:t> </w:t>
      </w:r>
    </w:p>
    <w:p w14:paraId="42EDA11B"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u w:val="single"/>
          <w:lang w:eastAsia="pl-PL"/>
        </w:rPr>
        <w:t>Oświadczenie </w:t>
      </w:r>
      <w:r w:rsidRPr="00593618">
        <w:rPr>
          <w:rFonts w:eastAsia="Times New Roman" w:cs="Calibri"/>
          <w:lang w:eastAsia="pl-PL"/>
        </w:rPr>
        <w:t> </w:t>
      </w:r>
    </w:p>
    <w:p w14:paraId="314A73BC"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składane na podstawie art. 125 ust. 1 ustawy z dnia 11 września 2019 r. Prawo zamówień publicznych (dalej jako: ustawa Pzp), </w:t>
      </w:r>
      <w:r w:rsidRPr="00593618">
        <w:rPr>
          <w:rFonts w:eastAsia="Times New Roman" w:cs="Calibri"/>
          <w:lang w:eastAsia="pl-PL"/>
        </w:rPr>
        <w:t> </w:t>
      </w:r>
    </w:p>
    <w:p w14:paraId="1046AE7E"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u w:val="single"/>
          <w:lang w:eastAsia="pl-PL"/>
        </w:rPr>
        <w:t>DOTYCZĄCE PRZESŁANEK WYKLUCZENIA Z POSTĘPOWANIA ORAZ</w:t>
      </w:r>
      <w:r w:rsidRPr="00593618">
        <w:rPr>
          <w:rFonts w:eastAsia="Times New Roman" w:cs="Calibri"/>
          <w:lang w:eastAsia="pl-PL"/>
        </w:rPr>
        <w:t> </w:t>
      </w:r>
    </w:p>
    <w:p w14:paraId="02A0DE49"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u w:val="single"/>
          <w:lang w:eastAsia="pl-PL"/>
        </w:rPr>
        <w:t>SPEŁNIANIA WARUNKÓW UDZIAŁU W POSTĘPOWANIU </w:t>
      </w:r>
      <w:r w:rsidRPr="00593618">
        <w:rPr>
          <w:rFonts w:eastAsia="Times New Roman" w:cs="Calibri"/>
          <w:lang w:eastAsia="pl-PL"/>
        </w:rPr>
        <w:t> </w:t>
      </w:r>
    </w:p>
    <w:p w14:paraId="707C4712"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6ABF725A"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sz w:val="24"/>
          <w:szCs w:val="24"/>
          <w:lang w:eastAsia="pl-PL"/>
        </w:rPr>
        <w:t>Na potrzeby postępowania o udzielenie zamówienia publicznego pn.:</w:t>
      </w:r>
      <w:r w:rsidRPr="00593618">
        <w:rPr>
          <w:rFonts w:eastAsia="Times New Roman" w:cs="Calibri"/>
          <w:b/>
          <w:bCs/>
          <w:sz w:val="24"/>
          <w:szCs w:val="24"/>
          <w:lang w:eastAsia="pl-PL"/>
        </w:rPr>
        <w:t> </w:t>
      </w:r>
      <w:r w:rsidRPr="00593618">
        <w:rPr>
          <w:rFonts w:eastAsia="Times New Roman" w:cs="Calibri"/>
          <w:sz w:val="24"/>
          <w:szCs w:val="24"/>
          <w:lang w:eastAsia="pl-PL"/>
        </w:rPr>
        <w:t> </w:t>
      </w:r>
    </w:p>
    <w:p w14:paraId="4D92DE5B" w14:textId="77777777" w:rsidR="00593618" w:rsidRPr="00593618" w:rsidRDefault="00593618" w:rsidP="00593618">
      <w:pPr>
        <w:spacing w:after="0" w:line="240" w:lineRule="auto"/>
        <w:ind w:left="-285" w:firstLine="270"/>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BUDOWA OBIEKTÓW MAŁEJ ARCHITEKTURY W MIEJSCU PUBLICZNYM W RAMACH ZADAŃ PN.:</w:t>
      </w:r>
      <w:r w:rsidRPr="00593618">
        <w:rPr>
          <w:rFonts w:eastAsia="Times New Roman" w:cs="Calibri"/>
          <w:lang w:eastAsia="pl-PL"/>
        </w:rPr>
        <w:t> </w:t>
      </w:r>
    </w:p>
    <w:p w14:paraId="03EF37E5" w14:textId="6BD70A12" w:rsidR="000B7526" w:rsidRPr="0015337D" w:rsidRDefault="00593618">
      <w:pPr>
        <w:pStyle w:val="Akapitzlist"/>
        <w:numPr>
          <w:ilvl w:val="1"/>
          <w:numId w:val="70"/>
        </w:numPr>
        <w:spacing w:after="0" w:line="240" w:lineRule="auto"/>
        <w:textAlignment w:val="baseline"/>
        <w:rPr>
          <w:rFonts w:eastAsia="Times New Roman" w:cs="Calibri"/>
          <w:lang w:eastAsia="pl-PL"/>
        </w:rPr>
      </w:pPr>
      <w:r w:rsidRPr="0015337D">
        <w:rPr>
          <w:rFonts w:eastAsia="Times New Roman" w:cs="Calibri"/>
          <w:b/>
          <w:bCs/>
          <w:lang w:eastAsia="pl-PL"/>
        </w:rPr>
        <w:t>„PLAC ZABAW PRZY PRZEDSZKOLU NR 29 W DĄBROWIE GÓRNICZEJ”</w:t>
      </w:r>
    </w:p>
    <w:p w14:paraId="783DB7B2" w14:textId="77777777" w:rsidR="000B7526" w:rsidRPr="0015337D" w:rsidRDefault="00593618">
      <w:pPr>
        <w:pStyle w:val="Akapitzlist"/>
        <w:numPr>
          <w:ilvl w:val="1"/>
          <w:numId w:val="70"/>
        </w:numPr>
        <w:spacing w:after="0" w:line="240" w:lineRule="auto"/>
        <w:textAlignment w:val="baseline"/>
        <w:rPr>
          <w:rFonts w:eastAsia="Times New Roman" w:cs="Calibri"/>
          <w:b/>
          <w:bCs/>
          <w:lang w:eastAsia="pl-PL"/>
        </w:rPr>
      </w:pPr>
      <w:r w:rsidRPr="000B7526">
        <w:rPr>
          <w:rFonts w:eastAsia="Times New Roman" w:cs="Calibri"/>
          <w:b/>
          <w:bCs/>
          <w:lang w:eastAsia="pl-PL"/>
        </w:rPr>
        <w:t>„PLAC ZABAW PRZY PRZEDSZKOLU NR 32 W DĄBROWIE GÓRNICZEJ”</w:t>
      </w:r>
    </w:p>
    <w:p w14:paraId="78702A8C" w14:textId="77777777" w:rsidR="000B7526" w:rsidRPr="0015337D" w:rsidRDefault="00593618">
      <w:pPr>
        <w:pStyle w:val="Akapitzlist"/>
        <w:numPr>
          <w:ilvl w:val="1"/>
          <w:numId w:val="70"/>
        </w:numPr>
        <w:spacing w:after="0" w:line="240" w:lineRule="auto"/>
        <w:textAlignment w:val="baseline"/>
        <w:rPr>
          <w:rFonts w:eastAsia="Times New Roman" w:cs="Calibri"/>
          <w:b/>
          <w:bCs/>
          <w:lang w:eastAsia="pl-PL"/>
        </w:rPr>
      </w:pPr>
      <w:r w:rsidRPr="000B7526">
        <w:rPr>
          <w:rFonts w:eastAsia="Times New Roman" w:cs="Calibri"/>
          <w:b/>
          <w:bCs/>
          <w:lang w:eastAsia="pl-PL"/>
        </w:rPr>
        <w:t>„PLAC ZABAW PRZY PRZEDSZKOLU NR 36 W DĄBROWIE GÓRNICZEJ”</w:t>
      </w:r>
    </w:p>
    <w:p w14:paraId="4C8B9875" w14:textId="77777777" w:rsidR="000B7526" w:rsidRPr="0015337D" w:rsidRDefault="00593618">
      <w:pPr>
        <w:pStyle w:val="Akapitzlist"/>
        <w:numPr>
          <w:ilvl w:val="1"/>
          <w:numId w:val="70"/>
        </w:numPr>
        <w:spacing w:after="0" w:line="240" w:lineRule="auto"/>
        <w:textAlignment w:val="baseline"/>
        <w:rPr>
          <w:rFonts w:eastAsia="Times New Roman" w:cs="Calibri"/>
          <w:b/>
          <w:bCs/>
          <w:lang w:eastAsia="pl-PL"/>
        </w:rPr>
      </w:pPr>
      <w:r w:rsidRPr="000B7526">
        <w:rPr>
          <w:rFonts w:eastAsia="Times New Roman" w:cs="Calibri"/>
          <w:b/>
          <w:bCs/>
          <w:lang w:eastAsia="pl-PL"/>
        </w:rPr>
        <w:t>„PLAC ZABAW PRZY PRZEDSZKOLU NR 39 W DĄBROWIE GÓRNICZEJ”</w:t>
      </w:r>
    </w:p>
    <w:p w14:paraId="28B6D49A" w14:textId="1B454C44" w:rsidR="00593618" w:rsidRPr="000B7526" w:rsidRDefault="00593618">
      <w:pPr>
        <w:pStyle w:val="Akapitzlist"/>
        <w:numPr>
          <w:ilvl w:val="1"/>
          <w:numId w:val="70"/>
        </w:numPr>
        <w:spacing w:after="0" w:line="240" w:lineRule="auto"/>
        <w:textAlignment w:val="baseline"/>
        <w:rPr>
          <w:rFonts w:eastAsia="Times New Roman" w:cs="Calibri"/>
          <w:lang w:eastAsia="pl-PL"/>
        </w:rPr>
      </w:pPr>
      <w:r w:rsidRPr="000B7526">
        <w:rPr>
          <w:rFonts w:eastAsia="Times New Roman" w:cs="Calibri"/>
          <w:b/>
          <w:bCs/>
          <w:lang w:eastAsia="pl-PL"/>
        </w:rPr>
        <w:t>„PLAC ZABAW PRZY PRZEDSZKOLU NR 4 W DĄBROWIE GÓRNICZEJ”</w:t>
      </w:r>
      <w:r w:rsidRPr="000B7526">
        <w:rPr>
          <w:rFonts w:eastAsia="Times New Roman" w:cs="Calibri"/>
          <w:lang w:eastAsia="pl-PL"/>
        </w:rPr>
        <w:t> </w:t>
      </w:r>
    </w:p>
    <w:p w14:paraId="0906E31A"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sz w:val="24"/>
          <w:szCs w:val="24"/>
          <w:lang w:eastAsia="pl-PL"/>
        </w:rPr>
        <w:t> </w:t>
      </w:r>
    </w:p>
    <w:p w14:paraId="68431709"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sz w:val="24"/>
          <w:szCs w:val="24"/>
          <w:lang w:eastAsia="pl-PL"/>
        </w:rPr>
        <w:t>oświadczam, co następuje: </w:t>
      </w:r>
    </w:p>
    <w:p w14:paraId="70D7B61E"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OŚWIADCZENIE DOTYCZĄCE PRZESŁANEK WYKLUCZENIA Z POSTĘPOWANIA:</w:t>
      </w:r>
      <w:r w:rsidRPr="00593618">
        <w:rPr>
          <w:rFonts w:eastAsia="Times New Roman" w:cs="Calibri"/>
          <w:lang w:eastAsia="pl-PL"/>
        </w:rPr>
        <w:t> </w:t>
      </w:r>
    </w:p>
    <w:p w14:paraId="1E7294C9" w14:textId="01C2D4DE" w:rsidR="00593618" w:rsidRPr="00E63322" w:rsidRDefault="00593618" w:rsidP="00593618">
      <w:pPr>
        <w:spacing w:after="0" w:line="240" w:lineRule="auto"/>
        <w:jc w:val="both"/>
        <w:textAlignment w:val="baseline"/>
        <w:rPr>
          <w:rFonts w:ascii="Segoe UI" w:eastAsia="Times New Roman" w:hAnsi="Segoe UI" w:cs="Segoe UI"/>
          <w:lang w:eastAsia="pl-PL"/>
        </w:rPr>
      </w:pPr>
      <w:r w:rsidRPr="00E63322">
        <w:rPr>
          <w:rFonts w:eastAsia="Times New Roman" w:cs="Calibri"/>
          <w:lang w:eastAsia="pl-PL"/>
        </w:rPr>
        <w:t>Oświadczam, że nie podlegam wykluczeniu z postępowania na podstawie art. 108 ust 1 ustawy Pzp. oraz na podstawie art. 7 ust. 1 ustawy z dnia 13 kwietnia 2022 r. o szczególnych rozwiązaniach w</w:t>
      </w:r>
      <w:r w:rsidR="009008BE" w:rsidRPr="00E63322">
        <w:rPr>
          <w:rFonts w:eastAsia="Times New Roman" w:cs="Calibri"/>
          <w:lang w:eastAsia="pl-PL"/>
        </w:rPr>
        <w:t> </w:t>
      </w:r>
      <w:r w:rsidRPr="00E63322">
        <w:rPr>
          <w:rFonts w:eastAsia="Times New Roman" w:cs="Calibri"/>
          <w:lang w:eastAsia="pl-PL"/>
        </w:rPr>
        <w:t>zakresie przeciwdziałania wspieraniu agresji na Ukrainę oraz służących ochronie bezpieczeństwa narodowego (Dz. U. z 2022</w:t>
      </w:r>
      <w:r w:rsidR="000B7526" w:rsidRPr="00E63322">
        <w:rPr>
          <w:rFonts w:eastAsia="Times New Roman" w:cs="Calibri"/>
          <w:lang w:eastAsia="pl-PL"/>
        </w:rPr>
        <w:t xml:space="preserve"> </w:t>
      </w:r>
      <w:r w:rsidRPr="00E63322">
        <w:rPr>
          <w:rFonts w:eastAsia="Times New Roman" w:cs="Calibri"/>
          <w:lang w:eastAsia="pl-PL"/>
        </w:rPr>
        <w:t>r. poz. 835). </w:t>
      </w:r>
    </w:p>
    <w:p w14:paraId="2CC2AE79"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sz w:val="24"/>
          <w:szCs w:val="24"/>
          <w:lang w:eastAsia="pl-PL"/>
        </w:rPr>
        <w:t> </w:t>
      </w:r>
    </w:p>
    <w:p w14:paraId="43AC2E6D"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OŚWIADCZENIE DOTYCZĄCE SPEŁNIANIA WARUNKÓW UDZIAŁU W POSTĘPOWANIU</w:t>
      </w:r>
      <w:r w:rsidRPr="00593618">
        <w:rPr>
          <w:rFonts w:eastAsia="Times New Roman" w:cs="Calibri"/>
          <w:lang w:eastAsia="pl-PL"/>
        </w:rPr>
        <w:t> </w:t>
      </w:r>
    </w:p>
    <w:p w14:paraId="3F7DD69A"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sz w:val="24"/>
          <w:szCs w:val="24"/>
          <w:lang w:eastAsia="pl-PL"/>
        </w:rPr>
        <w:t> </w:t>
      </w:r>
    </w:p>
    <w:p w14:paraId="599EA4F7" w14:textId="77777777" w:rsidR="00593618" w:rsidRPr="00593618" w:rsidRDefault="00593618" w:rsidP="00593618">
      <w:pPr>
        <w:spacing w:after="0" w:line="240" w:lineRule="auto"/>
        <w:ind w:left="360" w:hanging="360"/>
        <w:jc w:val="both"/>
        <w:textAlignment w:val="baseline"/>
        <w:rPr>
          <w:rFonts w:ascii="Segoe UI" w:eastAsia="Times New Roman" w:hAnsi="Segoe UI" w:cs="Segoe UI"/>
          <w:sz w:val="18"/>
          <w:szCs w:val="18"/>
          <w:lang w:eastAsia="pl-PL"/>
        </w:rPr>
      </w:pPr>
      <w:r w:rsidRPr="00593618">
        <w:rPr>
          <w:rFonts w:eastAsia="Times New Roman" w:cs="Calibri"/>
          <w:lang w:eastAsia="pl-PL"/>
        </w:rPr>
        <w:t>Oświadczam, że spełniam warunki udziału w postępowaniu opisane w Rozdziale III SWZ. </w:t>
      </w:r>
    </w:p>
    <w:p w14:paraId="362B7B76"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3D2C2EA4"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63061C13"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7C6FDE37"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6AACD199"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i/>
          <w:iCs/>
          <w:lang w:eastAsia="pl-PL"/>
        </w:rPr>
        <w:t>Uwaga: 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sidRPr="00593618">
        <w:rPr>
          <w:rFonts w:eastAsia="Times New Roman" w:cs="Calibri"/>
          <w:lang w:eastAsia="pl-PL"/>
        </w:rPr>
        <w:t> </w:t>
      </w:r>
    </w:p>
    <w:p w14:paraId="02F1D0E6"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sz w:val="24"/>
          <w:szCs w:val="24"/>
          <w:lang w:eastAsia="pl-PL"/>
        </w:rPr>
        <w:t> </w:t>
      </w:r>
    </w:p>
    <w:p w14:paraId="6D6D4D49" w14:textId="77777777" w:rsidR="000B7526" w:rsidRDefault="000B7526" w:rsidP="00593618">
      <w:pPr>
        <w:spacing w:after="0" w:line="240" w:lineRule="auto"/>
        <w:jc w:val="right"/>
        <w:textAlignment w:val="baseline"/>
        <w:rPr>
          <w:rFonts w:eastAsia="Times New Roman" w:cs="Calibri"/>
          <w:b/>
          <w:bCs/>
          <w:sz w:val="24"/>
          <w:szCs w:val="24"/>
          <w:lang w:eastAsia="pl-PL"/>
        </w:rPr>
      </w:pPr>
    </w:p>
    <w:p w14:paraId="0D2E5219" w14:textId="77777777" w:rsidR="000B7526" w:rsidRDefault="000B7526" w:rsidP="00593618">
      <w:pPr>
        <w:spacing w:after="0" w:line="240" w:lineRule="auto"/>
        <w:jc w:val="right"/>
        <w:textAlignment w:val="baseline"/>
        <w:rPr>
          <w:rFonts w:eastAsia="Times New Roman" w:cs="Calibri"/>
          <w:b/>
          <w:bCs/>
          <w:sz w:val="24"/>
          <w:szCs w:val="24"/>
          <w:lang w:eastAsia="pl-PL"/>
        </w:rPr>
      </w:pPr>
    </w:p>
    <w:p w14:paraId="1DFB0893" w14:textId="77777777" w:rsidR="000B7526" w:rsidRDefault="000B7526" w:rsidP="00593618">
      <w:pPr>
        <w:spacing w:after="0" w:line="240" w:lineRule="auto"/>
        <w:jc w:val="right"/>
        <w:textAlignment w:val="baseline"/>
        <w:rPr>
          <w:rFonts w:eastAsia="Times New Roman" w:cs="Calibri"/>
          <w:b/>
          <w:bCs/>
          <w:sz w:val="24"/>
          <w:szCs w:val="24"/>
          <w:lang w:eastAsia="pl-PL"/>
        </w:rPr>
      </w:pPr>
    </w:p>
    <w:p w14:paraId="7A740957" w14:textId="77777777" w:rsidR="000B7526" w:rsidRDefault="000B7526" w:rsidP="00593618">
      <w:pPr>
        <w:spacing w:after="0" w:line="240" w:lineRule="auto"/>
        <w:jc w:val="right"/>
        <w:textAlignment w:val="baseline"/>
        <w:rPr>
          <w:rFonts w:eastAsia="Times New Roman" w:cs="Calibri"/>
          <w:b/>
          <w:bCs/>
          <w:sz w:val="24"/>
          <w:szCs w:val="24"/>
          <w:lang w:eastAsia="pl-PL"/>
        </w:rPr>
      </w:pPr>
    </w:p>
    <w:p w14:paraId="564FDD30" w14:textId="77777777" w:rsidR="000B7526" w:rsidRDefault="000B7526" w:rsidP="00593618">
      <w:pPr>
        <w:spacing w:after="0" w:line="240" w:lineRule="auto"/>
        <w:jc w:val="right"/>
        <w:textAlignment w:val="baseline"/>
        <w:rPr>
          <w:rFonts w:eastAsia="Times New Roman" w:cs="Calibri"/>
          <w:b/>
          <w:bCs/>
          <w:sz w:val="24"/>
          <w:szCs w:val="24"/>
          <w:lang w:eastAsia="pl-PL"/>
        </w:rPr>
      </w:pPr>
    </w:p>
    <w:p w14:paraId="079A2815" w14:textId="77777777" w:rsidR="000B7526" w:rsidRDefault="000B7526" w:rsidP="00593618">
      <w:pPr>
        <w:spacing w:after="0" w:line="240" w:lineRule="auto"/>
        <w:jc w:val="right"/>
        <w:textAlignment w:val="baseline"/>
        <w:rPr>
          <w:rFonts w:eastAsia="Times New Roman" w:cs="Calibri"/>
          <w:b/>
          <w:bCs/>
          <w:sz w:val="24"/>
          <w:szCs w:val="24"/>
          <w:lang w:eastAsia="pl-PL"/>
        </w:rPr>
      </w:pPr>
    </w:p>
    <w:p w14:paraId="6A54F212" w14:textId="77777777" w:rsidR="000B7526" w:rsidRDefault="000B7526" w:rsidP="00593618">
      <w:pPr>
        <w:spacing w:after="0" w:line="240" w:lineRule="auto"/>
        <w:jc w:val="right"/>
        <w:textAlignment w:val="baseline"/>
        <w:rPr>
          <w:rFonts w:eastAsia="Times New Roman" w:cs="Calibri"/>
          <w:b/>
          <w:bCs/>
          <w:sz w:val="24"/>
          <w:szCs w:val="24"/>
          <w:lang w:eastAsia="pl-PL"/>
        </w:rPr>
      </w:pPr>
    </w:p>
    <w:p w14:paraId="05AD9650" w14:textId="77777777" w:rsidR="000B7526" w:rsidRDefault="000B7526" w:rsidP="00593618">
      <w:pPr>
        <w:spacing w:after="0" w:line="240" w:lineRule="auto"/>
        <w:jc w:val="right"/>
        <w:textAlignment w:val="baseline"/>
        <w:rPr>
          <w:rFonts w:eastAsia="Times New Roman" w:cs="Calibri"/>
          <w:b/>
          <w:bCs/>
          <w:sz w:val="24"/>
          <w:szCs w:val="24"/>
          <w:lang w:eastAsia="pl-PL"/>
        </w:rPr>
      </w:pPr>
    </w:p>
    <w:p w14:paraId="2256ABEC" w14:textId="77777777" w:rsidR="000B7526" w:rsidRDefault="000B7526" w:rsidP="00593618">
      <w:pPr>
        <w:spacing w:after="0" w:line="240" w:lineRule="auto"/>
        <w:jc w:val="right"/>
        <w:textAlignment w:val="baseline"/>
        <w:rPr>
          <w:rFonts w:eastAsia="Times New Roman" w:cs="Calibri"/>
          <w:b/>
          <w:bCs/>
          <w:sz w:val="24"/>
          <w:szCs w:val="24"/>
          <w:lang w:eastAsia="pl-PL"/>
        </w:rPr>
      </w:pPr>
    </w:p>
    <w:p w14:paraId="276D417F" w14:textId="77777777" w:rsidR="000B7526" w:rsidRDefault="000B7526" w:rsidP="00593618">
      <w:pPr>
        <w:spacing w:after="0" w:line="240" w:lineRule="auto"/>
        <w:jc w:val="right"/>
        <w:textAlignment w:val="baseline"/>
        <w:rPr>
          <w:rFonts w:eastAsia="Times New Roman" w:cs="Calibri"/>
          <w:b/>
          <w:bCs/>
          <w:sz w:val="24"/>
          <w:szCs w:val="24"/>
          <w:lang w:eastAsia="pl-PL"/>
        </w:rPr>
      </w:pPr>
    </w:p>
    <w:p w14:paraId="11E7B3C4" w14:textId="720E3DFF" w:rsidR="00593618" w:rsidRPr="00593618" w:rsidRDefault="00593618" w:rsidP="00593618">
      <w:pPr>
        <w:spacing w:after="0" w:line="240" w:lineRule="auto"/>
        <w:jc w:val="right"/>
        <w:textAlignment w:val="baseline"/>
        <w:rPr>
          <w:rFonts w:ascii="Segoe UI" w:eastAsia="Times New Roman" w:hAnsi="Segoe UI" w:cs="Segoe UI"/>
          <w:sz w:val="18"/>
          <w:szCs w:val="18"/>
          <w:lang w:eastAsia="pl-PL"/>
        </w:rPr>
      </w:pPr>
      <w:r w:rsidRPr="00593618">
        <w:rPr>
          <w:rFonts w:eastAsia="Times New Roman" w:cs="Calibri"/>
          <w:b/>
          <w:bCs/>
          <w:sz w:val="24"/>
          <w:szCs w:val="24"/>
          <w:lang w:eastAsia="pl-PL"/>
        </w:rPr>
        <w:lastRenderedPageBreak/>
        <w:t>Załącznik nr 3 do SWZ</w:t>
      </w:r>
      <w:r w:rsidRPr="00593618">
        <w:rPr>
          <w:rFonts w:eastAsia="Times New Roman" w:cs="Calibri"/>
          <w:sz w:val="24"/>
          <w:szCs w:val="24"/>
          <w:lang w:eastAsia="pl-PL"/>
        </w:rPr>
        <w:t> </w:t>
      </w:r>
    </w:p>
    <w:p w14:paraId="00E82021"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sz w:val="24"/>
          <w:szCs w:val="24"/>
          <w:lang w:eastAsia="pl-PL"/>
        </w:rPr>
        <w:t> </w:t>
      </w:r>
    </w:p>
    <w:p w14:paraId="642545C3"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sz w:val="24"/>
          <w:szCs w:val="24"/>
          <w:lang w:eastAsia="pl-PL"/>
        </w:rPr>
        <w:t>WYKAZ WYKONANYCH ROBÓT BUDOWLANYCH</w:t>
      </w:r>
      <w:r w:rsidRPr="00593618">
        <w:rPr>
          <w:rFonts w:eastAsia="Times New Roman" w:cs="Calibri"/>
          <w:sz w:val="24"/>
          <w:szCs w:val="24"/>
          <w:lang w:eastAsia="pl-PL"/>
        </w:rPr>
        <w:t> </w:t>
      </w:r>
    </w:p>
    <w:p w14:paraId="04F23764"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Przystępując do udziału w postępowaniu o udzielenie zamówienia publicznego na zadanie pn.:  </w:t>
      </w:r>
    </w:p>
    <w:p w14:paraId="5B43A555" w14:textId="77777777" w:rsidR="00593618" w:rsidRPr="00593618" w:rsidRDefault="00593618" w:rsidP="00593618">
      <w:pPr>
        <w:spacing w:after="0" w:line="240" w:lineRule="auto"/>
        <w:ind w:left="270"/>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D2A9BF3"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BUDOWA OBIEKTÓW MAŁEJ ARCHITEKTURY W MIEJSCU PUBLICZNYM W RAMACH ZADAŃ PN.:</w:t>
      </w:r>
      <w:r w:rsidRPr="00593618">
        <w:rPr>
          <w:rFonts w:eastAsia="Times New Roman" w:cs="Calibri"/>
          <w:lang w:eastAsia="pl-PL"/>
        </w:rPr>
        <w:t> </w:t>
      </w:r>
    </w:p>
    <w:p w14:paraId="76AD8C98" w14:textId="6B0380A3" w:rsidR="00593618" w:rsidRPr="0015337D" w:rsidRDefault="00593618">
      <w:pPr>
        <w:pStyle w:val="Akapitzlist"/>
        <w:numPr>
          <w:ilvl w:val="1"/>
          <w:numId w:val="69"/>
        </w:numPr>
        <w:spacing w:after="0" w:line="240" w:lineRule="auto"/>
        <w:textAlignment w:val="baseline"/>
        <w:rPr>
          <w:rFonts w:eastAsia="Times New Roman" w:cs="Calibri"/>
          <w:lang w:eastAsia="pl-PL"/>
        </w:rPr>
      </w:pPr>
      <w:r w:rsidRPr="0015337D">
        <w:rPr>
          <w:rFonts w:eastAsia="Times New Roman" w:cs="Calibri"/>
          <w:b/>
          <w:bCs/>
          <w:lang w:eastAsia="pl-PL"/>
        </w:rPr>
        <w:t>„PLAC ZABAW PRZY PRZEDSZKOLU NR 29 W DĄBROWIE GÓRNICZEJ”</w:t>
      </w:r>
      <w:r w:rsidRPr="0015337D">
        <w:rPr>
          <w:rFonts w:eastAsia="Times New Roman" w:cs="Calibri"/>
          <w:lang w:eastAsia="pl-PL"/>
        </w:rPr>
        <w:t> </w:t>
      </w:r>
    </w:p>
    <w:p w14:paraId="7AF7A2D2" w14:textId="77777777" w:rsidR="00593618" w:rsidRPr="0015337D" w:rsidRDefault="00593618">
      <w:pPr>
        <w:pStyle w:val="Akapitzlist"/>
        <w:numPr>
          <w:ilvl w:val="1"/>
          <w:numId w:val="69"/>
        </w:numPr>
        <w:spacing w:after="0" w:line="240" w:lineRule="auto"/>
        <w:textAlignment w:val="baseline"/>
        <w:rPr>
          <w:rFonts w:eastAsia="Times New Roman" w:cs="Calibri"/>
          <w:b/>
          <w:bCs/>
          <w:lang w:eastAsia="pl-PL"/>
        </w:rPr>
      </w:pPr>
      <w:r w:rsidRPr="00593618">
        <w:rPr>
          <w:rFonts w:eastAsia="Times New Roman" w:cs="Calibri"/>
          <w:b/>
          <w:bCs/>
          <w:lang w:eastAsia="pl-PL"/>
        </w:rPr>
        <w:t>„PLAC ZABAW PRZY PRZEDSZKOLU NR 32 W DĄBROWIE GÓRNICZEJ”</w:t>
      </w:r>
      <w:r w:rsidRPr="0015337D">
        <w:rPr>
          <w:rFonts w:eastAsia="Times New Roman" w:cs="Calibri"/>
          <w:b/>
          <w:bCs/>
          <w:lang w:eastAsia="pl-PL"/>
        </w:rPr>
        <w:t> </w:t>
      </w:r>
    </w:p>
    <w:p w14:paraId="092E3905" w14:textId="77777777" w:rsidR="00593618" w:rsidRPr="0015337D" w:rsidRDefault="00593618">
      <w:pPr>
        <w:pStyle w:val="Akapitzlist"/>
        <w:numPr>
          <w:ilvl w:val="1"/>
          <w:numId w:val="69"/>
        </w:numPr>
        <w:spacing w:after="0" w:line="240" w:lineRule="auto"/>
        <w:textAlignment w:val="baseline"/>
        <w:rPr>
          <w:rFonts w:eastAsia="Times New Roman" w:cs="Calibri"/>
          <w:b/>
          <w:bCs/>
          <w:lang w:eastAsia="pl-PL"/>
        </w:rPr>
      </w:pPr>
      <w:r w:rsidRPr="00593618">
        <w:rPr>
          <w:rFonts w:eastAsia="Times New Roman" w:cs="Calibri"/>
          <w:b/>
          <w:bCs/>
          <w:lang w:eastAsia="pl-PL"/>
        </w:rPr>
        <w:t>„PLAC ZABAW PRZY PRZEDSZKOLU NR 36 W DĄBROWIE GÓRNICZEJ”</w:t>
      </w:r>
      <w:r w:rsidRPr="0015337D">
        <w:rPr>
          <w:rFonts w:eastAsia="Times New Roman" w:cs="Calibri"/>
          <w:b/>
          <w:bCs/>
          <w:lang w:eastAsia="pl-PL"/>
        </w:rPr>
        <w:t> </w:t>
      </w:r>
    </w:p>
    <w:p w14:paraId="4D4E297E" w14:textId="77777777" w:rsidR="00593618" w:rsidRPr="0015337D" w:rsidRDefault="00593618">
      <w:pPr>
        <w:pStyle w:val="Akapitzlist"/>
        <w:numPr>
          <w:ilvl w:val="1"/>
          <w:numId w:val="69"/>
        </w:numPr>
        <w:spacing w:after="0" w:line="240" w:lineRule="auto"/>
        <w:textAlignment w:val="baseline"/>
        <w:rPr>
          <w:rFonts w:eastAsia="Times New Roman" w:cs="Calibri"/>
          <w:b/>
          <w:bCs/>
          <w:lang w:eastAsia="pl-PL"/>
        </w:rPr>
      </w:pPr>
      <w:r w:rsidRPr="00593618">
        <w:rPr>
          <w:rFonts w:eastAsia="Times New Roman" w:cs="Calibri"/>
          <w:b/>
          <w:bCs/>
          <w:lang w:eastAsia="pl-PL"/>
        </w:rPr>
        <w:t>„PLAC ZABAW PRZY PRZEDSZKOLU NR 39 W DĄBROWIE GÓRNICZEJ”</w:t>
      </w:r>
      <w:r w:rsidRPr="0015337D">
        <w:rPr>
          <w:rFonts w:eastAsia="Times New Roman" w:cs="Calibri"/>
          <w:b/>
          <w:bCs/>
          <w:lang w:eastAsia="pl-PL"/>
        </w:rPr>
        <w:t> </w:t>
      </w:r>
    </w:p>
    <w:p w14:paraId="4A9A94D9" w14:textId="77777777" w:rsidR="00593618" w:rsidRPr="0015337D" w:rsidRDefault="00593618">
      <w:pPr>
        <w:pStyle w:val="Akapitzlist"/>
        <w:numPr>
          <w:ilvl w:val="1"/>
          <w:numId w:val="69"/>
        </w:numPr>
        <w:spacing w:after="0" w:line="240" w:lineRule="auto"/>
        <w:textAlignment w:val="baseline"/>
        <w:rPr>
          <w:rFonts w:eastAsia="Times New Roman" w:cs="Calibri"/>
          <w:b/>
          <w:bCs/>
          <w:lang w:eastAsia="pl-PL"/>
        </w:rPr>
      </w:pPr>
      <w:r w:rsidRPr="00593618">
        <w:rPr>
          <w:rFonts w:eastAsia="Times New Roman" w:cs="Calibri"/>
          <w:b/>
          <w:bCs/>
          <w:lang w:eastAsia="pl-PL"/>
        </w:rPr>
        <w:t>„PLAC ZABAW PRZY PRZEDSZKOLU NR 4 W DĄBROWIE GÓRNICZEJ”</w:t>
      </w:r>
      <w:r w:rsidRPr="0015337D">
        <w:rPr>
          <w:rFonts w:eastAsia="Times New Roman" w:cs="Calibri"/>
          <w:b/>
          <w:bCs/>
          <w:lang w:eastAsia="pl-PL"/>
        </w:rPr>
        <w:t> </w:t>
      </w:r>
    </w:p>
    <w:p w14:paraId="274D2D03"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________________________________________________________________________ </w:t>
      </w:r>
    </w:p>
    <w:p w14:paraId="56C4A04F"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________________________________________________________________________ </w:t>
      </w:r>
    </w:p>
    <w:p w14:paraId="5046D6D5"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(podać pełną nazwę i adres/siedzibę Wykonawcy) </w:t>
      </w:r>
    </w:p>
    <w:p w14:paraId="48AC84F1" w14:textId="4D50EECE"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przedkładamy wykaz robót budowlanych potwierdzający spełnienie warunków udziału w</w:t>
      </w:r>
      <w:r w:rsidR="000B7526">
        <w:rPr>
          <w:rFonts w:eastAsia="Times New Roman" w:cs="Calibri"/>
          <w:lang w:eastAsia="pl-PL"/>
        </w:rPr>
        <w:t> </w:t>
      </w:r>
      <w:r w:rsidRPr="00593618">
        <w:rPr>
          <w:rFonts w:eastAsia="Times New Roman" w:cs="Calibri"/>
          <w:lang w:eastAsia="pl-PL"/>
        </w:rPr>
        <w:t>postępowaniu w zakresie zdolności technicznej lub zawodowej. </w:t>
      </w:r>
    </w:p>
    <w:p w14:paraId="1D74EA0B"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sz w:val="24"/>
          <w:szCs w:val="24"/>
          <w:lang w:eastAsia="pl-PL"/>
        </w:rPr>
        <w:t> </w:t>
      </w:r>
    </w:p>
    <w:p w14:paraId="29436F54"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sz w:val="24"/>
          <w:szCs w:val="24"/>
          <w:lang w:eastAsia="pl-PL"/>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3"/>
        <w:gridCol w:w="3617"/>
        <w:gridCol w:w="1177"/>
        <w:gridCol w:w="1726"/>
        <w:gridCol w:w="1054"/>
        <w:gridCol w:w="1170"/>
      </w:tblGrid>
      <w:tr w:rsidR="00593618" w:rsidRPr="00593618" w14:paraId="44EBC046" w14:textId="77777777">
        <w:trPr>
          <w:trHeight w:val="2100"/>
        </w:trPr>
        <w:tc>
          <w:tcPr>
            <w:tcW w:w="525" w:type="dxa"/>
            <w:tcBorders>
              <w:top w:val="single" w:sz="4" w:space="0" w:color="000000"/>
              <w:left w:val="single" w:sz="4" w:space="0" w:color="000000"/>
              <w:bottom w:val="single" w:sz="4" w:space="0" w:color="000000"/>
              <w:right w:val="single" w:sz="4" w:space="0" w:color="000000"/>
            </w:tcBorders>
            <w:vAlign w:val="center"/>
            <w:hideMark/>
          </w:tcPr>
          <w:p w14:paraId="1B12C05C"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lang w:eastAsia="pl-PL"/>
              </w:rPr>
              <w:t>Lp. </w:t>
            </w: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396A50E7" w14:textId="77777777" w:rsidR="00593618" w:rsidRPr="00593618" w:rsidRDefault="00593618" w:rsidP="00593618">
            <w:pPr>
              <w:spacing w:after="0" w:line="240" w:lineRule="auto"/>
              <w:textAlignment w:val="baseline"/>
              <w:rPr>
                <w:rFonts w:ascii="Times New Roman" w:eastAsia="Times New Roman" w:hAnsi="Times New Roman"/>
                <w:sz w:val="24"/>
                <w:szCs w:val="24"/>
                <w:lang w:eastAsia="pl-PL"/>
              </w:rPr>
            </w:pPr>
            <w:r w:rsidRPr="00593618">
              <w:rPr>
                <w:rFonts w:eastAsia="Times New Roman" w:cs="Calibri"/>
                <w:lang w:eastAsia="pl-PL"/>
              </w:rPr>
              <w:t> </w:t>
            </w:r>
          </w:p>
          <w:p w14:paraId="3EAE92B2"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b/>
                <w:bCs/>
                <w:lang w:eastAsia="pl-PL"/>
              </w:rPr>
              <w:t>Nazwa i zakres roboty budowlanej</w:t>
            </w:r>
            <w:r w:rsidRPr="00593618">
              <w:rPr>
                <w:rFonts w:eastAsia="Times New Roman" w:cs="Calibri"/>
                <w:lang w:eastAsia="pl-PL"/>
              </w:rPr>
              <w:t> </w:t>
            </w:r>
          </w:p>
          <w:p w14:paraId="4A3E9C44" w14:textId="25205AE8"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b/>
                <w:bCs/>
                <w:lang w:eastAsia="pl-PL"/>
              </w:rPr>
              <w:t>(</w:t>
            </w:r>
            <w:r w:rsidRPr="00593618">
              <w:rPr>
                <w:rFonts w:eastAsia="Times New Roman" w:cs="Calibri"/>
                <w:lang w:eastAsia="pl-PL"/>
              </w:rPr>
              <w:t>min. </w:t>
            </w:r>
            <w:r w:rsidR="006B27E1">
              <w:rPr>
                <w:rFonts w:eastAsia="Times New Roman" w:cs="Calibri"/>
                <w:lang w:eastAsia="pl-PL"/>
              </w:rPr>
              <w:t>3</w:t>
            </w:r>
            <w:r w:rsidRPr="00593618">
              <w:rPr>
                <w:rFonts w:eastAsia="Times New Roman" w:cs="Calibri"/>
                <w:lang w:eastAsia="pl-PL"/>
              </w:rPr>
              <w:t> robot</w:t>
            </w:r>
            <w:r w:rsidR="006B27E1">
              <w:rPr>
                <w:rFonts w:eastAsia="Times New Roman" w:cs="Calibri"/>
                <w:lang w:eastAsia="pl-PL"/>
              </w:rPr>
              <w:t>y</w:t>
            </w:r>
            <w:r w:rsidRPr="00593618">
              <w:rPr>
                <w:rFonts w:eastAsia="Times New Roman" w:cs="Calibri"/>
                <w:lang w:eastAsia="pl-PL"/>
              </w:rPr>
              <w:t> budowlan</w:t>
            </w:r>
            <w:r w:rsidR="006B27E1">
              <w:rPr>
                <w:rFonts w:eastAsia="Times New Roman" w:cs="Calibri"/>
                <w:lang w:eastAsia="pl-PL"/>
              </w:rPr>
              <w:t>e</w:t>
            </w:r>
            <w:r w:rsidRPr="00593618">
              <w:rPr>
                <w:rFonts w:eastAsia="Times New Roman" w:cs="Calibri"/>
                <w:lang w:eastAsia="pl-PL"/>
              </w:rPr>
              <w:t> polegając</w:t>
            </w:r>
            <w:r w:rsidR="006B27E1">
              <w:rPr>
                <w:rFonts w:eastAsia="Times New Roman" w:cs="Calibri"/>
                <w:lang w:eastAsia="pl-PL"/>
              </w:rPr>
              <w:t>e</w:t>
            </w:r>
            <w:r w:rsidRPr="00593618">
              <w:rPr>
                <w:rFonts w:eastAsia="Times New Roman" w:cs="Calibri"/>
                <w:lang w:eastAsia="pl-PL"/>
              </w:rPr>
              <w:t> na montażu urządzeń zabawowych o</w:t>
            </w:r>
            <w:r w:rsidR="006B27E1">
              <w:rPr>
                <w:rFonts w:eastAsia="Times New Roman" w:cs="Calibri"/>
                <w:lang w:eastAsia="pl-PL"/>
              </w:rPr>
              <w:t> </w:t>
            </w:r>
            <w:r w:rsidRPr="00593618">
              <w:rPr>
                <w:rFonts w:eastAsia="Times New Roman" w:cs="Calibri"/>
                <w:lang w:eastAsia="pl-PL"/>
              </w:rPr>
              <w:t xml:space="preserve">wartości min. </w:t>
            </w:r>
            <w:r w:rsidR="006B27E1">
              <w:rPr>
                <w:rFonts w:eastAsia="Times New Roman" w:cs="Calibri"/>
                <w:lang w:eastAsia="pl-PL"/>
              </w:rPr>
              <w:t>25</w:t>
            </w:r>
            <w:r w:rsidRPr="00593618">
              <w:rPr>
                <w:rFonts w:eastAsia="Times New Roman" w:cs="Calibri"/>
                <w:lang w:eastAsia="pl-PL"/>
              </w:rPr>
              <w:t>0.000,00 zł brutto każda) </w:t>
            </w:r>
          </w:p>
          <w:p w14:paraId="5EFDC23B"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lang w:eastAsia="pl-PL"/>
              </w:rPr>
              <w:t> </w:t>
            </w:r>
          </w:p>
        </w:tc>
        <w:tc>
          <w:tcPr>
            <w:tcW w:w="1830" w:type="dxa"/>
            <w:tcBorders>
              <w:top w:val="single" w:sz="4" w:space="0" w:color="000000"/>
              <w:left w:val="single" w:sz="4" w:space="0" w:color="000000"/>
              <w:bottom w:val="single" w:sz="4" w:space="0" w:color="000000"/>
              <w:right w:val="single" w:sz="4" w:space="0" w:color="000000"/>
            </w:tcBorders>
            <w:vAlign w:val="center"/>
            <w:hideMark/>
          </w:tcPr>
          <w:p w14:paraId="48112FFE"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 </w:t>
            </w:r>
          </w:p>
          <w:p w14:paraId="566B05F4"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b/>
                <w:bCs/>
                <w:lang w:eastAsia="pl-PL"/>
              </w:rPr>
              <w:t>Wartość brutto roboty budowlanej</w:t>
            </w:r>
            <w:r w:rsidRPr="00593618">
              <w:rPr>
                <w:rFonts w:eastAsia="Times New Roman" w:cs="Calibri"/>
                <w:lang w:eastAsia="pl-PL"/>
              </w:rPr>
              <w:t> </w:t>
            </w:r>
          </w:p>
          <w:p w14:paraId="62D043F2"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 </w:t>
            </w:r>
          </w:p>
          <w:p w14:paraId="6ACB80BD"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b/>
                <w:bCs/>
                <w:u w:val="single"/>
                <w:lang w:eastAsia="pl-PL"/>
              </w:rPr>
              <w:t>Wskazać wartość zakresu określonego w kolumnie 2</w:t>
            </w:r>
            <w:r w:rsidRPr="00593618">
              <w:rPr>
                <w:rFonts w:eastAsia="Times New Roman" w:cs="Calibri"/>
                <w:lang w:eastAsia="pl-PL"/>
              </w:rPr>
              <w:t> </w:t>
            </w:r>
          </w:p>
          <w:p w14:paraId="1C16CD18"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 </w:t>
            </w:r>
          </w:p>
          <w:p w14:paraId="31C6E411"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 </w:t>
            </w:r>
          </w:p>
          <w:p w14:paraId="36282B8E"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lang w:eastAsia="pl-PL"/>
              </w:rPr>
              <w:t> </w:t>
            </w:r>
          </w:p>
        </w:tc>
        <w:tc>
          <w:tcPr>
            <w:tcW w:w="1695" w:type="dxa"/>
            <w:tcBorders>
              <w:top w:val="single" w:sz="4" w:space="0" w:color="000000"/>
              <w:left w:val="single" w:sz="4" w:space="0" w:color="000000"/>
              <w:bottom w:val="single" w:sz="4" w:space="0" w:color="000000"/>
              <w:right w:val="single" w:sz="4" w:space="0" w:color="000000"/>
            </w:tcBorders>
            <w:vAlign w:val="center"/>
            <w:hideMark/>
          </w:tcPr>
          <w:p w14:paraId="3E1BB616"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 </w:t>
            </w:r>
          </w:p>
          <w:p w14:paraId="4825391E"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b/>
                <w:bCs/>
                <w:lang w:eastAsia="pl-PL"/>
              </w:rPr>
              <w:t>Data i miejsce</w:t>
            </w:r>
            <w:r w:rsidRPr="00593618">
              <w:rPr>
                <w:rFonts w:eastAsia="Times New Roman" w:cs="Calibri"/>
                <w:lang w:eastAsia="pl-PL"/>
              </w:rPr>
              <w:t> </w:t>
            </w:r>
          </w:p>
          <w:p w14:paraId="570D068B"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b/>
                <w:bCs/>
                <w:lang w:eastAsia="pl-PL"/>
              </w:rPr>
              <w:t>realizacji</w:t>
            </w:r>
            <w:r w:rsidRPr="00593618">
              <w:rPr>
                <w:rFonts w:eastAsia="Times New Roman" w:cs="Calibri"/>
                <w:lang w:eastAsia="pl-PL"/>
              </w:rPr>
              <w:t> </w:t>
            </w:r>
          </w:p>
          <w:p w14:paraId="29C0E9C0"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i/>
                <w:iCs/>
                <w:lang w:eastAsia="pl-PL"/>
              </w:rPr>
              <w:t>[od dzień/miesiąc/rok</w:t>
            </w:r>
            <w:r w:rsidRPr="00593618">
              <w:rPr>
                <w:rFonts w:eastAsia="Times New Roman" w:cs="Calibri"/>
                <w:lang w:eastAsia="pl-PL"/>
              </w:rPr>
              <w:t> </w:t>
            </w:r>
          </w:p>
          <w:p w14:paraId="68D429C3"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i/>
                <w:iCs/>
                <w:lang w:eastAsia="pl-PL"/>
              </w:rPr>
              <w:t>do dzień/miesiąc/rok]</w:t>
            </w:r>
            <w:r w:rsidRPr="00593618">
              <w:rPr>
                <w:rFonts w:eastAsia="Times New Roman" w:cs="Calibri"/>
                <w:lang w:eastAsia="pl-PL"/>
              </w:rPr>
              <w:t> </w:t>
            </w:r>
          </w:p>
          <w:p w14:paraId="2E5314D4"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 </w:t>
            </w:r>
          </w:p>
          <w:p w14:paraId="4452CD93"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 </w:t>
            </w:r>
          </w:p>
          <w:p w14:paraId="37A561F6"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 </w:t>
            </w: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5EABE0E0"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b/>
                <w:bCs/>
                <w:lang w:eastAsia="pl-PL"/>
              </w:rPr>
              <w:t>Podmiot, na rzecz którego roboty te zostały wykonane</w:t>
            </w:r>
            <w:r w:rsidRPr="00593618">
              <w:rPr>
                <w:rFonts w:eastAsia="Times New Roman" w:cs="Calibri"/>
                <w:lang w:eastAsia="pl-PL"/>
              </w:rPr>
              <w:t> </w:t>
            </w:r>
          </w:p>
          <w:p w14:paraId="02DEC84C" w14:textId="6F075493"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i/>
                <w:iCs/>
                <w:lang w:eastAsia="pl-PL"/>
              </w:rPr>
              <w:t>[pełna nazwa i</w:t>
            </w:r>
            <w:r w:rsidR="00E63322">
              <w:rPr>
                <w:rFonts w:eastAsia="Times New Roman" w:cs="Calibri"/>
                <w:i/>
                <w:iCs/>
                <w:lang w:eastAsia="pl-PL"/>
              </w:rPr>
              <w:t> </w:t>
            </w:r>
            <w:r w:rsidRPr="00593618">
              <w:rPr>
                <w:rFonts w:eastAsia="Times New Roman" w:cs="Calibri"/>
                <w:i/>
                <w:iCs/>
                <w:lang w:eastAsia="pl-PL"/>
              </w:rPr>
              <w:t>adres podmiotu będącego stroną umowy]</w:t>
            </w:r>
            <w:r w:rsidRPr="00593618">
              <w:rPr>
                <w:rFonts w:eastAsia="Times New Roman" w:cs="Calibri"/>
                <w:lang w:eastAsia="pl-PL"/>
              </w:rPr>
              <w:t> </w:t>
            </w:r>
          </w:p>
          <w:p w14:paraId="37B6B3B2"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 </w:t>
            </w:r>
          </w:p>
          <w:p w14:paraId="77189452"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 </w:t>
            </w: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04FF0AC6"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b/>
                <w:bCs/>
                <w:lang w:eastAsia="pl-PL"/>
              </w:rPr>
              <w:t>Czy Wykonawca uczestniczył w wykonaniu roboty budowlanej wskazanej w kol. 2</w:t>
            </w:r>
            <w:r w:rsidRPr="00593618">
              <w:rPr>
                <w:rFonts w:eastAsia="Times New Roman" w:cs="Calibri"/>
                <w:lang w:eastAsia="pl-PL"/>
              </w:rPr>
              <w:t> </w:t>
            </w:r>
          </w:p>
          <w:p w14:paraId="474D0082"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[podać TAK/NIE] </w:t>
            </w:r>
          </w:p>
          <w:p w14:paraId="70194601"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 </w:t>
            </w:r>
          </w:p>
          <w:p w14:paraId="149F78D8"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 </w:t>
            </w:r>
          </w:p>
        </w:tc>
      </w:tr>
      <w:tr w:rsidR="00593618" w:rsidRPr="00593618" w14:paraId="55F6176B" w14:textId="77777777">
        <w:trPr>
          <w:trHeight w:val="180"/>
        </w:trPr>
        <w:tc>
          <w:tcPr>
            <w:tcW w:w="525" w:type="dxa"/>
            <w:tcBorders>
              <w:top w:val="single" w:sz="4" w:space="0" w:color="000000"/>
              <w:left w:val="single" w:sz="4" w:space="0" w:color="000000"/>
              <w:bottom w:val="single" w:sz="4" w:space="0" w:color="000000"/>
              <w:right w:val="single" w:sz="4" w:space="0" w:color="000000"/>
            </w:tcBorders>
            <w:vAlign w:val="center"/>
            <w:hideMark/>
          </w:tcPr>
          <w:p w14:paraId="233C140D"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1 </w:t>
            </w: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52D9E94C"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2 </w:t>
            </w:r>
          </w:p>
        </w:tc>
        <w:tc>
          <w:tcPr>
            <w:tcW w:w="1830" w:type="dxa"/>
            <w:tcBorders>
              <w:top w:val="single" w:sz="4" w:space="0" w:color="000000"/>
              <w:left w:val="single" w:sz="4" w:space="0" w:color="000000"/>
              <w:bottom w:val="single" w:sz="4" w:space="0" w:color="000000"/>
              <w:right w:val="single" w:sz="4" w:space="0" w:color="000000"/>
            </w:tcBorders>
            <w:hideMark/>
          </w:tcPr>
          <w:p w14:paraId="0CD7F9C1"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3 </w:t>
            </w:r>
          </w:p>
        </w:tc>
        <w:tc>
          <w:tcPr>
            <w:tcW w:w="1695" w:type="dxa"/>
            <w:tcBorders>
              <w:top w:val="single" w:sz="4" w:space="0" w:color="000000"/>
              <w:left w:val="single" w:sz="4" w:space="0" w:color="000000"/>
              <w:bottom w:val="single" w:sz="4" w:space="0" w:color="000000"/>
              <w:right w:val="single" w:sz="4" w:space="0" w:color="000000"/>
            </w:tcBorders>
            <w:vAlign w:val="center"/>
            <w:hideMark/>
          </w:tcPr>
          <w:p w14:paraId="54951F3A"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4 </w:t>
            </w: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77DBE429"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5 </w:t>
            </w:r>
          </w:p>
        </w:tc>
        <w:tc>
          <w:tcPr>
            <w:tcW w:w="1980" w:type="dxa"/>
            <w:tcBorders>
              <w:top w:val="single" w:sz="4" w:space="0" w:color="000000"/>
              <w:left w:val="single" w:sz="4" w:space="0" w:color="000000"/>
              <w:bottom w:val="single" w:sz="4" w:space="0" w:color="000000"/>
              <w:right w:val="single" w:sz="4" w:space="0" w:color="000000"/>
            </w:tcBorders>
            <w:hideMark/>
          </w:tcPr>
          <w:p w14:paraId="49CCEEE8"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6 </w:t>
            </w:r>
          </w:p>
        </w:tc>
      </w:tr>
      <w:tr w:rsidR="00593618" w:rsidRPr="00593618" w14:paraId="6B12E6CE" w14:textId="77777777">
        <w:trPr>
          <w:trHeight w:val="180"/>
        </w:trPr>
        <w:tc>
          <w:tcPr>
            <w:tcW w:w="525" w:type="dxa"/>
            <w:tcBorders>
              <w:top w:val="single" w:sz="4" w:space="0" w:color="000000"/>
              <w:left w:val="single" w:sz="4" w:space="0" w:color="000000"/>
              <w:bottom w:val="single" w:sz="4" w:space="0" w:color="000000"/>
              <w:right w:val="single" w:sz="4" w:space="0" w:color="000000"/>
            </w:tcBorders>
            <w:vAlign w:val="center"/>
            <w:hideMark/>
          </w:tcPr>
          <w:p w14:paraId="5CED353E"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sz w:val="24"/>
                <w:szCs w:val="24"/>
                <w:lang w:eastAsia="pl-PL"/>
              </w:rPr>
              <w:t> </w:t>
            </w:r>
          </w:p>
          <w:p w14:paraId="13206F68"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sz w:val="24"/>
                <w:szCs w:val="24"/>
                <w:lang w:eastAsia="pl-PL"/>
              </w:rPr>
              <w:t> </w:t>
            </w: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5E5EA120"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sz w:val="24"/>
                <w:szCs w:val="24"/>
                <w:lang w:eastAsia="pl-PL"/>
              </w:rPr>
              <w:t> </w:t>
            </w:r>
          </w:p>
        </w:tc>
        <w:tc>
          <w:tcPr>
            <w:tcW w:w="1830" w:type="dxa"/>
            <w:tcBorders>
              <w:top w:val="single" w:sz="4" w:space="0" w:color="000000"/>
              <w:left w:val="single" w:sz="4" w:space="0" w:color="000000"/>
              <w:bottom w:val="single" w:sz="4" w:space="0" w:color="000000"/>
              <w:right w:val="single" w:sz="4" w:space="0" w:color="000000"/>
            </w:tcBorders>
            <w:hideMark/>
          </w:tcPr>
          <w:p w14:paraId="6F58393D"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sz w:val="24"/>
                <w:szCs w:val="24"/>
                <w:lang w:eastAsia="pl-PL"/>
              </w:rPr>
              <w:t> </w:t>
            </w:r>
          </w:p>
        </w:tc>
        <w:tc>
          <w:tcPr>
            <w:tcW w:w="1695" w:type="dxa"/>
            <w:tcBorders>
              <w:top w:val="single" w:sz="4" w:space="0" w:color="000000"/>
              <w:left w:val="single" w:sz="4" w:space="0" w:color="000000"/>
              <w:bottom w:val="single" w:sz="4" w:space="0" w:color="000000"/>
              <w:right w:val="single" w:sz="4" w:space="0" w:color="000000"/>
            </w:tcBorders>
            <w:vAlign w:val="center"/>
            <w:hideMark/>
          </w:tcPr>
          <w:p w14:paraId="2698D997"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sz w:val="24"/>
                <w:szCs w:val="24"/>
                <w:lang w:eastAsia="pl-PL"/>
              </w:rPr>
              <w:t> </w:t>
            </w: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50E03638"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sz w:val="24"/>
                <w:szCs w:val="24"/>
                <w:lang w:eastAsia="pl-PL"/>
              </w:rPr>
              <w:t> </w:t>
            </w:r>
          </w:p>
        </w:tc>
        <w:tc>
          <w:tcPr>
            <w:tcW w:w="1980" w:type="dxa"/>
            <w:tcBorders>
              <w:top w:val="single" w:sz="4" w:space="0" w:color="000000"/>
              <w:left w:val="single" w:sz="4" w:space="0" w:color="000000"/>
              <w:bottom w:val="single" w:sz="4" w:space="0" w:color="000000"/>
              <w:right w:val="single" w:sz="4" w:space="0" w:color="000000"/>
            </w:tcBorders>
            <w:hideMark/>
          </w:tcPr>
          <w:p w14:paraId="448CDD4F"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sz w:val="24"/>
                <w:szCs w:val="24"/>
                <w:lang w:eastAsia="pl-PL"/>
              </w:rPr>
              <w:t> </w:t>
            </w:r>
          </w:p>
        </w:tc>
      </w:tr>
    </w:tbl>
    <w:p w14:paraId="4F2D5523"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927F390"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i/>
          <w:iCs/>
          <w:lang w:eastAsia="pl-PL"/>
        </w:rPr>
        <w:t>Uwaga: 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sidRPr="00593618">
        <w:rPr>
          <w:rFonts w:eastAsia="Times New Roman" w:cs="Calibri"/>
          <w:lang w:eastAsia="pl-PL"/>
        </w:rPr>
        <w:t> </w:t>
      </w:r>
    </w:p>
    <w:p w14:paraId="497FC1B4" w14:textId="77777777" w:rsidR="000B7526" w:rsidRDefault="000B7526" w:rsidP="00593618">
      <w:pPr>
        <w:spacing w:after="0" w:line="240" w:lineRule="auto"/>
        <w:jc w:val="right"/>
        <w:textAlignment w:val="baseline"/>
        <w:rPr>
          <w:rFonts w:eastAsia="Times New Roman" w:cs="Calibri"/>
          <w:b/>
          <w:bCs/>
          <w:sz w:val="24"/>
          <w:szCs w:val="24"/>
          <w:lang w:eastAsia="pl-PL"/>
        </w:rPr>
      </w:pPr>
    </w:p>
    <w:p w14:paraId="6AB2F62F" w14:textId="77777777" w:rsidR="000B7526" w:rsidRDefault="000B7526" w:rsidP="00593618">
      <w:pPr>
        <w:spacing w:after="0" w:line="240" w:lineRule="auto"/>
        <w:jc w:val="right"/>
        <w:textAlignment w:val="baseline"/>
        <w:rPr>
          <w:rFonts w:eastAsia="Times New Roman" w:cs="Calibri"/>
          <w:b/>
          <w:bCs/>
          <w:sz w:val="24"/>
          <w:szCs w:val="24"/>
          <w:lang w:eastAsia="pl-PL"/>
        </w:rPr>
      </w:pPr>
    </w:p>
    <w:p w14:paraId="5B0B9B80" w14:textId="77777777" w:rsidR="000B7526" w:rsidRDefault="000B7526" w:rsidP="00593618">
      <w:pPr>
        <w:spacing w:after="0" w:line="240" w:lineRule="auto"/>
        <w:jc w:val="right"/>
        <w:textAlignment w:val="baseline"/>
        <w:rPr>
          <w:rFonts w:eastAsia="Times New Roman" w:cs="Calibri"/>
          <w:b/>
          <w:bCs/>
          <w:sz w:val="24"/>
          <w:szCs w:val="24"/>
          <w:lang w:eastAsia="pl-PL"/>
        </w:rPr>
      </w:pPr>
    </w:p>
    <w:p w14:paraId="689E001B" w14:textId="77777777" w:rsidR="000B7526" w:rsidRDefault="000B7526" w:rsidP="00593618">
      <w:pPr>
        <w:spacing w:after="0" w:line="240" w:lineRule="auto"/>
        <w:jc w:val="right"/>
        <w:textAlignment w:val="baseline"/>
        <w:rPr>
          <w:rFonts w:eastAsia="Times New Roman" w:cs="Calibri"/>
          <w:b/>
          <w:bCs/>
          <w:sz w:val="24"/>
          <w:szCs w:val="24"/>
          <w:lang w:eastAsia="pl-PL"/>
        </w:rPr>
      </w:pPr>
    </w:p>
    <w:p w14:paraId="3D3518E4" w14:textId="77777777" w:rsidR="000B7526" w:rsidRDefault="000B7526" w:rsidP="00593618">
      <w:pPr>
        <w:spacing w:after="0" w:line="240" w:lineRule="auto"/>
        <w:jc w:val="right"/>
        <w:textAlignment w:val="baseline"/>
        <w:rPr>
          <w:rFonts w:eastAsia="Times New Roman" w:cs="Calibri"/>
          <w:b/>
          <w:bCs/>
          <w:sz w:val="24"/>
          <w:szCs w:val="24"/>
          <w:lang w:eastAsia="pl-PL"/>
        </w:rPr>
      </w:pPr>
    </w:p>
    <w:p w14:paraId="1CFBD7A9" w14:textId="77777777" w:rsidR="000B7526" w:rsidRDefault="000B7526" w:rsidP="00593618">
      <w:pPr>
        <w:spacing w:after="0" w:line="240" w:lineRule="auto"/>
        <w:jc w:val="right"/>
        <w:textAlignment w:val="baseline"/>
        <w:rPr>
          <w:rFonts w:eastAsia="Times New Roman" w:cs="Calibri"/>
          <w:b/>
          <w:bCs/>
          <w:sz w:val="24"/>
          <w:szCs w:val="24"/>
          <w:lang w:eastAsia="pl-PL"/>
        </w:rPr>
      </w:pPr>
    </w:p>
    <w:p w14:paraId="3810DA63" w14:textId="77777777" w:rsidR="000B7526" w:rsidRDefault="000B7526" w:rsidP="00593618">
      <w:pPr>
        <w:spacing w:after="0" w:line="240" w:lineRule="auto"/>
        <w:jc w:val="right"/>
        <w:textAlignment w:val="baseline"/>
        <w:rPr>
          <w:rFonts w:eastAsia="Times New Roman" w:cs="Calibri"/>
          <w:b/>
          <w:bCs/>
          <w:sz w:val="24"/>
          <w:szCs w:val="24"/>
          <w:lang w:eastAsia="pl-PL"/>
        </w:rPr>
      </w:pPr>
    </w:p>
    <w:p w14:paraId="2C55EE07" w14:textId="77777777" w:rsidR="000B7526" w:rsidRDefault="000B7526" w:rsidP="00593618">
      <w:pPr>
        <w:spacing w:after="0" w:line="240" w:lineRule="auto"/>
        <w:jc w:val="right"/>
        <w:textAlignment w:val="baseline"/>
        <w:rPr>
          <w:rFonts w:eastAsia="Times New Roman" w:cs="Calibri"/>
          <w:b/>
          <w:bCs/>
          <w:sz w:val="24"/>
          <w:szCs w:val="24"/>
          <w:lang w:eastAsia="pl-PL"/>
        </w:rPr>
      </w:pPr>
    </w:p>
    <w:p w14:paraId="4E27138E" w14:textId="77777777" w:rsidR="000B7526" w:rsidRDefault="000B7526" w:rsidP="00593618">
      <w:pPr>
        <w:spacing w:after="0" w:line="240" w:lineRule="auto"/>
        <w:jc w:val="right"/>
        <w:textAlignment w:val="baseline"/>
        <w:rPr>
          <w:rFonts w:eastAsia="Times New Roman" w:cs="Calibri"/>
          <w:b/>
          <w:bCs/>
          <w:sz w:val="24"/>
          <w:szCs w:val="24"/>
          <w:lang w:eastAsia="pl-PL"/>
        </w:rPr>
      </w:pPr>
    </w:p>
    <w:p w14:paraId="2CB7989B" w14:textId="77994633" w:rsidR="00593618" w:rsidRPr="00593618" w:rsidRDefault="00593618" w:rsidP="00593618">
      <w:pPr>
        <w:spacing w:after="0" w:line="240" w:lineRule="auto"/>
        <w:jc w:val="right"/>
        <w:textAlignment w:val="baseline"/>
        <w:rPr>
          <w:rFonts w:ascii="Segoe UI" w:eastAsia="Times New Roman" w:hAnsi="Segoe UI" w:cs="Segoe UI"/>
          <w:sz w:val="18"/>
          <w:szCs w:val="18"/>
          <w:lang w:eastAsia="pl-PL"/>
        </w:rPr>
      </w:pPr>
      <w:r w:rsidRPr="00593618">
        <w:rPr>
          <w:rFonts w:eastAsia="Times New Roman" w:cs="Calibri"/>
          <w:b/>
          <w:bCs/>
          <w:sz w:val="24"/>
          <w:szCs w:val="24"/>
          <w:lang w:eastAsia="pl-PL"/>
        </w:rPr>
        <w:lastRenderedPageBreak/>
        <w:t>Załącznik nr 4 do SWZ</w:t>
      </w:r>
      <w:r w:rsidRPr="00593618">
        <w:rPr>
          <w:rFonts w:eastAsia="Times New Roman" w:cs="Calibri"/>
          <w:sz w:val="24"/>
          <w:szCs w:val="24"/>
          <w:lang w:eastAsia="pl-PL"/>
        </w:rPr>
        <w:t> </w:t>
      </w:r>
    </w:p>
    <w:p w14:paraId="1A663C1E"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5F1CFB27"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WYKAZ OSÓB SKIEROWANYCH DO REALIZACJI ZAMÓWIENIA</w:t>
      </w:r>
      <w:r w:rsidRPr="00593618">
        <w:rPr>
          <w:rFonts w:eastAsia="Times New Roman" w:cs="Calibri"/>
          <w:lang w:eastAsia="pl-PL"/>
        </w:rPr>
        <w:t> </w:t>
      </w:r>
    </w:p>
    <w:p w14:paraId="75DBE01B"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Przystępując do udziału w postępowaniu o udzielenie zamówienia publicznego na zadanie pn.:  </w:t>
      </w:r>
    </w:p>
    <w:p w14:paraId="0F315CF4"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BUDOWA OBIEKTÓW MAŁEJ ARCHITEKTURY W MIEJSCU PUBLICZNYM W RAMACH ZADAŃ PN.:</w:t>
      </w:r>
      <w:r w:rsidRPr="00593618">
        <w:rPr>
          <w:rFonts w:eastAsia="Times New Roman" w:cs="Calibri"/>
          <w:lang w:eastAsia="pl-PL"/>
        </w:rPr>
        <w:t> </w:t>
      </w:r>
    </w:p>
    <w:p w14:paraId="73C7BAE7" w14:textId="77777777" w:rsidR="00593618" w:rsidRPr="00593618" w:rsidRDefault="00593618">
      <w:pPr>
        <w:numPr>
          <w:ilvl w:val="0"/>
          <w:numId w:val="71"/>
        </w:numPr>
        <w:spacing w:after="0" w:line="240" w:lineRule="auto"/>
        <w:ind w:firstLine="0"/>
        <w:textAlignment w:val="baseline"/>
        <w:rPr>
          <w:rFonts w:eastAsia="Times New Roman" w:cs="Calibri"/>
          <w:lang w:eastAsia="pl-PL"/>
        </w:rPr>
      </w:pPr>
      <w:r w:rsidRPr="00593618">
        <w:rPr>
          <w:rFonts w:eastAsia="Times New Roman" w:cs="Calibri"/>
          <w:b/>
          <w:bCs/>
          <w:lang w:eastAsia="pl-PL"/>
        </w:rPr>
        <w:t>„PLAC ZABAW PRZY PRZEDSZKOLU NR 29 W DĄBROWIE GÓRNICZEJ”</w:t>
      </w:r>
      <w:r w:rsidRPr="00593618">
        <w:rPr>
          <w:rFonts w:eastAsia="Times New Roman" w:cs="Calibri"/>
          <w:lang w:eastAsia="pl-PL"/>
        </w:rPr>
        <w:t> </w:t>
      </w:r>
    </w:p>
    <w:p w14:paraId="505A2DF2" w14:textId="77777777" w:rsidR="00593618" w:rsidRPr="00593618" w:rsidRDefault="00593618">
      <w:pPr>
        <w:numPr>
          <w:ilvl w:val="0"/>
          <w:numId w:val="72"/>
        </w:numPr>
        <w:spacing w:after="0" w:line="240" w:lineRule="auto"/>
        <w:ind w:firstLine="0"/>
        <w:textAlignment w:val="baseline"/>
        <w:rPr>
          <w:rFonts w:eastAsia="Times New Roman" w:cs="Calibri"/>
          <w:lang w:eastAsia="pl-PL"/>
        </w:rPr>
      </w:pPr>
      <w:r w:rsidRPr="00593618">
        <w:rPr>
          <w:rFonts w:eastAsia="Times New Roman" w:cs="Calibri"/>
          <w:b/>
          <w:bCs/>
          <w:lang w:eastAsia="pl-PL"/>
        </w:rPr>
        <w:t>„PLAC ZABAW PRZY PRZEDSZKOLU NR 32 W DĄBROWIE GÓRNICZEJ”</w:t>
      </w:r>
      <w:r w:rsidRPr="00593618">
        <w:rPr>
          <w:rFonts w:eastAsia="Times New Roman" w:cs="Calibri"/>
          <w:lang w:eastAsia="pl-PL"/>
        </w:rPr>
        <w:t> </w:t>
      </w:r>
    </w:p>
    <w:p w14:paraId="2EA18AD6" w14:textId="77777777" w:rsidR="00593618" w:rsidRPr="00593618" w:rsidRDefault="00593618">
      <w:pPr>
        <w:numPr>
          <w:ilvl w:val="0"/>
          <w:numId w:val="73"/>
        </w:numPr>
        <w:spacing w:after="0" w:line="240" w:lineRule="auto"/>
        <w:ind w:firstLine="0"/>
        <w:textAlignment w:val="baseline"/>
        <w:rPr>
          <w:rFonts w:eastAsia="Times New Roman" w:cs="Calibri"/>
          <w:lang w:eastAsia="pl-PL"/>
        </w:rPr>
      </w:pPr>
      <w:r w:rsidRPr="00593618">
        <w:rPr>
          <w:rFonts w:eastAsia="Times New Roman" w:cs="Calibri"/>
          <w:b/>
          <w:bCs/>
          <w:lang w:eastAsia="pl-PL"/>
        </w:rPr>
        <w:t>„PLAC ZABAW PRZY PRZEDSZKOLU NR 36 W DĄBROWIE GÓRNICZEJ”</w:t>
      </w:r>
      <w:r w:rsidRPr="00593618">
        <w:rPr>
          <w:rFonts w:eastAsia="Times New Roman" w:cs="Calibri"/>
          <w:lang w:eastAsia="pl-PL"/>
        </w:rPr>
        <w:t> </w:t>
      </w:r>
    </w:p>
    <w:p w14:paraId="0657F921" w14:textId="77777777" w:rsidR="00593618" w:rsidRPr="00593618" w:rsidRDefault="00593618">
      <w:pPr>
        <w:numPr>
          <w:ilvl w:val="0"/>
          <w:numId w:val="74"/>
        </w:numPr>
        <w:spacing w:after="0" w:line="240" w:lineRule="auto"/>
        <w:ind w:firstLine="0"/>
        <w:textAlignment w:val="baseline"/>
        <w:rPr>
          <w:rFonts w:eastAsia="Times New Roman" w:cs="Calibri"/>
          <w:lang w:eastAsia="pl-PL"/>
        </w:rPr>
      </w:pPr>
      <w:r w:rsidRPr="00593618">
        <w:rPr>
          <w:rFonts w:eastAsia="Times New Roman" w:cs="Calibri"/>
          <w:b/>
          <w:bCs/>
          <w:lang w:eastAsia="pl-PL"/>
        </w:rPr>
        <w:t>„PLAC ZABAW PRZY PRZEDSZKOLU NR 39 W DĄBROWIE GÓRNICZEJ”</w:t>
      </w:r>
      <w:r w:rsidRPr="00593618">
        <w:rPr>
          <w:rFonts w:eastAsia="Times New Roman" w:cs="Calibri"/>
          <w:lang w:eastAsia="pl-PL"/>
        </w:rPr>
        <w:t> </w:t>
      </w:r>
    </w:p>
    <w:p w14:paraId="77FD221B" w14:textId="77777777" w:rsidR="00593618" w:rsidRPr="00593618" w:rsidRDefault="00593618">
      <w:pPr>
        <w:numPr>
          <w:ilvl w:val="0"/>
          <w:numId w:val="75"/>
        </w:numPr>
        <w:spacing w:after="0" w:line="240" w:lineRule="auto"/>
        <w:ind w:firstLine="0"/>
        <w:textAlignment w:val="baseline"/>
        <w:rPr>
          <w:rFonts w:eastAsia="Times New Roman" w:cs="Calibri"/>
          <w:lang w:eastAsia="pl-PL"/>
        </w:rPr>
      </w:pPr>
      <w:r w:rsidRPr="00593618">
        <w:rPr>
          <w:rFonts w:eastAsia="Times New Roman" w:cs="Calibri"/>
          <w:b/>
          <w:bCs/>
          <w:lang w:eastAsia="pl-PL"/>
        </w:rPr>
        <w:t>„PLAC ZABAW PRZY PRZEDSZKOLU NR 4 W DĄBROWIE GÓRNICZEJ”</w:t>
      </w:r>
      <w:r w:rsidRPr="00593618">
        <w:rPr>
          <w:rFonts w:eastAsia="Times New Roman" w:cs="Calibri"/>
          <w:lang w:eastAsia="pl-PL"/>
        </w:rPr>
        <w:t> </w:t>
      </w:r>
    </w:p>
    <w:p w14:paraId="45124BB6"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_______________________________________________________________________ </w:t>
      </w:r>
    </w:p>
    <w:p w14:paraId="69EF6027"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(podać pełną nazwę i adres/siedzibę Wykonawcy) </w:t>
      </w:r>
    </w:p>
    <w:p w14:paraId="1F48AC9C"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2129A7D"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Przedkładamy wykaz osób potwierdzający spełnienie warunków udziału w postępowaniu w zakresie dysponowania osobami zdolnymi do wykonania zamówienia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5"/>
        <w:gridCol w:w="1270"/>
        <w:gridCol w:w="1622"/>
        <w:gridCol w:w="1612"/>
        <w:gridCol w:w="2359"/>
        <w:gridCol w:w="1755"/>
        <w:gridCol w:w="19"/>
      </w:tblGrid>
      <w:tr w:rsidR="00593618" w:rsidRPr="00593618" w14:paraId="2CCB47C9" w14:textId="77777777">
        <w:trPr>
          <w:trHeight w:val="1080"/>
        </w:trPr>
        <w:tc>
          <w:tcPr>
            <w:tcW w:w="540" w:type="dxa"/>
            <w:tcBorders>
              <w:top w:val="single" w:sz="4" w:space="0" w:color="000000"/>
              <w:left w:val="single" w:sz="4" w:space="0" w:color="000000"/>
              <w:bottom w:val="single" w:sz="4" w:space="0" w:color="000000"/>
              <w:right w:val="nil"/>
            </w:tcBorders>
            <w:shd w:val="clear" w:color="auto" w:fill="CCCCCC"/>
            <w:vAlign w:val="center"/>
            <w:hideMark/>
          </w:tcPr>
          <w:p w14:paraId="5EBD81A1"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b/>
                <w:bCs/>
                <w:lang w:eastAsia="pl-PL"/>
              </w:rPr>
              <w:t>Lp.</w:t>
            </w:r>
            <w:r w:rsidRPr="00593618">
              <w:rPr>
                <w:rFonts w:eastAsia="Times New Roman" w:cs="Calibri"/>
                <w:lang w:eastAsia="pl-PL"/>
              </w:rPr>
              <w:t> </w:t>
            </w:r>
          </w:p>
        </w:tc>
        <w:tc>
          <w:tcPr>
            <w:tcW w:w="1710" w:type="dxa"/>
            <w:tcBorders>
              <w:top w:val="single" w:sz="4" w:space="0" w:color="000000"/>
              <w:left w:val="single" w:sz="4" w:space="0" w:color="000000"/>
              <w:bottom w:val="single" w:sz="4" w:space="0" w:color="000000"/>
              <w:right w:val="nil"/>
            </w:tcBorders>
            <w:shd w:val="clear" w:color="auto" w:fill="CCCCCC"/>
            <w:vAlign w:val="center"/>
            <w:hideMark/>
          </w:tcPr>
          <w:p w14:paraId="2722DDA0"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b/>
                <w:bCs/>
                <w:lang w:eastAsia="pl-PL"/>
              </w:rPr>
              <w:t>Imię i nazwisko</w:t>
            </w:r>
            <w:r w:rsidRPr="00593618">
              <w:rPr>
                <w:rFonts w:eastAsia="Times New Roman" w:cs="Calibri"/>
                <w:lang w:eastAsia="pl-PL"/>
              </w:rPr>
              <w:t> </w:t>
            </w:r>
          </w:p>
        </w:tc>
        <w:tc>
          <w:tcPr>
            <w:tcW w:w="2115" w:type="dxa"/>
            <w:tcBorders>
              <w:top w:val="single" w:sz="4" w:space="0" w:color="000000"/>
              <w:left w:val="single" w:sz="4" w:space="0" w:color="000000"/>
              <w:bottom w:val="single" w:sz="4" w:space="0" w:color="000000"/>
              <w:right w:val="nil"/>
            </w:tcBorders>
            <w:shd w:val="clear" w:color="auto" w:fill="CCCCCC"/>
            <w:vAlign w:val="center"/>
            <w:hideMark/>
          </w:tcPr>
          <w:p w14:paraId="7F9CF852"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b/>
                <w:bCs/>
                <w:lang w:eastAsia="pl-PL"/>
              </w:rPr>
              <w:t>Kwalifikacje zawodowe, uprawnienia</w:t>
            </w:r>
            <w:r w:rsidRPr="00593618">
              <w:rPr>
                <w:rFonts w:eastAsia="Times New Roman" w:cs="Calibri"/>
                <w:lang w:eastAsia="pl-PL"/>
              </w:rPr>
              <w:t> </w:t>
            </w:r>
          </w:p>
          <w:p w14:paraId="43EF60A5"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 </w:t>
            </w:r>
          </w:p>
        </w:tc>
        <w:tc>
          <w:tcPr>
            <w:tcW w:w="1830" w:type="dxa"/>
            <w:tcBorders>
              <w:top w:val="single" w:sz="4" w:space="0" w:color="000000"/>
              <w:left w:val="single" w:sz="4" w:space="0" w:color="000000"/>
              <w:bottom w:val="single" w:sz="4" w:space="0" w:color="000000"/>
              <w:right w:val="nil"/>
            </w:tcBorders>
            <w:shd w:val="clear" w:color="auto" w:fill="CCCCCC"/>
            <w:vAlign w:val="center"/>
            <w:hideMark/>
          </w:tcPr>
          <w:p w14:paraId="515B6159"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b/>
                <w:bCs/>
                <w:lang w:eastAsia="pl-PL"/>
              </w:rPr>
              <w:t>Zakres wykonywanych czynności</w:t>
            </w:r>
            <w:r w:rsidRPr="00593618">
              <w:rPr>
                <w:rFonts w:eastAsia="Times New Roman" w:cs="Calibri"/>
                <w:lang w:eastAsia="pl-PL"/>
              </w:rPr>
              <w:t> </w:t>
            </w:r>
          </w:p>
          <w:p w14:paraId="39B27125"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 </w:t>
            </w:r>
          </w:p>
        </w:tc>
        <w:tc>
          <w:tcPr>
            <w:tcW w:w="1980" w:type="dxa"/>
            <w:tcBorders>
              <w:top w:val="single" w:sz="4" w:space="0" w:color="000000"/>
              <w:left w:val="single" w:sz="4" w:space="0" w:color="000000"/>
              <w:bottom w:val="single" w:sz="4" w:space="0" w:color="000000"/>
              <w:right w:val="nil"/>
            </w:tcBorders>
            <w:shd w:val="clear" w:color="auto" w:fill="CCCCCC"/>
            <w:hideMark/>
          </w:tcPr>
          <w:p w14:paraId="0DAB5BCE"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 </w:t>
            </w:r>
          </w:p>
          <w:p w14:paraId="01EDACA1"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b/>
                <w:bCs/>
                <w:lang w:eastAsia="pl-PL"/>
              </w:rPr>
              <w:t>Informacja                         o podstawie do dysponowania osobą</w:t>
            </w:r>
            <w:r w:rsidRPr="00593618">
              <w:rPr>
                <w:rFonts w:eastAsia="Times New Roman" w:cs="Calibri"/>
                <w:lang w:eastAsia="pl-PL"/>
              </w:rPr>
              <w:t> </w:t>
            </w:r>
          </w:p>
          <w:p w14:paraId="16045836"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lang w:eastAsia="pl-PL"/>
              </w:rPr>
              <w:t> </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CCCCCC"/>
            <w:vAlign w:val="center"/>
            <w:hideMark/>
          </w:tcPr>
          <w:p w14:paraId="3FB8BA2E" w14:textId="77777777" w:rsidR="00593618" w:rsidRPr="00593618" w:rsidRDefault="00593618" w:rsidP="00593618">
            <w:pPr>
              <w:spacing w:after="0" w:line="240" w:lineRule="auto"/>
              <w:jc w:val="center"/>
              <w:textAlignment w:val="baseline"/>
              <w:rPr>
                <w:rFonts w:ascii="Times New Roman" w:eastAsia="Times New Roman" w:hAnsi="Times New Roman"/>
                <w:sz w:val="24"/>
                <w:szCs w:val="24"/>
                <w:lang w:eastAsia="pl-PL"/>
              </w:rPr>
            </w:pPr>
            <w:r w:rsidRPr="00593618">
              <w:rPr>
                <w:rFonts w:eastAsia="Times New Roman" w:cs="Calibri"/>
                <w:b/>
                <w:bCs/>
                <w:lang w:eastAsia="pl-PL"/>
              </w:rPr>
              <w:t>Czy osoba stanowi zasób własny Wykonawcy, czy została udostępniona przez podmiot trzeci</w:t>
            </w:r>
            <w:r w:rsidRPr="00593618">
              <w:rPr>
                <w:rFonts w:eastAsia="Times New Roman" w:cs="Calibri"/>
                <w:lang w:eastAsia="pl-PL"/>
              </w:rPr>
              <w:t> </w:t>
            </w:r>
          </w:p>
        </w:tc>
      </w:tr>
      <w:tr w:rsidR="00593618" w:rsidRPr="00593618" w14:paraId="1AD67F7D" w14:textId="77777777">
        <w:trPr>
          <w:trHeight w:val="705"/>
        </w:trPr>
        <w:tc>
          <w:tcPr>
            <w:tcW w:w="10530" w:type="dxa"/>
            <w:gridSpan w:val="6"/>
            <w:tcBorders>
              <w:top w:val="single" w:sz="4" w:space="0" w:color="000000"/>
              <w:left w:val="single" w:sz="4" w:space="0" w:color="000000"/>
              <w:bottom w:val="single" w:sz="4" w:space="0" w:color="000000"/>
              <w:right w:val="single" w:sz="4" w:space="0" w:color="000000"/>
            </w:tcBorders>
            <w:hideMark/>
          </w:tcPr>
          <w:p w14:paraId="0D8DB207" w14:textId="77777777" w:rsidR="00593618" w:rsidRPr="00593618" w:rsidRDefault="00593618" w:rsidP="00593618">
            <w:pPr>
              <w:spacing w:after="0" w:line="240" w:lineRule="auto"/>
              <w:ind w:left="360"/>
              <w:jc w:val="both"/>
              <w:textAlignment w:val="baseline"/>
              <w:rPr>
                <w:rFonts w:ascii="Times New Roman" w:eastAsia="Times New Roman" w:hAnsi="Times New Roman"/>
                <w:sz w:val="24"/>
                <w:szCs w:val="24"/>
                <w:lang w:eastAsia="pl-PL"/>
              </w:rPr>
            </w:pPr>
            <w:r w:rsidRPr="00593618">
              <w:rPr>
                <w:rFonts w:eastAsia="Times New Roman" w:cs="Calibri"/>
                <w:lang w:eastAsia="pl-PL"/>
              </w:rPr>
              <w:t> </w:t>
            </w:r>
          </w:p>
          <w:p w14:paraId="0FF37F60" w14:textId="77777777" w:rsidR="00593618" w:rsidRPr="00593618" w:rsidRDefault="00593618" w:rsidP="00593618">
            <w:pPr>
              <w:spacing w:after="0" w:line="240" w:lineRule="auto"/>
              <w:ind w:left="360"/>
              <w:jc w:val="both"/>
              <w:textAlignment w:val="baseline"/>
              <w:rPr>
                <w:rFonts w:ascii="Times New Roman" w:eastAsia="Times New Roman" w:hAnsi="Times New Roman"/>
                <w:sz w:val="24"/>
                <w:szCs w:val="24"/>
                <w:lang w:eastAsia="pl-PL"/>
              </w:rPr>
            </w:pPr>
            <w:r w:rsidRPr="00593618">
              <w:rPr>
                <w:rFonts w:eastAsia="Times New Roman" w:cs="Calibri"/>
                <w:b/>
                <w:bCs/>
                <w:lang w:eastAsia="pl-PL"/>
              </w:rPr>
              <w:t>minimum jedna (1) osoba wyznaczona do pełnienia funkcji kierownika budowy posiadającą uprawnienia budowlane do kierowania robotami w branży konstrukcyjno-budowlanej bez ograniczeń</w:t>
            </w:r>
            <w:r w:rsidRPr="00593618">
              <w:rPr>
                <w:rFonts w:eastAsia="Times New Roman" w:cs="Calibri"/>
                <w:lang w:eastAsia="pl-PL"/>
              </w:rPr>
              <w:t> </w:t>
            </w:r>
          </w:p>
          <w:p w14:paraId="0B6A4EA2"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lang w:eastAsia="pl-PL"/>
              </w:rPr>
              <w:t> </w:t>
            </w:r>
          </w:p>
        </w:tc>
        <w:tc>
          <w:tcPr>
            <w:tcW w:w="0" w:type="auto"/>
            <w:vAlign w:val="center"/>
            <w:hideMark/>
          </w:tcPr>
          <w:p w14:paraId="08575EA4" w14:textId="77777777" w:rsidR="00593618" w:rsidRPr="00593618" w:rsidRDefault="00593618" w:rsidP="00593618">
            <w:pPr>
              <w:spacing w:after="0" w:line="240" w:lineRule="auto"/>
              <w:rPr>
                <w:rFonts w:ascii="Times New Roman" w:eastAsia="Times New Roman" w:hAnsi="Times New Roman"/>
                <w:sz w:val="20"/>
                <w:szCs w:val="20"/>
                <w:lang w:eastAsia="pl-PL"/>
              </w:rPr>
            </w:pPr>
          </w:p>
        </w:tc>
      </w:tr>
      <w:tr w:rsidR="00593618" w:rsidRPr="00593618" w14:paraId="400EDC5E" w14:textId="77777777">
        <w:trPr>
          <w:trHeight w:val="615"/>
        </w:trPr>
        <w:tc>
          <w:tcPr>
            <w:tcW w:w="540" w:type="dxa"/>
            <w:tcBorders>
              <w:top w:val="single" w:sz="4" w:space="0" w:color="000000"/>
              <w:left w:val="single" w:sz="4" w:space="0" w:color="000000"/>
              <w:bottom w:val="single" w:sz="4" w:space="0" w:color="000000"/>
              <w:right w:val="nil"/>
            </w:tcBorders>
            <w:vAlign w:val="center"/>
            <w:hideMark/>
          </w:tcPr>
          <w:p w14:paraId="31E5A3F2"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lang w:eastAsia="pl-PL"/>
              </w:rPr>
              <w:t>1. </w:t>
            </w:r>
          </w:p>
        </w:tc>
        <w:tc>
          <w:tcPr>
            <w:tcW w:w="1710" w:type="dxa"/>
            <w:tcBorders>
              <w:top w:val="single" w:sz="4" w:space="0" w:color="000000"/>
              <w:left w:val="single" w:sz="4" w:space="0" w:color="000000"/>
              <w:bottom w:val="single" w:sz="4" w:space="0" w:color="000000"/>
              <w:right w:val="nil"/>
            </w:tcBorders>
            <w:vAlign w:val="center"/>
            <w:hideMark/>
          </w:tcPr>
          <w:p w14:paraId="51CF43F8"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lang w:eastAsia="pl-PL"/>
              </w:rPr>
              <w:t> </w:t>
            </w:r>
          </w:p>
          <w:p w14:paraId="176F5EC2"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lang w:eastAsia="pl-PL"/>
              </w:rPr>
              <w:t> </w:t>
            </w:r>
          </w:p>
        </w:tc>
        <w:tc>
          <w:tcPr>
            <w:tcW w:w="2115" w:type="dxa"/>
            <w:tcBorders>
              <w:top w:val="single" w:sz="4" w:space="0" w:color="000000"/>
              <w:left w:val="single" w:sz="4" w:space="0" w:color="000000"/>
              <w:bottom w:val="single" w:sz="4" w:space="0" w:color="000000"/>
              <w:right w:val="nil"/>
            </w:tcBorders>
            <w:vAlign w:val="center"/>
            <w:hideMark/>
          </w:tcPr>
          <w:p w14:paraId="2692EDE7"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lang w:eastAsia="pl-PL"/>
              </w:rPr>
              <w:t> </w:t>
            </w:r>
          </w:p>
        </w:tc>
        <w:tc>
          <w:tcPr>
            <w:tcW w:w="1830" w:type="dxa"/>
            <w:tcBorders>
              <w:top w:val="single" w:sz="4" w:space="0" w:color="000000"/>
              <w:left w:val="single" w:sz="4" w:space="0" w:color="000000"/>
              <w:bottom w:val="single" w:sz="4" w:space="0" w:color="000000"/>
              <w:right w:val="nil"/>
            </w:tcBorders>
            <w:vAlign w:val="center"/>
            <w:hideMark/>
          </w:tcPr>
          <w:p w14:paraId="6DBD7DF3"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lang w:eastAsia="pl-PL"/>
              </w:rPr>
              <w:t> </w:t>
            </w:r>
          </w:p>
        </w:tc>
        <w:tc>
          <w:tcPr>
            <w:tcW w:w="1980" w:type="dxa"/>
            <w:tcBorders>
              <w:top w:val="single" w:sz="4" w:space="0" w:color="000000"/>
              <w:left w:val="single" w:sz="4" w:space="0" w:color="000000"/>
              <w:bottom w:val="single" w:sz="4" w:space="0" w:color="000000"/>
              <w:right w:val="nil"/>
            </w:tcBorders>
            <w:hideMark/>
          </w:tcPr>
          <w:p w14:paraId="1995B49D"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lang w:eastAsia="pl-PL"/>
              </w:rPr>
              <w:t> </w:t>
            </w:r>
          </w:p>
        </w:tc>
        <w:tc>
          <w:tcPr>
            <w:tcW w:w="2340" w:type="dxa"/>
            <w:gridSpan w:val="2"/>
            <w:tcBorders>
              <w:top w:val="single" w:sz="4" w:space="0" w:color="000000"/>
              <w:left w:val="single" w:sz="4" w:space="0" w:color="000000"/>
              <w:bottom w:val="single" w:sz="4" w:space="0" w:color="000000"/>
              <w:right w:val="single" w:sz="4" w:space="0" w:color="000000"/>
            </w:tcBorders>
            <w:vAlign w:val="center"/>
            <w:hideMark/>
          </w:tcPr>
          <w:p w14:paraId="1F3E9CB7" w14:textId="77777777" w:rsidR="00593618" w:rsidRPr="00593618" w:rsidRDefault="00593618" w:rsidP="00593618">
            <w:pPr>
              <w:spacing w:after="0" w:line="240" w:lineRule="auto"/>
              <w:jc w:val="both"/>
              <w:textAlignment w:val="baseline"/>
              <w:rPr>
                <w:rFonts w:ascii="Times New Roman" w:eastAsia="Times New Roman" w:hAnsi="Times New Roman"/>
                <w:sz w:val="24"/>
                <w:szCs w:val="24"/>
                <w:lang w:eastAsia="pl-PL"/>
              </w:rPr>
            </w:pPr>
            <w:r w:rsidRPr="00593618">
              <w:rPr>
                <w:rFonts w:eastAsia="Times New Roman" w:cs="Calibri"/>
                <w:lang w:eastAsia="pl-PL"/>
              </w:rPr>
              <w:t> </w:t>
            </w:r>
          </w:p>
        </w:tc>
      </w:tr>
    </w:tbl>
    <w:p w14:paraId="1528CB5B"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590E274B"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0F063BCB"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7D30A286"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i/>
          <w:iCs/>
          <w:lang w:eastAsia="pl-PL"/>
        </w:rPr>
        <w:t>Uwaga: 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sidRPr="00593618">
        <w:rPr>
          <w:rFonts w:eastAsia="Times New Roman" w:cs="Calibri"/>
          <w:lang w:eastAsia="pl-PL"/>
        </w:rPr>
        <w:t> </w:t>
      </w:r>
    </w:p>
    <w:p w14:paraId="4DD7EF55"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70056512" w14:textId="77777777" w:rsidR="00593618" w:rsidRPr="00593618" w:rsidRDefault="00593618" w:rsidP="00593618">
      <w:pPr>
        <w:spacing w:after="0" w:line="240" w:lineRule="auto"/>
        <w:ind w:left="4950" w:firstLine="705"/>
        <w:jc w:val="right"/>
        <w:textAlignment w:val="baseline"/>
        <w:rPr>
          <w:rFonts w:ascii="Segoe UI" w:eastAsia="Times New Roman" w:hAnsi="Segoe UI" w:cs="Segoe UI"/>
          <w:sz w:val="18"/>
          <w:szCs w:val="18"/>
          <w:lang w:eastAsia="pl-PL"/>
        </w:rPr>
      </w:pPr>
      <w:r w:rsidRPr="00593618">
        <w:rPr>
          <w:rFonts w:eastAsia="Times New Roman" w:cs="Calibri"/>
          <w:sz w:val="24"/>
          <w:szCs w:val="24"/>
          <w:lang w:eastAsia="pl-PL"/>
        </w:rPr>
        <w:t> </w:t>
      </w:r>
    </w:p>
    <w:p w14:paraId="1A035189" w14:textId="77777777" w:rsidR="00593618" w:rsidRPr="00593618" w:rsidRDefault="00593618" w:rsidP="00593618">
      <w:pPr>
        <w:spacing w:after="0" w:line="240" w:lineRule="auto"/>
        <w:ind w:left="4950" w:firstLine="705"/>
        <w:jc w:val="right"/>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0C5BC120" w14:textId="77777777" w:rsidR="00593618" w:rsidRPr="00593618" w:rsidRDefault="00593618" w:rsidP="00593618">
      <w:pPr>
        <w:spacing w:after="0" w:line="240" w:lineRule="auto"/>
        <w:ind w:left="4950" w:firstLine="705"/>
        <w:jc w:val="right"/>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68E79D3C" w14:textId="77777777" w:rsidR="000B7526" w:rsidRDefault="000B7526" w:rsidP="00593618">
      <w:pPr>
        <w:spacing w:after="0" w:line="240" w:lineRule="auto"/>
        <w:ind w:left="4950" w:firstLine="705"/>
        <w:jc w:val="right"/>
        <w:textAlignment w:val="baseline"/>
        <w:rPr>
          <w:rFonts w:eastAsia="Times New Roman" w:cs="Calibri"/>
          <w:b/>
          <w:bCs/>
          <w:lang w:eastAsia="pl-PL"/>
        </w:rPr>
      </w:pPr>
    </w:p>
    <w:p w14:paraId="3325B7D5" w14:textId="77777777" w:rsidR="000B7526" w:rsidRDefault="000B7526" w:rsidP="00593618">
      <w:pPr>
        <w:spacing w:after="0" w:line="240" w:lineRule="auto"/>
        <w:ind w:left="4950" w:firstLine="705"/>
        <w:jc w:val="right"/>
        <w:textAlignment w:val="baseline"/>
        <w:rPr>
          <w:rFonts w:eastAsia="Times New Roman" w:cs="Calibri"/>
          <w:b/>
          <w:bCs/>
          <w:lang w:eastAsia="pl-PL"/>
        </w:rPr>
      </w:pPr>
    </w:p>
    <w:p w14:paraId="26B39405" w14:textId="77777777" w:rsidR="000B7526" w:rsidRDefault="000B7526" w:rsidP="00593618">
      <w:pPr>
        <w:spacing w:after="0" w:line="240" w:lineRule="auto"/>
        <w:ind w:left="4950" w:firstLine="705"/>
        <w:jc w:val="right"/>
        <w:textAlignment w:val="baseline"/>
        <w:rPr>
          <w:rFonts w:eastAsia="Times New Roman" w:cs="Calibri"/>
          <w:b/>
          <w:bCs/>
          <w:lang w:eastAsia="pl-PL"/>
        </w:rPr>
      </w:pPr>
    </w:p>
    <w:p w14:paraId="568B8DA7" w14:textId="77777777" w:rsidR="000B7526" w:rsidRDefault="000B7526" w:rsidP="00593618">
      <w:pPr>
        <w:spacing w:after="0" w:line="240" w:lineRule="auto"/>
        <w:ind w:left="4950" w:firstLine="705"/>
        <w:jc w:val="right"/>
        <w:textAlignment w:val="baseline"/>
        <w:rPr>
          <w:rFonts w:eastAsia="Times New Roman" w:cs="Calibri"/>
          <w:b/>
          <w:bCs/>
          <w:lang w:eastAsia="pl-PL"/>
        </w:rPr>
      </w:pPr>
    </w:p>
    <w:p w14:paraId="4465E68E" w14:textId="77777777" w:rsidR="000B7526" w:rsidRDefault="000B7526" w:rsidP="00593618">
      <w:pPr>
        <w:spacing w:after="0" w:line="240" w:lineRule="auto"/>
        <w:ind w:left="4950" w:firstLine="705"/>
        <w:jc w:val="right"/>
        <w:textAlignment w:val="baseline"/>
        <w:rPr>
          <w:rFonts w:eastAsia="Times New Roman" w:cs="Calibri"/>
          <w:b/>
          <w:bCs/>
          <w:lang w:eastAsia="pl-PL"/>
        </w:rPr>
      </w:pPr>
    </w:p>
    <w:p w14:paraId="0F6403D8" w14:textId="77777777" w:rsidR="000B7526" w:rsidRDefault="000B7526" w:rsidP="00593618">
      <w:pPr>
        <w:spacing w:after="0" w:line="240" w:lineRule="auto"/>
        <w:ind w:left="4950" w:firstLine="705"/>
        <w:jc w:val="right"/>
        <w:textAlignment w:val="baseline"/>
        <w:rPr>
          <w:rFonts w:eastAsia="Times New Roman" w:cs="Calibri"/>
          <w:b/>
          <w:bCs/>
          <w:lang w:eastAsia="pl-PL"/>
        </w:rPr>
      </w:pPr>
    </w:p>
    <w:p w14:paraId="5377A1B9" w14:textId="77777777" w:rsidR="000B7526" w:rsidRDefault="000B7526" w:rsidP="00593618">
      <w:pPr>
        <w:spacing w:after="0" w:line="240" w:lineRule="auto"/>
        <w:ind w:left="4950" w:firstLine="705"/>
        <w:jc w:val="right"/>
        <w:textAlignment w:val="baseline"/>
        <w:rPr>
          <w:rFonts w:eastAsia="Times New Roman" w:cs="Calibri"/>
          <w:b/>
          <w:bCs/>
          <w:lang w:eastAsia="pl-PL"/>
        </w:rPr>
      </w:pPr>
    </w:p>
    <w:p w14:paraId="7ADB11D6" w14:textId="77777777" w:rsidR="000B7526" w:rsidRDefault="000B7526" w:rsidP="00593618">
      <w:pPr>
        <w:spacing w:after="0" w:line="240" w:lineRule="auto"/>
        <w:ind w:left="4950" w:firstLine="705"/>
        <w:jc w:val="right"/>
        <w:textAlignment w:val="baseline"/>
        <w:rPr>
          <w:rFonts w:eastAsia="Times New Roman" w:cs="Calibri"/>
          <w:b/>
          <w:bCs/>
          <w:lang w:eastAsia="pl-PL"/>
        </w:rPr>
      </w:pPr>
    </w:p>
    <w:p w14:paraId="092B381E" w14:textId="77777777" w:rsidR="000B7526" w:rsidRDefault="000B7526" w:rsidP="00593618">
      <w:pPr>
        <w:spacing w:after="0" w:line="240" w:lineRule="auto"/>
        <w:ind w:left="4950" w:firstLine="705"/>
        <w:jc w:val="right"/>
        <w:textAlignment w:val="baseline"/>
        <w:rPr>
          <w:rFonts w:eastAsia="Times New Roman" w:cs="Calibri"/>
          <w:b/>
          <w:bCs/>
          <w:lang w:eastAsia="pl-PL"/>
        </w:rPr>
      </w:pPr>
    </w:p>
    <w:p w14:paraId="5D90334B" w14:textId="77777777" w:rsidR="0028210D" w:rsidRDefault="0028210D">
      <w:pPr>
        <w:rPr>
          <w:rFonts w:eastAsia="Times New Roman" w:cs="Calibri"/>
          <w:b/>
          <w:bCs/>
          <w:lang w:eastAsia="pl-PL"/>
        </w:rPr>
      </w:pPr>
      <w:r>
        <w:rPr>
          <w:rFonts w:eastAsia="Times New Roman" w:cs="Calibri"/>
          <w:b/>
          <w:bCs/>
          <w:lang w:eastAsia="pl-PL"/>
        </w:rPr>
        <w:br w:type="page"/>
      </w:r>
    </w:p>
    <w:p w14:paraId="7A547D09" w14:textId="762A89D9" w:rsidR="00593618" w:rsidRPr="00593618" w:rsidRDefault="0028210D" w:rsidP="0028210D">
      <w:pPr>
        <w:spacing w:after="0" w:line="240" w:lineRule="auto"/>
        <w:jc w:val="right"/>
        <w:textAlignment w:val="baseline"/>
        <w:rPr>
          <w:rFonts w:ascii="Segoe UI" w:eastAsia="Times New Roman" w:hAnsi="Segoe UI" w:cs="Segoe UI"/>
          <w:sz w:val="18"/>
          <w:szCs w:val="18"/>
          <w:lang w:eastAsia="pl-PL"/>
        </w:rPr>
      </w:pPr>
      <w:r w:rsidRPr="00593618">
        <w:rPr>
          <w:rFonts w:eastAsia="Times New Roman" w:cs="Calibri"/>
          <w:b/>
          <w:bCs/>
          <w:lang w:eastAsia="pl-PL"/>
        </w:rPr>
        <w:lastRenderedPageBreak/>
        <w:t>Załącznik nr </w:t>
      </w:r>
      <w:r w:rsidR="00C53BB1">
        <w:rPr>
          <w:rFonts w:eastAsia="Times New Roman" w:cs="Calibri"/>
          <w:b/>
          <w:bCs/>
          <w:lang w:eastAsia="pl-PL"/>
        </w:rPr>
        <w:t>7</w:t>
      </w:r>
      <w:r w:rsidRPr="00593618">
        <w:rPr>
          <w:rFonts w:eastAsia="Times New Roman" w:cs="Calibri"/>
          <w:b/>
          <w:bCs/>
          <w:lang w:eastAsia="pl-PL"/>
        </w:rPr>
        <w:t> do</w:t>
      </w:r>
      <w:r>
        <w:rPr>
          <w:rFonts w:eastAsia="Times New Roman" w:cs="Calibri"/>
          <w:b/>
          <w:bCs/>
          <w:lang w:eastAsia="pl-PL"/>
        </w:rPr>
        <w:t xml:space="preserve"> SWZ</w:t>
      </w:r>
    </w:p>
    <w:p w14:paraId="3577119F" w14:textId="77777777" w:rsidR="0028210D" w:rsidRDefault="0028210D" w:rsidP="00593618">
      <w:pPr>
        <w:spacing w:after="0" w:line="240" w:lineRule="auto"/>
        <w:jc w:val="center"/>
        <w:textAlignment w:val="baseline"/>
        <w:rPr>
          <w:rFonts w:eastAsia="Times New Roman" w:cs="Calibri"/>
          <w:b/>
          <w:bCs/>
          <w:lang w:eastAsia="pl-PL"/>
        </w:rPr>
      </w:pPr>
    </w:p>
    <w:p w14:paraId="765423F9" w14:textId="77777777" w:rsidR="0028210D" w:rsidRDefault="0028210D" w:rsidP="00593618">
      <w:pPr>
        <w:spacing w:after="0" w:line="240" w:lineRule="auto"/>
        <w:jc w:val="center"/>
        <w:textAlignment w:val="baseline"/>
        <w:rPr>
          <w:rFonts w:eastAsia="Times New Roman" w:cs="Calibri"/>
          <w:b/>
          <w:bCs/>
          <w:lang w:eastAsia="pl-PL"/>
        </w:rPr>
      </w:pPr>
    </w:p>
    <w:p w14:paraId="164DC027" w14:textId="33EBC0E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b/>
          <w:bCs/>
          <w:lang w:eastAsia="pl-PL"/>
        </w:rPr>
        <w:t>ZOBOWIĄZANIE PODMIOTU TRZECIEGO</w:t>
      </w:r>
      <w:r w:rsidRPr="00593618">
        <w:rPr>
          <w:rFonts w:eastAsia="Times New Roman" w:cs="Calibri"/>
          <w:lang w:eastAsia="pl-PL"/>
        </w:rPr>
        <w:t> </w:t>
      </w:r>
    </w:p>
    <w:p w14:paraId="3FD151A3" w14:textId="77777777" w:rsidR="00593618" w:rsidRPr="00593618" w:rsidRDefault="00593618" w:rsidP="00593618">
      <w:pPr>
        <w:spacing w:after="0" w:line="240" w:lineRule="auto"/>
        <w:jc w:val="center"/>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5C35C044"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51DD9AE"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(imię i nazwisko lub nazwa podmiotu) </w:t>
      </w:r>
    </w:p>
    <w:p w14:paraId="3534AE0C"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105C0ED"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4C71147"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(adres podmiotu) </w:t>
      </w:r>
    </w:p>
    <w:p w14:paraId="33EE87B7"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60D956CA"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(tel./e-mail) </w:t>
      </w:r>
    </w:p>
    <w:p w14:paraId="0CE35F06"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09C12247"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Zobowiązuję się do oddania do dyspozycji na rzecz wykonawcy tj.: </w:t>
      </w:r>
    </w:p>
    <w:p w14:paraId="514CC101"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08951A95"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(nazwa i adres wykonawcy, któremu zostanie udostępniony potencjał) </w:t>
      </w:r>
    </w:p>
    <w:p w14:paraId="5B298A16"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63A36487"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na potrzeby realizacji zamówienia</w:t>
      </w:r>
      <w:r w:rsidRPr="00593618">
        <w:rPr>
          <w:rFonts w:eastAsia="Times New Roman" w:cs="Calibri"/>
          <w:b/>
          <w:bCs/>
          <w:lang w:eastAsia="pl-PL"/>
        </w:rPr>
        <w:t>: </w:t>
      </w:r>
      <w:r w:rsidRPr="00593618">
        <w:rPr>
          <w:rFonts w:eastAsia="Times New Roman" w:cs="Calibri"/>
          <w:lang w:eastAsia="pl-PL"/>
        </w:rPr>
        <w:t> </w:t>
      </w:r>
    </w:p>
    <w:p w14:paraId="0E547686"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b/>
          <w:bCs/>
          <w:lang w:eastAsia="pl-PL"/>
        </w:rPr>
        <w:t>…………………………………….………………………………….</w:t>
      </w:r>
      <w:r w:rsidRPr="00593618">
        <w:rPr>
          <w:rFonts w:eastAsia="Times New Roman" w:cs="Calibri"/>
          <w:lang w:eastAsia="pl-PL"/>
        </w:rPr>
        <w:t> </w:t>
      </w:r>
    </w:p>
    <w:p w14:paraId="5953A03C"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niezbędnych zasobów w zakresie: </w:t>
      </w:r>
    </w:p>
    <w:p w14:paraId="7837086B"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724ADCEA" w14:textId="77777777" w:rsidR="00593618" w:rsidRPr="00593618" w:rsidRDefault="00593618">
      <w:pPr>
        <w:numPr>
          <w:ilvl w:val="0"/>
          <w:numId w:val="76"/>
        </w:numPr>
        <w:spacing w:after="0" w:line="240" w:lineRule="auto"/>
        <w:ind w:left="585" w:hanging="585"/>
        <w:textAlignment w:val="baseline"/>
        <w:rPr>
          <w:rFonts w:eastAsia="Times New Roman" w:cs="Calibri"/>
          <w:lang w:eastAsia="pl-PL"/>
        </w:rPr>
      </w:pPr>
      <w:r w:rsidRPr="00593618">
        <w:rPr>
          <w:rFonts w:eastAsia="Times New Roman" w:cs="Calibri"/>
          <w:b/>
          <w:bCs/>
          <w:u w:val="single"/>
          <w:lang w:eastAsia="pl-PL"/>
        </w:rPr>
        <w:t>ZDOLNOŚCI ZAWODOWEJ</w:t>
      </w:r>
      <w:r w:rsidRPr="00593618">
        <w:rPr>
          <w:rFonts w:eastAsia="Times New Roman" w:cs="Calibri"/>
          <w:lang w:eastAsia="pl-PL"/>
        </w:rPr>
        <w:t> </w:t>
      </w:r>
    </w:p>
    <w:p w14:paraId="3D09FA83"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(dotyczy potencjału kadrowego lub doświadczenia Wykonawcy) </w:t>
      </w:r>
    </w:p>
    <w:p w14:paraId="42DC5705" w14:textId="77777777" w:rsidR="00593618" w:rsidRPr="00593618" w:rsidRDefault="00593618">
      <w:pPr>
        <w:numPr>
          <w:ilvl w:val="0"/>
          <w:numId w:val="77"/>
        </w:numPr>
        <w:spacing w:after="0" w:line="240" w:lineRule="auto"/>
        <w:ind w:left="993" w:hanging="408"/>
        <w:jc w:val="both"/>
        <w:textAlignment w:val="baseline"/>
        <w:rPr>
          <w:rFonts w:eastAsia="Times New Roman" w:cs="Calibri"/>
          <w:lang w:eastAsia="pl-PL"/>
        </w:rPr>
      </w:pPr>
      <w:r w:rsidRPr="00593618">
        <w:rPr>
          <w:rFonts w:eastAsia="Times New Roman" w:cs="Calibri"/>
          <w:b/>
          <w:bCs/>
          <w:lang w:eastAsia="pl-PL"/>
        </w:rPr>
        <w:t>w zakresie potencjału kadrowego</w:t>
      </w:r>
      <w:r w:rsidRPr="00593618">
        <w:rPr>
          <w:rFonts w:eastAsia="Times New Roman" w:cs="Calibri"/>
          <w:lang w:eastAsia="pl-PL"/>
        </w:rPr>
        <w:t> (dysponowania osobami skierowanymi do realizacji zamówienia): </w:t>
      </w:r>
    </w:p>
    <w:p w14:paraId="1A033615" w14:textId="77777777" w:rsidR="00593618" w:rsidRPr="00593618" w:rsidRDefault="00593618">
      <w:pPr>
        <w:numPr>
          <w:ilvl w:val="0"/>
          <w:numId w:val="78"/>
        </w:numPr>
        <w:spacing w:after="0" w:line="240" w:lineRule="auto"/>
        <w:ind w:left="1080" w:firstLine="0"/>
        <w:jc w:val="both"/>
        <w:textAlignment w:val="baseline"/>
        <w:rPr>
          <w:rFonts w:eastAsia="Times New Roman" w:cs="Calibri"/>
          <w:lang w:eastAsia="pl-PL"/>
        </w:rPr>
      </w:pPr>
      <w:r w:rsidRPr="00593618">
        <w:rPr>
          <w:rFonts w:eastAsia="Times New Roman" w:cs="Calibri"/>
          <w:lang w:eastAsia="pl-PL"/>
        </w:rPr>
        <w:t> zakres dostępnych wykonawcy zasobów podmiotu trzeciego: </w:t>
      </w:r>
    </w:p>
    <w:p w14:paraId="083E8040"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60CAC8B3"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5E8276BB"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(należy wpisać imię i nazwisko osób oddanych do dyspozycji wykonawcy) </w:t>
      </w:r>
    </w:p>
    <w:p w14:paraId="4E11DFDD"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EC60BC3" w14:textId="77777777" w:rsidR="00593618" w:rsidRPr="00593618" w:rsidRDefault="00593618">
      <w:pPr>
        <w:numPr>
          <w:ilvl w:val="0"/>
          <w:numId w:val="79"/>
        </w:numPr>
        <w:spacing w:after="0" w:line="240" w:lineRule="auto"/>
        <w:ind w:left="1080" w:firstLine="0"/>
        <w:jc w:val="both"/>
        <w:textAlignment w:val="baseline"/>
        <w:rPr>
          <w:rFonts w:eastAsia="Times New Roman" w:cs="Calibri"/>
          <w:lang w:eastAsia="pl-PL"/>
        </w:rPr>
      </w:pPr>
      <w:r w:rsidRPr="00593618">
        <w:rPr>
          <w:rFonts w:eastAsia="Times New Roman" w:cs="Calibri"/>
          <w:lang w:eastAsia="pl-PL"/>
        </w:rPr>
        <w:t> sposób wykorzystania zasobów podmiotu trzeciego, przez wykonawcę, przy wykonywaniu zamówienia: </w:t>
      </w:r>
    </w:p>
    <w:p w14:paraId="2EBDEF96" w14:textId="77777777" w:rsidR="00593618" w:rsidRPr="00593618" w:rsidRDefault="00593618" w:rsidP="00593618">
      <w:pPr>
        <w:spacing w:after="0" w:line="240" w:lineRule="auto"/>
        <w:ind w:left="360"/>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79D2CBA"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73C9B03D"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(należy wpisać,  w jaki sposób ww. osoby będą realizować zamówienie) </w:t>
      </w:r>
    </w:p>
    <w:p w14:paraId="1B7AF7BE"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577EF6EF" w14:textId="77777777" w:rsidR="00593618" w:rsidRPr="00593618" w:rsidRDefault="00593618">
      <w:pPr>
        <w:numPr>
          <w:ilvl w:val="0"/>
          <w:numId w:val="80"/>
        </w:numPr>
        <w:spacing w:after="0" w:line="240" w:lineRule="auto"/>
        <w:ind w:left="1080" w:firstLine="0"/>
        <w:jc w:val="both"/>
        <w:textAlignment w:val="baseline"/>
        <w:rPr>
          <w:rFonts w:eastAsia="Times New Roman" w:cs="Calibri"/>
          <w:lang w:eastAsia="pl-PL"/>
        </w:rPr>
      </w:pPr>
      <w:r w:rsidRPr="00593618">
        <w:rPr>
          <w:rFonts w:eastAsia="Times New Roman" w:cs="Calibri"/>
          <w:lang w:eastAsia="pl-PL"/>
        </w:rPr>
        <w:t>charakter stosunku, jaki będzie łączył wykonawcę z podmiotem trzecim: </w:t>
      </w:r>
    </w:p>
    <w:p w14:paraId="3CD41088" w14:textId="77777777" w:rsidR="00593618" w:rsidRPr="00593618" w:rsidRDefault="00593618" w:rsidP="00593618">
      <w:pPr>
        <w:spacing w:after="0" w:line="240" w:lineRule="auto"/>
        <w:ind w:left="360"/>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E8B05DA"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66C4ADF"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(należy wpisać na jakiej podstawie będą udostępniane osoby, np. porozumienie pomiędzy pracodawcami, podwykonawstwo) </w:t>
      </w:r>
    </w:p>
    <w:p w14:paraId="23811C37"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B241D3C" w14:textId="77777777" w:rsidR="00593618" w:rsidRPr="00593618" w:rsidRDefault="00593618">
      <w:pPr>
        <w:numPr>
          <w:ilvl w:val="0"/>
          <w:numId w:val="81"/>
        </w:numPr>
        <w:spacing w:after="0" w:line="240" w:lineRule="auto"/>
        <w:ind w:left="1080" w:firstLine="0"/>
        <w:jc w:val="both"/>
        <w:textAlignment w:val="baseline"/>
        <w:rPr>
          <w:rFonts w:eastAsia="Times New Roman" w:cs="Calibri"/>
          <w:lang w:eastAsia="pl-PL"/>
        </w:rPr>
      </w:pPr>
      <w:r w:rsidRPr="00593618">
        <w:rPr>
          <w:rFonts w:eastAsia="Times New Roman" w:cs="Calibri"/>
          <w:lang w:eastAsia="pl-PL"/>
        </w:rPr>
        <w:t> czy i w jakim zakresie podmiot udostępniający zasoby zrealizuje usługi, których wskazane zdolności dotyczą: </w:t>
      </w:r>
    </w:p>
    <w:p w14:paraId="23824391" w14:textId="5A1482CE"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(należy udzielić odpowiedzi TAK lub NIE, oraz określić szczegółowy zakres usług, które podmiot trzeci będzie wykonywał odpowiadające w pełni zakresowi wskazanemu w pkt. 1.1. lit.</w:t>
      </w:r>
      <w:r w:rsidR="000B7526">
        <w:rPr>
          <w:rFonts w:eastAsia="Times New Roman" w:cs="Calibri"/>
          <w:lang w:eastAsia="pl-PL"/>
        </w:rPr>
        <w:t xml:space="preserve"> </w:t>
      </w:r>
      <w:r w:rsidRPr="00593618">
        <w:rPr>
          <w:rFonts w:eastAsia="Times New Roman" w:cs="Calibri"/>
          <w:lang w:eastAsia="pl-PL"/>
        </w:rPr>
        <w:t>b.) </w:t>
      </w:r>
    </w:p>
    <w:p w14:paraId="5766D110"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E6F4648"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DE7E81D" w14:textId="08D5CDF6" w:rsidR="00593618" w:rsidRPr="00593618" w:rsidRDefault="00593618">
      <w:pPr>
        <w:numPr>
          <w:ilvl w:val="0"/>
          <w:numId w:val="82"/>
        </w:numPr>
        <w:spacing w:after="0" w:line="240" w:lineRule="auto"/>
        <w:ind w:left="1080" w:firstLine="0"/>
        <w:textAlignment w:val="baseline"/>
        <w:rPr>
          <w:rFonts w:eastAsia="Times New Roman" w:cs="Calibri"/>
          <w:lang w:eastAsia="pl-PL"/>
        </w:rPr>
      </w:pPr>
      <w:r w:rsidRPr="00593618">
        <w:rPr>
          <w:rFonts w:eastAsia="Times New Roman" w:cs="Calibri"/>
          <w:lang w:eastAsia="pl-PL"/>
        </w:rPr>
        <w:t> okres </w:t>
      </w:r>
      <w:r w:rsidR="00015923" w:rsidRPr="00593618">
        <w:rPr>
          <w:rFonts w:eastAsia="Times New Roman" w:cs="Calibri"/>
          <w:lang w:eastAsia="pl-PL"/>
        </w:rPr>
        <w:t>udziału podmiotu</w:t>
      </w:r>
      <w:r w:rsidRPr="00593618">
        <w:rPr>
          <w:rFonts w:eastAsia="Times New Roman" w:cs="Calibri"/>
          <w:lang w:eastAsia="pl-PL"/>
        </w:rPr>
        <w:t> trzeciego przy wykonywaniu zamówienia: </w:t>
      </w:r>
    </w:p>
    <w:p w14:paraId="34C05D9A"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52D3B835"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(należy wpisać w jakim okresie będą udostępnione ww. osoby) </w:t>
      </w:r>
    </w:p>
    <w:p w14:paraId="1F4EAC3D"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D71C961" w14:textId="1BE3C75F" w:rsidR="00593618" w:rsidRPr="0028210D" w:rsidRDefault="00593618">
      <w:pPr>
        <w:numPr>
          <w:ilvl w:val="0"/>
          <w:numId w:val="77"/>
        </w:numPr>
        <w:spacing w:after="0" w:line="240" w:lineRule="auto"/>
        <w:ind w:left="360" w:hanging="408"/>
        <w:jc w:val="both"/>
        <w:textAlignment w:val="baseline"/>
        <w:rPr>
          <w:rFonts w:ascii="Segoe UI" w:eastAsia="Times New Roman" w:hAnsi="Segoe UI" w:cs="Segoe UI"/>
          <w:sz w:val="18"/>
          <w:szCs w:val="18"/>
          <w:lang w:eastAsia="pl-PL"/>
        </w:rPr>
      </w:pPr>
      <w:r w:rsidRPr="0028210D">
        <w:rPr>
          <w:rFonts w:eastAsia="Times New Roman" w:cs="Calibri"/>
          <w:b/>
          <w:bCs/>
          <w:lang w:eastAsia="pl-PL"/>
        </w:rPr>
        <w:lastRenderedPageBreak/>
        <w:t>w zakresie doświadczenia zawodowego:</w:t>
      </w:r>
      <w:r w:rsidRPr="0028210D">
        <w:rPr>
          <w:rFonts w:eastAsia="Times New Roman" w:cs="Calibri"/>
          <w:lang w:eastAsia="pl-PL"/>
        </w:rPr>
        <w:t>  </w:t>
      </w:r>
    </w:p>
    <w:p w14:paraId="014763CF" w14:textId="77777777" w:rsidR="00593618" w:rsidRPr="00593618" w:rsidRDefault="00593618">
      <w:pPr>
        <w:numPr>
          <w:ilvl w:val="0"/>
          <w:numId w:val="83"/>
        </w:numPr>
        <w:spacing w:after="0" w:line="240" w:lineRule="auto"/>
        <w:ind w:left="1065" w:firstLine="0"/>
        <w:textAlignment w:val="baseline"/>
        <w:rPr>
          <w:rFonts w:eastAsia="Times New Roman" w:cs="Calibri"/>
          <w:lang w:eastAsia="pl-PL"/>
        </w:rPr>
      </w:pPr>
      <w:r w:rsidRPr="00593618">
        <w:rPr>
          <w:rFonts w:eastAsia="Times New Roman" w:cs="Calibri"/>
          <w:lang w:eastAsia="pl-PL"/>
        </w:rPr>
        <w:t>zakres dostępnych wykonawcy zasobów podmiotu trzeciego: </w:t>
      </w:r>
    </w:p>
    <w:p w14:paraId="2ACCC050"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0BFA74D0"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26013F0" w14:textId="2F034C7A"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(należy wpisać nazwę, przedmiot zrealizowanych zamówień, podczas których zdobyto doświadczenie, będące przedmiotem niniejszego zobowiązania, w tym zakres rzeczowy i wartość usług odpowiadających treści warunku udziału w </w:t>
      </w:r>
      <w:r w:rsidR="009008BE" w:rsidRPr="00593618">
        <w:rPr>
          <w:rFonts w:eastAsia="Times New Roman" w:cs="Calibri"/>
          <w:lang w:eastAsia="pl-PL"/>
        </w:rPr>
        <w:t>postępowaniu)</w:t>
      </w:r>
      <w:r w:rsidRPr="00593618">
        <w:rPr>
          <w:rFonts w:eastAsia="Times New Roman" w:cs="Calibri"/>
          <w:lang w:eastAsia="pl-PL"/>
        </w:rPr>
        <w:t> </w:t>
      </w:r>
    </w:p>
    <w:p w14:paraId="5AE99B24"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EF19812" w14:textId="77777777" w:rsidR="00593618" w:rsidRPr="00593618" w:rsidRDefault="00593618">
      <w:pPr>
        <w:numPr>
          <w:ilvl w:val="0"/>
          <w:numId w:val="83"/>
        </w:numPr>
        <w:spacing w:after="0" w:line="240" w:lineRule="auto"/>
        <w:ind w:left="1065" w:firstLine="0"/>
        <w:textAlignment w:val="baseline"/>
        <w:rPr>
          <w:rFonts w:eastAsia="Times New Roman" w:cs="Calibri"/>
          <w:lang w:eastAsia="pl-PL"/>
        </w:rPr>
      </w:pPr>
      <w:r w:rsidRPr="00593618">
        <w:rPr>
          <w:rFonts w:eastAsia="Times New Roman" w:cs="Calibri"/>
          <w:lang w:eastAsia="pl-PL"/>
        </w:rPr>
        <w:t>sposób wykorzystania zasobów podmiotu trzeciego, przez wykonawcę, przy wykonywaniu zamówienia: </w:t>
      </w:r>
    </w:p>
    <w:p w14:paraId="2563C08F"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7EDEF581"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A7D419C"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(konieczny udział podmiotu trzeciego w wykonaniu usług, które stanowią zdolności udostępnione przez podmiot trzeci) </w:t>
      </w:r>
    </w:p>
    <w:p w14:paraId="424ADF4E"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D6580D0" w14:textId="77777777" w:rsidR="00593618" w:rsidRPr="00593618" w:rsidRDefault="00593618">
      <w:pPr>
        <w:numPr>
          <w:ilvl w:val="0"/>
          <w:numId w:val="83"/>
        </w:numPr>
        <w:spacing w:after="0" w:line="240" w:lineRule="auto"/>
        <w:ind w:left="1065" w:firstLine="0"/>
        <w:textAlignment w:val="baseline"/>
        <w:rPr>
          <w:rFonts w:eastAsia="Times New Roman" w:cs="Calibri"/>
          <w:lang w:eastAsia="pl-PL"/>
        </w:rPr>
      </w:pPr>
      <w:r w:rsidRPr="00593618">
        <w:rPr>
          <w:rFonts w:eastAsia="Times New Roman" w:cs="Calibri"/>
          <w:lang w:eastAsia="pl-PL"/>
        </w:rPr>
        <w:t>charakter stosunku, jaki będzie łączył wykonawcę z podmiotem trzecim: </w:t>
      </w:r>
    </w:p>
    <w:p w14:paraId="4A0B7E5C"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35FB5E3F"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075B7407"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(należy wpisać rodzaj/charakter umowy, jaki będzie łączył wykonawcę z podmiotem udostępniającym zasób) </w:t>
      </w:r>
    </w:p>
    <w:p w14:paraId="5A7EDB8D"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FB9941A" w14:textId="77777777" w:rsidR="00593618" w:rsidRPr="00593618" w:rsidRDefault="00593618">
      <w:pPr>
        <w:numPr>
          <w:ilvl w:val="0"/>
          <w:numId w:val="84"/>
        </w:numPr>
        <w:tabs>
          <w:tab w:val="clear" w:pos="720"/>
        </w:tabs>
        <w:spacing w:after="0" w:line="240" w:lineRule="auto"/>
        <w:ind w:left="1418" w:hanging="425"/>
        <w:jc w:val="both"/>
        <w:textAlignment w:val="baseline"/>
        <w:rPr>
          <w:rFonts w:eastAsia="Times New Roman" w:cs="Calibri"/>
          <w:lang w:eastAsia="pl-PL"/>
        </w:rPr>
      </w:pPr>
      <w:r w:rsidRPr="00593618">
        <w:rPr>
          <w:rFonts w:eastAsia="Times New Roman" w:cs="Calibri"/>
          <w:lang w:eastAsia="pl-PL"/>
        </w:rPr>
        <w:t>w jakim zakresie podmiot udostępniający zasoby zrealizuje usługi, których wskazane zdolności dotyczą: </w:t>
      </w:r>
    </w:p>
    <w:p w14:paraId="1D738828" w14:textId="55F64B4A"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(należy określić szczegółowy zakres usług, które podmiot trzeci będzie wykonywał odpowiadające w</w:t>
      </w:r>
      <w:r w:rsidR="000B7526">
        <w:rPr>
          <w:rFonts w:eastAsia="Times New Roman" w:cs="Calibri"/>
          <w:lang w:eastAsia="pl-PL"/>
        </w:rPr>
        <w:t> </w:t>
      </w:r>
      <w:r w:rsidRPr="00593618">
        <w:rPr>
          <w:rFonts w:eastAsia="Times New Roman" w:cs="Calibri"/>
          <w:lang w:eastAsia="pl-PL"/>
        </w:rPr>
        <w:t>pełni zakresowi wskazanemu w pkt. 1.2. lit.a.) </w:t>
      </w:r>
    </w:p>
    <w:p w14:paraId="743B30C8"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DCB6916" w14:textId="7CE4A7D2" w:rsidR="00593618" w:rsidRPr="00593618" w:rsidRDefault="00593618">
      <w:pPr>
        <w:numPr>
          <w:ilvl w:val="0"/>
          <w:numId w:val="85"/>
        </w:numPr>
        <w:spacing w:after="0" w:line="240" w:lineRule="auto"/>
        <w:ind w:left="1065" w:firstLine="0"/>
        <w:textAlignment w:val="baseline"/>
        <w:rPr>
          <w:rFonts w:eastAsia="Times New Roman" w:cs="Calibri"/>
          <w:lang w:eastAsia="pl-PL"/>
        </w:rPr>
      </w:pPr>
      <w:r w:rsidRPr="00593618">
        <w:rPr>
          <w:rFonts w:eastAsia="Times New Roman" w:cs="Calibri"/>
          <w:lang w:eastAsia="pl-PL"/>
        </w:rPr>
        <w:t>okres </w:t>
      </w:r>
      <w:r w:rsidR="00015923" w:rsidRPr="00593618">
        <w:rPr>
          <w:rFonts w:eastAsia="Times New Roman" w:cs="Calibri"/>
          <w:lang w:eastAsia="pl-PL"/>
        </w:rPr>
        <w:t>udziału podmiotu</w:t>
      </w:r>
      <w:r w:rsidRPr="00593618">
        <w:rPr>
          <w:rFonts w:eastAsia="Times New Roman" w:cs="Calibri"/>
          <w:lang w:eastAsia="pl-PL"/>
        </w:rPr>
        <w:t> trzeciego przy wykonywaniu zamówienia: </w:t>
      </w:r>
    </w:p>
    <w:p w14:paraId="1F8B315C"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39F14B06"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78D7EC49"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(należy podać okres, w którym wiedza i doświadczenie będzie udostępniona wykonawcy) </w:t>
      </w:r>
    </w:p>
    <w:p w14:paraId="0E9094D3"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5BAA1022" w14:textId="0EB53C4C" w:rsidR="00593618" w:rsidRPr="00593618" w:rsidRDefault="00593618">
      <w:pPr>
        <w:numPr>
          <w:ilvl w:val="0"/>
          <w:numId w:val="76"/>
        </w:numPr>
        <w:spacing w:after="0" w:line="240" w:lineRule="auto"/>
        <w:ind w:left="585" w:hanging="585"/>
        <w:textAlignment w:val="baseline"/>
        <w:rPr>
          <w:rFonts w:ascii="Segoe UI" w:eastAsia="Times New Roman" w:hAnsi="Segoe UI" w:cs="Segoe UI"/>
          <w:sz w:val="18"/>
          <w:szCs w:val="18"/>
          <w:lang w:eastAsia="pl-PL"/>
        </w:rPr>
      </w:pPr>
      <w:r w:rsidRPr="00593618">
        <w:rPr>
          <w:rFonts w:eastAsia="Times New Roman" w:cs="Calibri"/>
          <w:b/>
          <w:bCs/>
          <w:u w:val="single"/>
          <w:lang w:eastAsia="pl-PL"/>
        </w:rPr>
        <w:t>ZDOLNOŚCI TECHNICZNEJ</w:t>
      </w:r>
      <w:r w:rsidRPr="00593618">
        <w:rPr>
          <w:rFonts w:eastAsia="Times New Roman" w:cs="Calibri"/>
          <w:lang w:eastAsia="pl-PL"/>
        </w:rPr>
        <w:t> </w:t>
      </w:r>
    </w:p>
    <w:p w14:paraId="2639CC02" w14:textId="1ADBFEE5" w:rsidR="00593618" w:rsidRPr="00593618" w:rsidRDefault="00593618">
      <w:pPr>
        <w:numPr>
          <w:ilvl w:val="0"/>
          <w:numId w:val="86"/>
        </w:numPr>
        <w:spacing w:after="0" w:line="240" w:lineRule="auto"/>
        <w:ind w:left="1080" w:firstLine="0"/>
        <w:textAlignment w:val="baseline"/>
        <w:rPr>
          <w:rFonts w:eastAsia="Times New Roman" w:cs="Calibri"/>
          <w:lang w:eastAsia="pl-PL"/>
        </w:rPr>
      </w:pPr>
      <w:r w:rsidRPr="00593618">
        <w:rPr>
          <w:rFonts w:eastAsia="Times New Roman" w:cs="Calibri"/>
          <w:lang w:eastAsia="pl-PL"/>
        </w:rPr>
        <w:t> zakres dostępnego </w:t>
      </w:r>
      <w:r w:rsidR="00015923" w:rsidRPr="00593618">
        <w:rPr>
          <w:rFonts w:eastAsia="Times New Roman" w:cs="Calibri"/>
          <w:lang w:eastAsia="pl-PL"/>
        </w:rPr>
        <w:t>potencjału podmiotu</w:t>
      </w:r>
      <w:r w:rsidRPr="00593618">
        <w:rPr>
          <w:rFonts w:eastAsia="Times New Roman" w:cs="Calibri"/>
          <w:lang w:eastAsia="pl-PL"/>
        </w:rPr>
        <w:t> trzeciego: </w:t>
      </w:r>
    </w:p>
    <w:p w14:paraId="12543289"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3236206" w14:textId="77777777" w:rsidR="00593618" w:rsidRPr="00593618" w:rsidRDefault="00593618" w:rsidP="00593618">
      <w:pPr>
        <w:spacing w:after="0" w:line="240" w:lineRule="auto"/>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3F74591F" w14:textId="77777777" w:rsidR="00593618" w:rsidRPr="00593618" w:rsidRDefault="00593618">
      <w:pPr>
        <w:numPr>
          <w:ilvl w:val="0"/>
          <w:numId w:val="87"/>
        </w:numPr>
        <w:spacing w:after="0" w:line="240" w:lineRule="auto"/>
        <w:ind w:left="1080" w:firstLine="0"/>
        <w:textAlignment w:val="baseline"/>
        <w:rPr>
          <w:rFonts w:eastAsia="Times New Roman" w:cs="Calibri"/>
          <w:lang w:eastAsia="pl-PL"/>
        </w:rPr>
      </w:pPr>
      <w:r w:rsidRPr="00593618">
        <w:rPr>
          <w:rFonts w:eastAsia="Times New Roman" w:cs="Calibri"/>
          <w:lang w:eastAsia="pl-PL"/>
        </w:rPr>
        <w:t>charakter stosunku, jaki będzie łączył wykonawcę z podmiotem trzeci: </w:t>
      </w:r>
    </w:p>
    <w:p w14:paraId="6D8BC50A"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2612F51D"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0522357"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(należy wpisać rodzaj/charakter umowy jaki będzie łączył wykonawcę z podmiotem udostępniającym zasób) </w:t>
      </w:r>
    </w:p>
    <w:p w14:paraId="2A229739"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0C103EA7" w14:textId="3D6A7D1C" w:rsidR="00593618" w:rsidRPr="00593618" w:rsidRDefault="00593618">
      <w:pPr>
        <w:numPr>
          <w:ilvl w:val="0"/>
          <w:numId w:val="76"/>
        </w:numPr>
        <w:spacing w:after="0" w:line="240" w:lineRule="auto"/>
        <w:ind w:left="585" w:hanging="585"/>
        <w:textAlignment w:val="baseline"/>
        <w:rPr>
          <w:rFonts w:ascii="Segoe UI" w:eastAsia="Times New Roman" w:hAnsi="Segoe UI" w:cs="Segoe UI"/>
          <w:sz w:val="18"/>
          <w:szCs w:val="18"/>
          <w:lang w:eastAsia="pl-PL"/>
        </w:rPr>
      </w:pPr>
      <w:r w:rsidRPr="00593618">
        <w:rPr>
          <w:rFonts w:eastAsia="Times New Roman" w:cs="Calibri"/>
          <w:b/>
          <w:bCs/>
          <w:u w:val="single"/>
          <w:lang w:eastAsia="pl-PL"/>
        </w:rPr>
        <w:t>ZDOLNOŚCI FINANSOWYCH LUB EKONOMICZNYCH </w:t>
      </w:r>
      <w:r w:rsidRPr="00593618">
        <w:rPr>
          <w:rFonts w:eastAsia="Times New Roman" w:cs="Calibri"/>
          <w:lang w:eastAsia="pl-PL"/>
        </w:rPr>
        <w:t> </w:t>
      </w:r>
    </w:p>
    <w:p w14:paraId="66403115" w14:textId="3B549F79" w:rsidR="00593618" w:rsidRPr="00593618" w:rsidRDefault="00593618">
      <w:pPr>
        <w:numPr>
          <w:ilvl w:val="0"/>
          <w:numId w:val="88"/>
        </w:numPr>
        <w:spacing w:after="0" w:line="240" w:lineRule="auto"/>
        <w:ind w:left="1080" w:firstLine="0"/>
        <w:jc w:val="both"/>
        <w:textAlignment w:val="baseline"/>
        <w:rPr>
          <w:rFonts w:eastAsia="Times New Roman" w:cs="Calibri"/>
          <w:lang w:eastAsia="pl-PL"/>
        </w:rPr>
      </w:pPr>
      <w:r w:rsidRPr="00593618">
        <w:rPr>
          <w:rFonts w:eastAsia="Times New Roman" w:cs="Calibri"/>
          <w:lang w:eastAsia="pl-PL"/>
        </w:rPr>
        <w:t>zakres dostępnego </w:t>
      </w:r>
      <w:r w:rsidR="00015923" w:rsidRPr="00593618">
        <w:rPr>
          <w:rFonts w:eastAsia="Times New Roman" w:cs="Calibri"/>
          <w:lang w:eastAsia="pl-PL"/>
        </w:rPr>
        <w:t>potencjału podmiotu</w:t>
      </w:r>
      <w:r w:rsidRPr="00593618">
        <w:rPr>
          <w:rFonts w:eastAsia="Times New Roman" w:cs="Calibri"/>
          <w:lang w:eastAsia="pl-PL"/>
        </w:rPr>
        <w:t> trzeciego: </w:t>
      </w:r>
    </w:p>
    <w:p w14:paraId="47A7D71C"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0CF416E8"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0B1F6B92" w14:textId="3E238E0D" w:rsidR="00593618" w:rsidRPr="00593618" w:rsidRDefault="00593618">
      <w:pPr>
        <w:numPr>
          <w:ilvl w:val="0"/>
          <w:numId w:val="89"/>
        </w:numPr>
        <w:spacing w:after="0" w:line="240" w:lineRule="auto"/>
        <w:ind w:left="1080" w:firstLine="0"/>
        <w:jc w:val="both"/>
        <w:textAlignment w:val="baseline"/>
        <w:rPr>
          <w:rFonts w:eastAsia="Times New Roman" w:cs="Calibri"/>
          <w:lang w:eastAsia="pl-PL"/>
        </w:rPr>
      </w:pPr>
      <w:r w:rsidRPr="00593618">
        <w:rPr>
          <w:rFonts w:eastAsia="Times New Roman" w:cs="Calibri"/>
          <w:lang w:eastAsia="pl-PL"/>
        </w:rPr>
        <w:t>charakter stosunku, jaki będzie łączył wykonawcę </w:t>
      </w:r>
      <w:r w:rsidR="00015923" w:rsidRPr="00593618">
        <w:rPr>
          <w:rFonts w:eastAsia="Times New Roman" w:cs="Calibri"/>
          <w:lang w:eastAsia="pl-PL"/>
        </w:rPr>
        <w:t>z podmiotem</w:t>
      </w:r>
      <w:r w:rsidRPr="00593618">
        <w:rPr>
          <w:rFonts w:eastAsia="Times New Roman" w:cs="Calibri"/>
          <w:lang w:eastAsia="pl-PL"/>
        </w:rPr>
        <w:t> trzecim: </w:t>
      </w:r>
    </w:p>
    <w:p w14:paraId="4F6E76BC"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5BCDFB10" w14:textId="77777777" w:rsidR="00593618" w:rsidRPr="00593618" w:rsidRDefault="00593618" w:rsidP="00593618">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197EE655" w14:textId="47A901D7" w:rsidR="00593618" w:rsidRPr="00593618" w:rsidRDefault="00593618" w:rsidP="0028210D">
      <w:pPr>
        <w:spacing w:after="0" w:line="240" w:lineRule="auto"/>
        <w:jc w:val="both"/>
        <w:textAlignment w:val="baseline"/>
        <w:rPr>
          <w:rFonts w:ascii="Segoe UI" w:eastAsia="Times New Roman" w:hAnsi="Segoe UI" w:cs="Segoe UI"/>
          <w:sz w:val="18"/>
          <w:szCs w:val="18"/>
          <w:lang w:eastAsia="pl-PL"/>
        </w:rPr>
      </w:pPr>
      <w:r w:rsidRPr="00593618">
        <w:rPr>
          <w:rFonts w:eastAsia="Times New Roman" w:cs="Calibri"/>
          <w:lang w:eastAsia="pl-PL"/>
        </w:rPr>
        <w:t>(należy wpisać rodzaj/charakter umowy jaki będzie łączył wykonawcę z podmiotem udostępniającym zasób)  </w:t>
      </w:r>
    </w:p>
    <w:p w14:paraId="34571330" w14:textId="47EFB3AE" w:rsidR="00593618" w:rsidRPr="00593618" w:rsidRDefault="00593618" w:rsidP="00593618">
      <w:pPr>
        <w:spacing w:after="0" w:line="240" w:lineRule="auto"/>
        <w:jc w:val="right"/>
        <w:textAlignment w:val="baseline"/>
        <w:rPr>
          <w:rFonts w:ascii="Segoe UI" w:eastAsia="Times New Roman" w:hAnsi="Segoe UI" w:cs="Segoe UI"/>
          <w:sz w:val="18"/>
          <w:szCs w:val="18"/>
          <w:lang w:eastAsia="pl-PL"/>
        </w:rPr>
      </w:pPr>
      <w:r w:rsidRPr="00593618">
        <w:rPr>
          <w:rFonts w:eastAsia="Times New Roman" w:cs="Calibri"/>
          <w:lang w:eastAsia="pl-PL"/>
        </w:rPr>
        <w:t>............................................................... </w:t>
      </w:r>
    </w:p>
    <w:p w14:paraId="4AC13279" w14:textId="775779B7" w:rsidR="00DF33F7" w:rsidRPr="00593618" w:rsidRDefault="00593618" w:rsidP="0028210D">
      <w:pPr>
        <w:spacing w:after="0" w:line="240" w:lineRule="auto"/>
        <w:jc w:val="right"/>
        <w:textAlignment w:val="baseline"/>
      </w:pPr>
      <w:r w:rsidRPr="00593618">
        <w:rPr>
          <w:rFonts w:eastAsia="Times New Roman" w:cs="Calibri"/>
          <w:lang w:eastAsia="pl-PL"/>
        </w:rPr>
        <w:t>(podpis podmiotu udostępniającego zasoby) </w:t>
      </w:r>
    </w:p>
    <w:sectPr w:rsidR="00DF33F7" w:rsidRPr="00593618">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AF7BB" w14:textId="77777777" w:rsidR="00A50DEB" w:rsidRDefault="00A50DEB">
      <w:pPr>
        <w:spacing w:after="0" w:line="240" w:lineRule="auto"/>
      </w:pPr>
      <w:r>
        <w:separator/>
      </w:r>
    </w:p>
  </w:endnote>
  <w:endnote w:type="continuationSeparator" w:id="0">
    <w:p w14:paraId="0EF3DC85" w14:textId="77777777" w:rsidR="00A50DEB" w:rsidRDefault="00A50DEB">
      <w:pPr>
        <w:spacing w:after="0" w:line="240" w:lineRule="auto"/>
      </w:pPr>
      <w:r>
        <w:continuationSeparator/>
      </w:r>
    </w:p>
  </w:endnote>
  <w:endnote w:type="continuationNotice" w:id="1">
    <w:p w14:paraId="3C02B190" w14:textId="77777777" w:rsidR="00A50DEB" w:rsidRDefault="00A50D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MT">
    <w:altName w:val="Yu Gothic"/>
    <w:charset w:val="01"/>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D4AF4" w14:textId="77777777" w:rsidR="009C2271" w:rsidRPr="00807F14" w:rsidRDefault="005460B2">
    <w:pPr>
      <w:pStyle w:val="Stopka"/>
      <w:jc w:val="right"/>
      <w:rPr>
        <w:rFonts w:eastAsia="Times New Roman" w:cs="Calibri"/>
        <w:sz w:val="18"/>
        <w:szCs w:val="18"/>
      </w:rPr>
    </w:pPr>
    <w:r w:rsidRPr="00807F14">
      <w:rPr>
        <w:rFonts w:eastAsia="Times New Roman" w:cs="Calibri"/>
        <w:sz w:val="18"/>
        <w:szCs w:val="18"/>
      </w:rPr>
      <w:t xml:space="preserve">str. </w:t>
    </w:r>
    <w:r w:rsidRPr="00807F14">
      <w:rPr>
        <w:rFonts w:eastAsia="Times New Roman" w:cs="Calibri"/>
        <w:sz w:val="18"/>
        <w:szCs w:val="18"/>
      </w:rPr>
      <w:fldChar w:fldCharType="begin"/>
    </w:r>
    <w:r w:rsidRPr="00807F14">
      <w:rPr>
        <w:rFonts w:cs="Calibri"/>
        <w:sz w:val="18"/>
        <w:szCs w:val="18"/>
      </w:rPr>
      <w:instrText>PAGE    \* MERGEFORMAT</w:instrText>
    </w:r>
    <w:r w:rsidRPr="00807F14">
      <w:rPr>
        <w:rFonts w:eastAsia="Times New Roman" w:cs="Calibri"/>
        <w:sz w:val="18"/>
        <w:szCs w:val="18"/>
      </w:rPr>
      <w:fldChar w:fldCharType="separate"/>
    </w:r>
    <w:r w:rsidRPr="00807F14">
      <w:rPr>
        <w:rFonts w:eastAsia="Times New Roman" w:cs="Calibri"/>
        <w:sz w:val="18"/>
        <w:szCs w:val="18"/>
      </w:rPr>
      <w:t>2</w:t>
    </w:r>
    <w:r w:rsidRPr="00807F14">
      <w:rPr>
        <w:rFonts w:eastAsia="Times New Roman" w:cs="Calibri"/>
        <w:sz w:val="18"/>
        <w:szCs w:val="18"/>
      </w:rPr>
      <w:fldChar w:fldCharType="end"/>
    </w:r>
  </w:p>
  <w:p w14:paraId="0C515A1F" w14:textId="77777777" w:rsidR="009C2271" w:rsidRPr="00EA0D8B" w:rsidRDefault="009C2271" w:rsidP="009C2271">
    <w:pPr>
      <w:pStyle w:val="Stopka"/>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FAE6E" w14:textId="77777777" w:rsidR="00A50DEB" w:rsidRDefault="00A50DEB">
      <w:pPr>
        <w:spacing w:after="0" w:line="240" w:lineRule="auto"/>
      </w:pPr>
      <w:r>
        <w:separator/>
      </w:r>
    </w:p>
  </w:footnote>
  <w:footnote w:type="continuationSeparator" w:id="0">
    <w:p w14:paraId="4B9FA481" w14:textId="77777777" w:rsidR="00A50DEB" w:rsidRDefault="00A50DEB">
      <w:pPr>
        <w:spacing w:after="0" w:line="240" w:lineRule="auto"/>
      </w:pPr>
      <w:r>
        <w:continuationSeparator/>
      </w:r>
    </w:p>
  </w:footnote>
  <w:footnote w:type="continuationNotice" w:id="1">
    <w:p w14:paraId="56CA5188" w14:textId="77777777" w:rsidR="00A50DEB" w:rsidRDefault="00A50D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5CEB4" w14:textId="4D7D64FA" w:rsidR="007E670B" w:rsidRDefault="007E670B" w:rsidP="007E670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4D4B90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2" w15:restartNumberingAfterBreak="0">
    <w:nsid w:val="00000003"/>
    <w:multiLevelType w:val="multilevel"/>
    <w:tmpl w:val="6D40CE2C"/>
    <w:name w:val="WW8Num3"/>
    <w:lvl w:ilvl="0">
      <w:start w:val="1"/>
      <w:numFmt w:val="decimal"/>
      <w:lvlText w:val="%1."/>
      <w:lvlJc w:val="left"/>
      <w:pPr>
        <w:tabs>
          <w:tab w:val="num" w:pos="0"/>
        </w:tabs>
        <w:ind w:left="360" w:hanging="360"/>
      </w:pPr>
      <w:rPr>
        <w:rFonts w:ascii="Calibri" w:hAnsi="Calibri" w:cs="Calibri" w:hint="default"/>
        <w:b w:val="0"/>
        <w:sz w:val="22"/>
        <w:szCs w:val="22"/>
        <w:lang w:eastAsia="en-US"/>
      </w:rPr>
    </w:lvl>
    <w:lvl w:ilvl="1">
      <w:start w:val="1"/>
      <w:numFmt w:val="decimal"/>
      <w:lvlText w:val="%1.%2."/>
      <w:lvlJc w:val="left"/>
      <w:pPr>
        <w:tabs>
          <w:tab w:val="num" w:pos="349"/>
        </w:tabs>
        <w:ind w:left="1141" w:hanging="432"/>
      </w:pPr>
      <w:rPr>
        <w:rFonts w:eastAsia="Times New Roman"/>
        <w:strike w:val="0"/>
        <w:dstrike w:val="0"/>
        <w:sz w:val="22"/>
        <w:szCs w:val="22"/>
        <w:u w:val="single" w:color="000000"/>
        <w:shd w:val="clear" w:color="auto" w:fill="FFFF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06"/>
    <w:multiLevelType w:val="singleLevel"/>
    <w:tmpl w:val="75F0F9F4"/>
    <w:name w:val="WW8Num6"/>
    <w:lvl w:ilvl="0">
      <w:start w:val="1"/>
      <w:numFmt w:val="decimal"/>
      <w:lvlText w:val="%1)"/>
      <w:lvlJc w:val="left"/>
      <w:pPr>
        <w:tabs>
          <w:tab w:val="num" w:pos="0"/>
        </w:tabs>
        <w:ind w:left="1211" w:hanging="360"/>
      </w:pPr>
      <w:rPr>
        <w:rFonts w:ascii="Calibri" w:hAnsi="Calibri" w:cs="Calibri" w:hint="default"/>
        <w:sz w:val="22"/>
        <w:szCs w:val="22"/>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1920" w:hanging="360"/>
      </w:pPr>
      <w:rPr>
        <w:rFonts w:ascii="Arial" w:hAnsi="Arial" w:cs="Aria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0"/>
        </w:tabs>
        <w:ind w:left="1920" w:hanging="360"/>
      </w:pPr>
      <w:rPr>
        <w:rFonts w:ascii="Arial" w:hAnsi="Arial" w:cs="Arial" w:hint="default"/>
        <w:sz w:val="18"/>
        <w:szCs w:val="18"/>
      </w:rPr>
    </w:lvl>
  </w:abstractNum>
  <w:abstractNum w:abstractNumId="6" w15:restartNumberingAfterBreak="0">
    <w:nsid w:val="0000000B"/>
    <w:multiLevelType w:val="singleLevel"/>
    <w:tmpl w:val="0000000B"/>
    <w:name w:val="WW8Num11"/>
    <w:lvl w:ilvl="0">
      <w:start w:val="1"/>
      <w:numFmt w:val="lowerLetter"/>
      <w:lvlText w:val="%1)"/>
      <w:lvlJc w:val="left"/>
      <w:pPr>
        <w:tabs>
          <w:tab w:val="num" w:pos="0"/>
        </w:tabs>
        <w:ind w:left="1571" w:hanging="360"/>
      </w:pPr>
      <w:rPr>
        <w:rFonts w:ascii="Arial" w:hAnsi="Arial" w:cs="Arial"/>
        <w:sz w:val="18"/>
        <w:szCs w:val="18"/>
      </w:rPr>
    </w:lvl>
  </w:abstractNum>
  <w:abstractNum w:abstractNumId="7" w15:restartNumberingAfterBreak="0">
    <w:nsid w:val="0000000E"/>
    <w:multiLevelType w:val="singleLevel"/>
    <w:tmpl w:val="0B200FC4"/>
    <w:name w:val="WW8Num14"/>
    <w:lvl w:ilvl="0">
      <w:start w:val="1"/>
      <w:numFmt w:val="lowerLetter"/>
      <w:lvlText w:val="%1)"/>
      <w:lvlJc w:val="left"/>
      <w:pPr>
        <w:tabs>
          <w:tab w:val="num" w:pos="0"/>
        </w:tabs>
        <w:ind w:left="1713" w:hanging="360"/>
      </w:pPr>
      <w:rPr>
        <w:rFonts w:ascii="Calibri" w:eastAsia="Times New Roman" w:hAnsi="Calibri" w:cs="Calibri" w:hint="default"/>
        <w:spacing w:val="1"/>
        <w:sz w:val="22"/>
        <w:szCs w:val="22"/>
      </w:rPr>
    </w:lvl>
  </w:abstractNum>
  <w:abstractNum w:abstractNumId="8" w15:restartNumberingAfterBreak="0">
    <w:nsid w:val="0000000F"/>
    <w:multiLevelType w:val="singleLevel"/>
    <w:tmpl w:val="32C2A958"/>
    <w:name w:val="WW8Num15"/>
    <w:lvl w:ilvl="0">
      <w:start w:val="1"/>
      <w:numFmt w:val="decimal"/>
      <w:lvlText w:val="%1)"/>
      <w:lvlJc w:val="left"/>
      <w:pPr>
        <w:tabs>
          <w:tab w:val="num" w:pos="0"/>
        </w:tabs>
        <w:ind w:left="720" w:hanging="360"/>
      </w:pPr>
      <w:rPr>
        <w:rFonts w:asciiTheme="minorHAnsi" w:hAnsiTheme="minorHAnsi" w:cstheme="minorHAnsi" w:hint="default"/>
        <w:sz w:val="22"/>
        <w:szCs w:val="22"/>
      </w:rPr>
    </w:lvl>
  </w:abstractNum>
  <w:abstractNum w:abstractNumId="9" w15:restartNumberingAfterBreak="0">
    <w:nsid w:val="00000010"/>
    <w:multiLevelType w:val="singleLevel"/>
    <w:tmpl w:val="00000010"/>
    <w:name w:val="WW8Num16"/>
    <w:lvl w:ilvl="0">
      <w:start w:val="1"/>
      <w:numFmt w:val="decimal"/>
      <w:lvlText w:val="%1)"/>
      <w:lvlJc w:val="left"/>
      <w:pPr>
        <w:tabs>
          <w:tab w:val="num" w:pos="720"/>
        </w:tabs>
        <w:ind w:left="720" w:hanging="360"/>
      </w:pPr>
      <w:rPr>
        <w:rFonts w:ascii="Arial" w:hAnsi="Arial" w:cs="Arial"/>
        <w:sz w:val="18"/>
        <w:szCs w:val="18"/>
      </w:rPr>
    </w:lvl>
  </w:abstractNum>
  <w:abstractNum w:abstractNumId="10" w15:restartNumberingAfterBreak="0">
    <w:nsid w:val="00000011"/>
    <w:multiLevelType w:val="multilevel"/>
    <w:tmpl w:val="DC0EA186"/>
    <w:name w:val="WW8Num17"/>
    <w:lvl w:ilvl="0">
      <w:start w:val="1"/>
      <w:numFmt w:val="decimal"/>
      <w:lvlText w:val="%1."/>
      <w:lvlJc w:val="left"/>
      <w:pPr>
        <w:tabs>
          <w:tab w:val="num" w:pos="0"/>
        </w:tabs>
        <w:ind w:left="360" w:hanging="360"/>
      </w:pPr>
      <w:rPr>
        <w:rFonts w:ascii="Arial" w:hAnsi="Arial" w:cs="Arial"/>
        <w:b w:val="0"/>
        <w:bCs/>
        <w:sz w:val="18"/>
        <w:szCs w:val="18"/>
      </w:rPr>
    </w:lvl>
    <w:lvl w:ilvl="1">
      <w:start w:val="1"/>
      <w:numFmt w:val="decimal"/>
      <w:lvlText w:val="%1.%2."/>
      <w:lvlJc w:val="left"/>
      <w:pPr>
        <w:tabs>
          <w:tab w:val="num" w:pos="-360"/>
        </w:tabs>
        <w:ind w:left="432" w:hanging="432"/>
      </w:pPr>
      <w:rPr>
        <w:rFonts w:ascii="Calibri" w:hAnsi="Calibri" w:cs="Calibri" w:hint="default"/>
        <w:b w:val="0"/>
        <w:bCs w:val="0"/>
        <w:sz w:val="22"/>
        <w:szCs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00000013"/>
    <w:multiLevelType w:val="singleLevel"/>
    <w:tmpl w:val="00000013"/>
    <w:name w:val="WW8Num19"/>
    <w:lvl w:ilvl="0">
      <w:start w:val="1"/>
      <w:numFmt w:val="lowerLetter"/>
      <w:lvlText w:val="%1)"/>
      <w:lvlJc w:val="left"/>
      <w:pPr>
        <w:tabs>
          <w:tab w:val="num" w:pos="0"/>
        </w:tabs>
        <w:ind w:left="1713" w:hanging="360"/>
      </w:pPr>
      <w:rPr>
        <w:rFonts w:ascii="Arial" w:eastAsia="Times New Roman" w:hAnsi="Arial" w:cs="Arial"/>
        <w:spacing w:val="1"/>
        <w:sz w:val="18"/>
        <w:szCs w:val="18"/>
      </w:rPr>
    </w:lvl>
  </w:abstractNum>
  <w:abstractNum w:abstractNumId="12" w15:restartNumberingAfterBreak="0">
    <w:nsid w:val="00000014"/>
    <w:multiLevelType w:val="singleLevel"/>
    <w:tmpl w:val="7DC802DE"/>
    <w:name w:val="WW8Num20"/>
    <w:lvl w:ilvl="0">
      <w:start w:val="1"/>
      <w:numFmt w:val="decimal"/>
      <w:lvlText w:val="%1."/>
      <w:lvlJc w:val="left"/>
      <w:pPr>
        <w:tabs>
          <w:tab w:val="num" w:pos="720"/>
        </w:tabs>
        <w:ind w:left="360" w:hanging="360"/>
      </w:pPr>
      <w:rPr>
        <w:rFonts w:ascii="Calibri" w:hAnsi="Calibri" w:cs="Calibri" w:hint="default"/>
        <w:sz w:val="22"/>
        <w:szCs w:val="22"/>
      </w:rPr>
    </w:lvl>
  </w:abstractNum>
  <w:abstractNum w:abstractNumId="13" w15:restartNumberingAfterBreak="0">
    <w:nsid w:val="00000017"/>
    <w:multiLevelType w:val="multilevel"/>
    <w:tmpl w:val="FD4E320C"/>
    <w:name w:val="WW8Num23"/>
    <w:lvl w:ilvl="0">
      <w:start w:val="1"/>
      <w:numFmt w:val="decimal"/>
      <w:lvlText w:val="%1)"/>
      <w:lvlJc w:val="left"/>
      <w:pPr>
        <w:tabs>
          <w:tab w:val="num" w:pos="0"/>
        </w:tabs>
        <w:ind w:left="360" w:hanging="360"/>
      </w:pPr>
      <w:rPr>
        <w:rFonts w:ascii="Calibri" w:eastAsia="Calibri" w:hAnsi="Calibri" w:cs="Calibri"/>
        <w:b w:val="0"/>
        <w:bCs/>
        <w:sz w:val="22"/>
        <w:szCs w:val="22"/>
      </w:rPr>
    </w:lvl>
    <w:lvl w:ilvl="1">
      <w:start w:val="1"/>
      <w:numFmt w:val="decimal"/>
      <w:lvlText w:val="%1.%2."/>
      <w:lvlJc w:val="left"/>
      <w:pPr>
        <w:tabs>
          <w:tab w:val="num" w:pos="0"/>
        </w:tabs>
        <w:ind w:left="792" w:hanging="432"/>
      </w:pPr>
      <w:rPr>
        <w:rFonts w:asciiTheme="minorHAnsi" w:hAnsiTheme="minorHAnsi" w:cstheme="minorHAnsi" w:hint="default"/>
        <w:b w:val="0"/>
        <w:bCs w:val="0"/>
        <w:sz w:val="22"/>
        <w:szCs w:val="22"/>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4" w15:restartNumberingAfterBreak="0">
    <w:nsid w:val="00000018"/>
    <w:multiLevelType w:val="multilevel"/>
    <w:tmpl w:val="83E8DA1C"/>
    <w:name w:val="WW8Num24"/>
    <w:lvl w:ilvl="0">
      <w:start w:val="1"/>
      <w:numFmt w:val="decimal"/>
      <w:lvlText w:val="%1)"/>
      <w:lvlJc w:val="left"/>
      <w:pPr>
        <w:tabs>
          <w:tab w:val="num" w:pos="308"/>
        </w:tabs>
        <w:ind w:left="1802" w:hanging="360"/>
      </w:pPr>
      <w:rPr>
        <w:rFonts w:ascii="Arial" w:hAnsi="Arial" w:cs="Arial" w:hint="default"/>
        <w:sz w:val="18"/>
        <w:szCs w:val="18"/>
      </w:rPr>
    </w:lvl>
    <w:lvl w:ilvl="1">
      <w:start w:val="1"/>
      <w:numFmt w:val="decimal"/>
      <w:lvlText w:val="%2."/>
      <w:lvlJc w:val="left"/>
      <w:pPr>
        <w:tabs>
          <w:tab w:val="num" w:pos="360"/>
        </w:tabs>
        <w:ind w:left="360" w:hanging="360"/>
      </w:pPr>
      <w:rPr>
        <w:b/>
        <w:bCs/>
      </w:rPr>
    </w:lvl>
    <w:lvl w:ilvl="2">
      <w:start w:val="1"/>
      <w:numFmt w:val="decimal"/>
      <w:lvlText w:val="%3."/>
      <w:lvlJc w:val="left"/>
      <w:pPr>
        <w:tabs>
          <w:tab w:val="num" w:pos="1748"/>
        </w:tabs>
        <w:ind w:left="1748" w:hanging="360"/>
      </w:pPr>
    </w:lvl>
    <w:lvl w:ilvl="3">
      <w:start w:val="1"/>
      <w:numFmt w:val="decimal"/>
      <w:lvlText w:val="%4."/>
      <w:lvlJc w:val="left"/>
      <w:pPr>
        <w:tabs>
          <w:tab w:val="num" w:pos="2108"/>
        </w:tabs>
        <w:ind w:left="2108" w:hanging="360"/>
      </w:pPr>
    </w:lvl>
    <w:lvl w:ilvl="4">
      <w:start w:val="1"/>
      <w:numFmt w:val="decimal"/>
      <w:lvlText w:val="%5."/>
      <w:lvlJc w:val="left"/>
      <w:pPr>
        <w:tabs>
          <w:tab w:val="num" w:pos="2468"/>
        </w:tabs>
        <w:ind w:left="2468" w:hanging="360"/>
      </w:pPr>
    </w:lvl>
    <w:lvl w:ilvl="5">
      <w:start w:val="1"/>
      <w:numFmt w:val="decimal"/>
      <w:lvlText w:val="%6."/>
      <w:lvlJc w:val="left"/>
      <w:pPr>
        <w:tabs>
          <w:tab w:val="num" w:pos="2828"/>
        </w:tabs>
        <w:ind w:left="2828" w:hanging="360"/>
      </w:pPr>
    </w:lvl>
    <w:lvl w:ilvl="6">
      <w:start w:val="1"/>
      <w:numFmt w:val="decimal"/>
      <w:lvlText w:val="%7."/>
      <w:lvlJc w:val="left"/>
      <w:pPr>
        <w:tabs>
          <w:tab w:val="num" w:pos="3188"/>
        </w:tabs>
        <w:ind w:left="3188" w:hanging="360"/>
      </w:pPr>
    </w:lvl>
    <w:lvl w:ilvl="7">
      <w:start w:val="1"/>
      <w:numFmt w:val="decimal"/>
      <w:lvlText w:val="%8."/>
      <w:lvlJc w:val="left"/>
      <w:pPr>
        <w:tabs>
          <w:tab w:val="num" w:pos="3548"/>
        </w:tabs>
        <w:ind w:left="3548" w:hanging="360"/>
      </w:pPr>
    </w:lvl>
    <w:lvl w:ilvl="8">
      <w:start w:val="1"/>
      <w:numFmt w:val="decimal"/>
      <w:lvlText w:val="%9."/>
      <w:lvlJc w:val="left"/>
      <w:pPr>
        <w:tabs>
          <w:tab w:val="num" w:pos="3908"/>
        </w:tabs>
        <w:ind w:left="3908" w:hanging="360"/>
      </w:pPr>
    </w:lvl>
  </w:abstractNum>
  <w:abstractNum w:abstractNumId="15" w15:restartNumberingAfterBreak="0">
    <w:nsid w:val="0000001A"/>
    <w:multiLevelType w:val="multilevel"/>
    <w:tmpl w:val="5B00828C"/>
    <w:name w:val="WW8Num26"/>
    <w:lvl w:ilvl="0">
      <w:start w:val="1"/>
      <w:numFmt w:val="decimal"/>
      <w:lvlText w:val="%1."/>
      <w:lvlJc w:val="left"/>
      <w:pPr>
        <w:tabs>
          <w:tab w:val="num" w:pos="0"/>
        </w:tabs>
        <w:ind w:left="360" w:hanging="360"/>
      </w:pPr>
      <w:rPr>
        <w:rFonts w:ascii="Arial" w:hAnsi="Arial" w:cs="Arial" w:hint="default"/>
        <w:b w:val="0"/>
        <w:bCs w:val="0"/>
        <w:caps/>
        <w:spacing w:val="1"/>
        <w:sz w:val="18"/>
        <w:szCs w:val="18"/>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ascii="Arial" w:hAnsi="Arial" w:cs="Arial" w:hint="default"/>
        <w:sz w:val="18"/>
        <w:szCs w:val="18"/>
      </w:rPr>
    </w:lvl>
    <w:lvl w:ilvl="3">
      <w:start w:val="1"/>
      <w:numFmt w:val="decimal"/>
      <w:lvlText w:val="%1.%2.%3.%4."/>
      <w:lvlJc w:val="left"/>
      <w:pPr>
        <w:tabs>
          <w:tab w:val="num" w:pos="0"/>
        </w:tabs>
        <w:ind w:left="1728" w:hanging="648"/>
      </w:pPr>
      <w:rPr>
        <w:rFonts w:cs="Arial" w:hint="default"/>
      </w:rPr>
    </w:lvl>
    <w:lvl w:ilvl="4">
      <w:start w:val="1"/>
      <w:numFmt w:val="decimal"/>
      <w:lvlText w:val="%1.%2.%3.%4.%5."/>
      <w:lvlJc w:val="left"/>
      <w:pPr>
        <w:tabs>
          <w:tab w:val="num" w:pos="0"/>
        </w:tabs>
        <w:ind w:left="2232" w:hanging="792"/>
      </w:pPr>
      <w:rPr>
        <w:rFonts w:cs="Arial" w:hint="default"/>
      </w:rPr>
    </w:lvl>
    <w:lvl w:ilvl="5">
      <w:start w:val="1"/>
      <w:numFmt w:val="decimal"/>
      <w:lvlText w:val="%1.%2.%3.%4.%5.%6."/>
      <w:lvlJc w:val="left"/>
      <w:pPr>
        <w:tabs>
          <w:tab w:val="num" w:pos="0"/>
        </w:tabs>
        <w:ind w:left="2736" w:hanging="936"/>
      </w:pPr>
      <w:rPr>
        <w:rFonts w:cs="Arial" w:hint="default"/>
      </w:rPr>
    </w:lvl>
    <w:lvl w:ilvl="6">
      <w:start w:val="1"/>
      <w:numFmt w:val="decimal"/>
      <w:lvlText w:val="%1.%2.%3.%4.%5.%6.%7."/>
      <w:lvlJc w:val="left"/>
      <w:pPr>
        <w:tabs>
          <w:tab w:val="num" w:pos="0"/>
        </w:tabs>
        <w:ind w:left="3240" w:hanging="1080"/>
      </w:pPr>
      <w:rPr>
        <w:rFonts w:cs="Arial" w:hint="default"/>
      </w:rPr>
    </w:lvl>
    <w:lvl w:ilvl="7">
      <w:start w:val="1"/>
      <w:numFmt w:val="decimal"/>
      <w:lvlText w:val="%1.%2.%3.%4.%5.%6.%7.%8."/>
      <w:lvlJc w:val="left"/>
      <w:pPr>
        <w:tabs>
          <w:tab w:val="num" w:pos="0"/>
        </w:tabs>
        <w:ind w:left="3744" w:hanging="1224"/>
      </w:pPr>
      <w:rPr>
        <w:rFonts w:cs="Arial" w:hint="default"/>
      </w:rPr>
    </w:lvl>
    <w:lvl w:ilvl="8">
      <w:start w:val="1"/>
      <w:numFmt w:val="decimal"/>
      <w:lvlText w:val="%1.%2.%3.%4.%5.%6.%7.%8.%9."/>
      <w:lvlJc w:val="left"/>
      <w:pPr>
        <w:tabs>
          <w:tab w:val="num" w:pos="0"/>
        </w:tabs>
        <w:ind w:left="4320" w:hanging="1440"/>
      </w:pPr>
      <w:rPr>
        <w:rFonts w:cs="Arial" w:hint="default"/>
      </w:rPr>
    </w:lvl>
  </w:abstractNum>
  <w:abstractNum w:abstractNumId="16" w15:restartNumberingAfterBreak="0">
    <w:nsid w:val="0000001B"/>
    <w:multiLevelType w:val="singleLevel"/>
    <w:tmpl w:val="AB9616E8"/>
    <w:name w:val="WW8Num27"/>
    <w:lvl w:ilvl="0">
      <w:start w:val="1"/>
      <w:numFmt w:val="decimal"/>
      <w:lvlText w:val="%1)"/>
      <w:lvlJc w:val="left"/>
      <w:pPr>
        <w:tabs>
          <w:tab w:val="num" w:pos="720"/>
        </w:tabs>
        <w:ind w:left="720" w:hanging="360"/>
      </w:pPr>
      <w:rPr>
        <w:rFonts w:asciiTheme="minorHAnsi" w:hAnsiTheme="minorHAnsi" w:cstheme="minorHAnsi" w:hint="default"/>
        <w:sz w:val="22"/>
        <w:szCs w:val="22"/>
      </w:rPr>
    </w:lvl>
  </w:abstractNum>
  <w:abstractNum w:abstractNumId="17" w15:restartNumberingAfterBreak="0">
    <w:nsid w:val="0000001C"/>
    <w:multiLevelType w:val="multilevel"/>
    <w:tmpl w:val="4C1C5440"/>
    <w:name w:val="WW8Num28"/>
    <w:lvl w:ilvl="0">
      <w:start w:val="1"/>
      <w:numFmt w:val="decimal"/>
      <w:lvlText w:val="%1."/>
      <w:lvlJc w:val="left"/>
      <w:pPr>
        <w:tabs>
          <w:tab w:val="num" w:pos="0"/>
        </w:tabs>
        <w:ind w:left="360" w:hanging="360"/>
      </w:pPr>
      <w:rPr>
        <w:rFonts w:ascii="Arial" w:hAnsi="Arial" w:cs="Arial" w:hint="default"/>
        <w:b/>
        <w:sz w:val="18"/>
        <w:szCs w:val="18"/>
      </w:rPr>
    </w:lvl>
    <w:lvl w:ilvl="1">
      <w:start w:val="1"/>
      <w:numFmt w:val="decimal"/>
      <w:lvlText w:val="%1.%2."/>
      <w:lvlJc w:val="left"/>
      <w:pPr>
        <w:tabs>
          <w:tab w:val="num" w:pos="66"/>
        </w:tabs>
        <w:ind w:left="858" w:hanging="432"/>
      </w:pPr>
      <w:rPr>
        <w:rFonts w:ascii="Arial" w:hAnsi="Arial" w:cs="Arial" w:hint="default"/>
        <w:b w:val="0"/>
        <w:color w:val="auto"/>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0000001D"/>
    <w:multiLevelType w:val="singleLevel"/>
    <w:tmpl w:val="ED60282A"/>
    <w:name w:val="WW8Num29"/>
    <w:lvl w:ilvl="0">
      <w:start w:val="1"/>
      <w:numFmt w:val="decimal"/>
      <w:lvlText w:val="%1."/>
      <w:lvlJc w:val="left"/>
      <w:pPr>
        <w:tabs>
          <w:tab w:val="num" w:pos="0"/>
        </w:tabs>
        <w:ind w:left="360" w:hanging="360"/>
      </w:pPr>
      <w:rPr>
        <w:rFonts w:ascii="Calibri" w:hAnsi="Calibri" w:cs="Calibri" w:hint="default"/>
        <w:b w:val="0"/>
        <w:color w:val="auto"/>
        <w:sz w:val="22"/>
        <w:szCs w:val="22"/>
      </w:rPr>
    </w:lvl>
  </w:abstractNum>
  <w:abstractNum w:abstractNumId="19" w15:restartNumberingAfterBreak="0">
    <w:nsid w:val="0000001E"/>
    <w:multiLevelType w:val="singleLevel"/>
    <w:tmpl w:val="0000001E"/>
    <w:name w:val="WW8Num30"/>
    <w:lvl w:ilvl="0">
      <w:start w:val="1"/>
      <w:numFmt w:val="decimal"/>
      <w:lvlText w:val="%1)"/>
      <w:lvlJc w:val="left"/>
      <w:pPr>
        <w:tabs>
          <w:tab w:val="num" w:pos="0"/>
        </w:tabs>
        <w:ind w:left="1353" w:hanging="360"/>
      </w:pPr>
      <w:rPr>
        <w:rFonts w:ascii="Arial" w:hAnsi="Arial" w:cs="Arial"/>
        <w:spacing w:val="1"/>
        <w:sz w:val="18"/>
        <w:szCs w:val="18"/>
      </w:rPr>
    </w:lvl>
  </w:abstractNum>
  <w:abstractNum w:abstractNumId="20" w15:restartNumberingAfterBreak="0">
    <w:nsid w:val="00000021"/>
    <w:multiLevelType w:val="singleLevel"/>
    <w:tmpl w:val="00000021"/>
    <w:name w:val="WW8Num33"/>
    <w:lvl w:ilvl="0">
      <w:start w:val="1"/>
      <w:numFmt w:val="decimal"/>
      <w:lvlText w:val="%1)"/>
      <w:lvlJc w:val="left"/>
      <w:pPr>
        <w:tabs>
          <w:tab w:val="num" w:pos="0"/>
        </w:tabs>
        <w:ind w:left="1211" w:hanging="360"/>
      </w:pPr>
      <w:rPr>
        <w:rFonts w:cs="Tahoma" w:hint="default"/>
        <w:b w:val="0"/>
        <w:strike w:val="0"/>
        <w:dstrike w:val="0"/>
        <w:color w:val="000000"/>
      </w:rPr>
    </w:lvl>
  </w:abstractNum>
  <w:abstractNum w:abstractNumId="21" w15:restartNumberingAfterBreak="0">
    <w:nsid w:val="00000023"/>
    <w:multiLevelType w:val="singleLevel"/>
    <w:tmpl w:val="1082B226"/>
    <w:name w:val="WW8Num35"/>
    <w:lvl w:ilvl="0">
      <w:start w:val="1"/>
      <w:numFmt w:val="decimal"/>
      <w:lvlText w:val="%1)"/>
      <w:lvlJc w:val="left"/>
      <w:pPr>
        <w:tabs>
          <w:tab w:val="num" w:pos="0"/>
        </w:tabs>
        <w:ind w:left="360" w:hanging="360"/>
      </w:pPr>
      <w:rPr>
        <w:rFonts w:ascii="Calibri" w:eastAsia="Calibri" w:hAnsi="Calibri" w:cs="Calibri"/>
        <w:b w:val="0"/>
        <w:i w:val="0"/>
        <w:color w:val="000000"/>
        <w:spacing w:val="-1"/>
        <w:sz w:val="22"/>
        <w:szCs w:val="22"/>
      </w:rPr>
    </w:lvl>
  </w:abstractNum>
  <w:abstractNum w:abstractNumId="22" w15:restartNumberingAfterBreak="0">
    <w:nsid w:val="00000025"/>
    <w:multiLevelType w:val="multilevel"/>
    <w:tmpl w:val="B4908EF8"/>
    <w:name w:val="WW8Num38"/>
    <w:lvl w:ilvl="0">
      <w:start w:val="1"/>
      <w:numFmt w:val="decimal"/>
      <w:lvlText w:val="%1."/>
      <w:lvlJc w:val="left"/>
      <w:pPr>
        <w:tabs>
          <w:tab w:val="num" w:pos="0"/>
        </w:tabs>
        <w:ind w:left="360" w:hanging="360"/>
      </w:pPr>
      <w:rPr>
        <w:rFonts w:ascii="Calibri" w:hAnsi="Calibri" w:cs="Calibri" w:hint="default"/>
        <w:b/>
        <w:bCs/>
        <w:caps/>
        <w:spacing w:val="1"/>
        <w:sz w:val="22"/>
        <w:szCs w:val="22"/>
      </w:rPr>
    </w:lvl>
    <w:lvl w:ilvl="1">
      <w:start w:val="1"/>
      <w:numFmt w:val="decimal"/>
      <w:lvlText w:val="%1.%2."/>
      <w:lvlJc w:val="left"/>
      <w:pPr>
        <w:tabs>
          <w:tab w:val="num" w:pos="0"/>
        </w:tabs>
        <w:ind w:left="792" w:hanging="432"/>
      </w:pPr>
      <w:rPr>
        <w:rFonts w:ascii="Calibri" w:hAnsi="Calibri" w:cs="Calibri" w:hint="default"/>
        <w:b w:val="0"/>
        <w:bCs w:val="0"/>
        <w:i w:val="0"/>
        <w:iCs/>
        <w:color w:val="000000"/>
        <w:sz w:val="22"/>
        <w:szCs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15:restartNumberingAfterBreak="0">
    <w:nsid w:val="00000029"/>
    <w:multiLevelType w:val="multilevel"/>
    <w:tmpl w:val="F6E6852E"/>
    <w:name w:val="WW8Num42"/>
    <w:lvl w:ilvl="0">
      <w:start w:val="1"/>
      <w:numFmt w:val="decimal"/>
      <w:lvlText w:val="%1."/>
      <w:lvlJc w:val="left"/>
      <w:pPr>
        <w:tabs>
          <w:tab w:val="num" w:pos="0"/>
        </w:tabs>
        <w:ind w:left="360" w:hanging="360"/>
      </w:pPr>
    </w:lvl>
    <w:lvl w:ilvl="1">
      <w:start w:val="1"/>
      <w:numFmt w:val="lowerLetter"/>
      <w:lvlText w:val="%2)"/>
      <w:lvlJc w:val="left"/>
      <w:pPr>
        <w:tabs>
          <w:tab w:val="num" w:pos="0"/>
        </w:tabs>
        <w:ind w:left="792" w:hanging="432"/>
      </w:pPr>
      <w:rPr>
        <w:rFonts w:ascii="Calibri" w:hAnsi="Calibri" w:cs="Calibri" w:hint="default"/>
        <w:sz w:val="22"/>
        <w:szCs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0000002A"/>
    <w:multiLevelType w:val="singleLevel"/>
    <w:tmpl w:val="C3786A56"/>
    <w:name w:val="WW8Num43"/>
    <w:lvl w:ilvl="0">
      <w:start w:val="1"/>
      <w:numFmt w:val="decimal"/>
      <w:lvlText w:val="%1)"/>
      <w:lvlJc w:val="left"/>
      <w:pPr>
        <w:tabs>
          <w:tab w:val="num" w:pos="0"/>
        </w:tabs>
        <w:ind w:left="1211" w:hanging="360"/>
      </w:pPr>
      <w:rPr>
        <w:rFonts w:ascii="Calibri" w:hAnsi="Calibri" w:cs="Calibri" w:hint="default"/>
        <w:b w:val="0"/>
        <w:bCs w:val="0"/>
        <w:sz w:val="22"/>
        <w:szCs w:val="22"/>
      </w:rPr>
    </w:lvl>
  </w:abstractNum>
  <w:abstractNum w:abstractNumId="25" w15:restartNumberingAfterBreak="0">
    <w:nsid w:val="0000002C"/>
    <w:multiLevelType w:val="multilevel"/>
    <w:tmpl w:val="D32E165E"/>
    <w:name w:val="WW8Num45"/>
    <w:lvl w:ilvl="0">
      <w:start w:val="1"/>
      <w:numFmt w:val="decimal"/>
      <w:lvlText w:val="%1."/>
      <w:lvlJc w:val="left"/>
      <w:pPr>
        <w:tabs>
          <w:tab w:val="num" w:pos="0"/>
        </w:tabs>
        <w:ind w:left="360" w:hanging="360"/>
      </w:pPr>
    </w:lvl>
    <w:lvl w:ilvl="1">
      <w:start w:val="1"/>
      <w:numFmt w:val="lowerLetter"/>
      <w:lvlText w:val="%2)"/>
      <w:lvlJc w:val="left"/>
      <w:pPr>
        <w:tabs>
          <w:tab w:val="num" w:pos="0"/>
        </w:tabs>
        <w:ind w:left="792" w:hanging="432"/>
      </w:pPr>
      <w:rPr>
        <w:rFonts w:ascii="Calibri" w:eastAsia="Calibri" w:hAnsi="Calibri" w:cs="Calibri" w:hint="default"/>
        <w:sz w:val="22"/>
        <w:szCs w:val="22"/>
        <w:lang w:eastAsia="en-US"/>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00000033"/>
    <w:multiLevelType w:val="singleLevel"/>
    <w:tmpl w:val="8060510A"/>
    <w:name w:val="WW8Num51"/>
    <w:lvl w:ilvl="0">
      <w:start w:val="1"/>
      <w:numFmt w:val="decimal"/>
      <w:lvlText w:val="%1)"/>
      <w:lvlJc w:val="left"/>
      <w:pPr>
        <w:tabs>
          <w:tab w:val="num" w:pos="0"/>
        </w:tabs>
        <w:ind w:left="1211" w:hanging="360"/>
      </w:pPr>
      <w:rPr>
        <w:rFonts w:ascii="Arial" w:hAnsi="Arial" w:cs="Arial" w:hint="default"/>
        <w:b w:val="0"/>
        <w:bCs w:val="0"/>
        <w:sz w:val="18"/>
        <w:szCs w:val="18"/>
      </w:rPr>
    </w:lvl>
  </w:abstractNum>
  <w:abstractNum w:abstractNumId="27" w15:restartNumberingAfterBreak="0">
    <w:nsid w:val="00000038"/>
    <w:multiLevelType w:val="singleLevel"/>
    <w:tmpl w:val="D58CD2AC"/>
    <w:name w:val="WW8Num59"/>
    <w:lvl w:ilvl="0">
      <w:start w:val="1"/>
      <w:numFmt w:val="lowerLetter"/>
      <w:lvlText w:val="%1)"/>
      <w:lvlJc w:val="left"/>
      <w:pPr>
        <w:tabs>
          <w:tab w:val="num" w:pos="0"/>
        </w:tabs>
        <w:ind w:left="720" w:hanging="360"/>
      </w:pPr>
      <w:rPr>
        <w:rFonts w:ascii="Calibri" w:hAnsi="Calibri" w:cs="Calibri" w:hint="default"/>
        <w:sz w:val="24"/>
        <w:szCs w:val="24"/>
      </w:rPr>
    </w:lvl>
  </w:abstractNum>
  <w:abstractNum w:abstractNumId="28" w15:restartNumberingAfterBreak="0">
    <w:nsid w:val="0000003B"/>
    <w:multiLevelType w:val="singleLevel"/>
    <w:tmpl w:val="8BF48B6E"/>
    <w:name w:val="WW8Num62"/>
    <w:lvl w:ilvl="0">
      <w:start w:val="1"/>
      <w:numFmt w:val="decimal"/>
      <w:lvlText w:val="%1."/>
      <w:lvlJc w:val="left"/>
      <w:pPr>
        <w:tabs>
          <w:tab w:val="num" w:pos="0"/>
        </w:tabs>
        <w:ind w:left="1080" w:hanging="360"/>
      </w:pPr>
      <w:rPr>
        <w:rFonts w:ascii="Calibri" w:hAnsi="Calibri" w:cs="Calibri" w:hint="default"/>
        <w:strike w:val="0"/>
        <w:dstrike w:val="0"/>
        <w:sz w:val="22"/>
        <w:szCs w:val="22"/>
      </w:rPr>
    </w:lvl>
  </w:abstractNum>
  <w:abstractNum w:abstractNumId="29" w15:restartNumberingAfterBreak="0">
    <w:nsid w:val="0000003D"/>
    <w:multiLevelType w:val="singleLevel"/>
    <w:tmpl w:val="ECC4D36E"/>
    <w:name w:val="WW8Num64"/>
    <w:lvl w:ilvl="0">
      <w:start w:val="5"/>
      <w:numFmt w:val="decimal"/>
      <w:lvlText w:val="%1)"/>
      <w:lvlJc w:val="left"/>
      <w:pPr>
        <w:tabs>
          <w:tab w:val="num" w:pos="0"/>
        </w:tabs>
        <w:ind w:left="1620" w:hanging="360"/>
      </w:pPr>
      <w:rPr>
        <w:rFonts w:ascii="Calibri" w:hAnsi="Calibri" w:cs="Calibri" w:hint="default"/>
        <w:sz w:val="22"/>
        <w:szCs w:val="22"/>
      </w:rPr>
    </w:lvl>
  </w:abstractNum>
  <w:abstractNum w:abstractNumId="30" w15:restartNumberingAfterBreak="0">
    <w:nsid w:val="00000040"/>
    <w:multiLevelType w:val="singleLevel"/>
    <w:tmpl w:val="00000040"/>
    <w:name w:val="WW8Num87"/>
    <w:lvl w:ilvl="0">
      <w:start w:val="1"/>
      <w:numFmt w:val="lowerLetter"/>
      <w:lvlText w:val="%1)"/>
      <w:lvlJc w:val="left"/>
      <w:pPr>
        <w:tabs>
          <w:tab w:val="num" w:pos="0"/>
        </w:tabs>
        <w:ind w:left="720" w:hanging="360"/>
      </w:pPr>
    </w:lvl>
  </w:abstractNum>
  <w:abstractNum w:abstractNumId="31" w15:restartNumberingAfterBreak="0">
    <w:nsid w:val="0000004A"/>
    <w:multiLevelType w:val="multilevel"/>
    <w:tmpl w:val="0652F7FA"/>
    <w:name w:val="WW8Num74"/>
    <w:lvl w:ilvl="0">
      <w:start w:val="1"/>
      <w:numFmt w:val="decimal"/>
      <w:lvlText w:val="%1."/>
      <w:lvlJc w:val="left"/>
      <w:pPr>
        <w:tabs>
          <w:tab w:val="num" w:pos="0"/>
        </w:tabs>
        <w:ind w:left="360" w:hanging="360"/>
      </w:pPr>
      <w:rPr>
        <w:rFonts w:ascii="Calibri" w:hAnsi="Calibri" w:cs="Calibri" w:hint="default"/>
        <w:b w:val="0"/>
        <w:bCs/>
        <w:i w:val="0"/>
        <w:iCs w:val="0"/>
        <w:color w:val="000000"/>
        <w:sz w:val="24"/>
        <w:szCs w:val="24"/>
      </w:rPr>
    </w:lvl>
    <w:lvl w:ilvl="1">
      <w:start w:val="1"/>
      <w:numFmt w:val="decimal"/>
      <w:lvlText w:val="%1.%2."/>
      <w:lvlJc w:val="left"/>
      <w:pPr>
        <w:tabs>
          <w:tab w:val="num" w:pos="0"/>
        </w:tabs>
        <w:ind w:left="792" w:hanging="432"/>
      </w:pPr>
      <w:rPr>
        <w:rFonts w:ascii="Arial" w:hAnsi="Arial" w:cs="Arial"/>
        <w:b w:val="0"/>
        <w:bCs w:val="0"/>
        <w:strike w:val="0"/>
        <w:dstrike w:val="0"/>
        <w:sz w:val="22"/>
        <w:szCs w:val="22"/>
        <w:highlight w:val="yellow"/>
        <w:u w:val="single" w:color="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15:restartNumberingAfterBreak="0">
    <w:nsid w:val="01821532"/>
    <w:multiLevelType w:val="multilevel"/>
    <w:tmpl w:val="EB2470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3737BF3"/>
    <w:multiLevelType w:val="multilevel"/>
    <w:tmpl w:val="BDA284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03F04577"/>
    <w:multiLevelType w:val="multilevel"/>
    <w:tmpl w:val="5DCA7F7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040440EE"/>
    <w:multiLevelType w:val="multilevel"/>
    <w:tmpl w:val="3A32E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06232CB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09966D25"/>
    <w:multiLevelType w:val="multilevel"/>
    <w:tmpl w:val="02FA9C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0AD11685"/>
    <w:multiLevelType w:val="multilevel"/>
    <w:tmpl w:val="594631E2"/>
    <w:lvl w:ilvl="0">
      <w:start w:val="1"/>
      <w:numFmt w:val="decimal"/>
      <w:lvlText w:val="%1"/>
      <w:lvlJc w:val="left"/>
      <w:pPr>
        <w:ind w:left="360" w:hanging="360"/>
      </w:pPr>
      <w:rPr>
        <w:rFonts w:hint="default"/>
      </w:rPr>
    </w:lvl>
    <w:lvl w:ilvl="1">
      <w:start w:val="1"/>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39" w15:restartNumberingAfterBreak="0">
    <w:nsid w:val="0AEA5BB6"/>
    <w:multiLevelType w:val="multilevel"/>
    <w:tmpl w:val="611CD44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0B1C509A"/>
    <w:multiLevelType w:val="multilevel"/>
    <w:tmpl w:val="B80C4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0B364A1F"/>
    <w:multiLevelType w:val="multilevel"/>
    <w:tmpl w:val="93187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0B893563"/>
    <w:multiLevelType w:val="multilevel"/>
    <w:tmpl w:val="C5EC90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0C4D0593"/>
    <w:multiLevelType w:val="multilevel"/>
    <w:tmpl w:val="1CBCD0F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0CD04659"/>
    <w:multiLevelType w:val="multilevel"/>
    <w:tmpl w:val="1D92A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D355509"/>
    <w:multiLevelType w:val="multilevel"/>
    <w:tmpl w:val="10C0F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D407CED"/>
    <w:multiLevelType w:val="multilevel"/>
    <w:tmpl w:val="03EAA2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0D7C713D"/>
    <w:multiLevelType w:val="multilevel"/>
    <w:tmpl w:val="1E3A06F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0EF04A00"/>
    <w:multiLevelType w:val="multilevel"/>
    <w:tmpl w:val="43CC53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0F6D0C7A"/>
    <w:multiLevelType w:val="multilevel"/>
    <w:tmpl w:val="D04A5D8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0" w15:restartNumberingAfterBreak="0">
    <w:nsid w:val="11621FF0"/>
    <w:multiLevelType w:val="multilevel"/>
    <w:tmpl w:val="08B09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24C18E5"/>
    <w:multiLevelType w:val="multilevel"/>
    <w:tmpl w:val="9CC0E9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29B6F48"/>
    <w:multiLevelType w:val="multilevel"/>
    <w:tmpl w:val="B66AB3BE"/>
    <w:lvl w:ilvl="0">
      <w:start w:val="13"/>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3" w15:restartNumberingAfterBreak="0">
    <w:nsid w:val="12A74C1F"/>
    <w:multiLevelType w:val="multilevel"/>
    <w:tmpl w:val="167625C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4" w15:restartNumberingAfterBreak="0">
    <w:nsid w:val="12D47790"/>
    <w:multiLevelType w:val="multilevel"/>
    <w:tmpl w:val="41CEE93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13403377"/>
    <w:multiLevelType w:val="multilevel"/>
    <w:tmpl w:val="309E72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136D63AF"/>
    <w:multiLevelType w:val="multilevel"/>
    <w:tmpl w:val="DCF2CF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 w15:restartNumberingAfterBreak="0">
    <w:nsid w:val="147F7B2E"/>
    <w:multiLevelType w:val="multilevel"/>
    <w:tmpl w:val="A9049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15DA0756"/>
    <w:multiLevelType w:val="multilevel"/>
    <w:tmpl w:val="381AAA9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 w15:restartNumberingAfterBreak="0">
    <w:nsid w:val="15E64FDD"/>
    <w:multiLevelType w:val="multilevel"/>
    <w:tmpl w:val="0415001F"/>
    <w:lvl w:ilvl="0">
      <w:start w:val="1"/>
      <w:numFmt w:val="decimal"/>
      <w:lvlText w:val="%1."/>
      <w:lvlJc w:val="left"/>
      <w:pPr>
        <w:ind w:left="360" w:hanging="360"/>
      </w:pPr>
      <w:rPr>
        <w:rFonts w:hint="default"/>
        <w:b/>
        <w:bCs/>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16196A7B"/>
    <w:multiLevelType w:val="multilevel"/>
    <w:tmpl w:val="6B9A86A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1" w15:restartNumberingAfterBreak="0">
    <w:nsid w:val="19755569"/>
    <w:multiLevelType w:val="multilevel"/>
    <w:tmpl w:val="B5A2BAD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1A06119F"/>
    <w:multiLevelType w:val="multilevel"/>
    <w:tmpl w:val="6DBC6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1C7567F2"/>
    <w:multiLevelType w:val="multilevel"/>
    <w:tmpl w:val="CE040F9C"/>
    <w:lvl w:ilvl="0">
      <w:start w:val="6"/>
      <w:numFmt w:val="decimal"/>
      <w:lvlText w:val="%1"/>
      <w:lvlJc w:val="left"/>
      <w:pPr>
        <w:ind w:left="360" w:hanging="360"/>
      </w:pPr>
      <w:rPr>
        <w:rFonts w:hint="default"/>
      </w:rPr>
    </w:lvl>
    <w:lvl w:ilvl="1">
      <w:start w:val="1"/>
      <w:numFmt w:val="decimal"/>
      <w:lvlText w:val="%1.%2"/>
      <w:lvlJc w:val="left"/>
      <w:pPr>
        <w:ind w:left="930" w:hanging="360"/>
      </w:pPr>
      <w:rPr>
        <w:rFonts w:asciiTheme="minorHAnsi" w:hAnsiTheme="minorHAnsi" w:cstheme="minorHAnsi" w:hint="default"/>
        <w:sz w:val="22"/>
        <w:szCs w:val="22"/>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64" w15:restartNumberingAfterBreak="0">
    <w:nsid w:val="1EA7175E"/>
    <w:multiLevelType w:val="multilevel"/>
    <w:tmpl w:val="3208C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1EAD0100"/>
    <w:multiLevelType w:val="multilevel"/>
    <w:tmpl w:val="842E36D4"/>
    <w:lvl w:ilvl="0">
      <w:start w:val="1"/>
      <w:numFmt w:val="decimal"/>
      <w:lvlText w:val="%1."/>
      <w:lvlJc w:val="left"/>
      <w:pPr>
        <w:ind w:left="360" w:hanging="360"/>
      </w:pPr>
      <w:rPr>
        <w:rFonts w:asciiTheme="minorHAnsi" w:hAnsiTheme="minorHAnsi" w:cstheme="minorHAnsi" w:hint="default"/>
        <w:b/>
        <w:bCs/>
        <w:sz w:val="22"/>
        <w:szCs w:val="22"/>
      </w:rPr>
    </w:lvl>
    <w:lvl w:ilvl="1">
      <w:start w:val="1"/>
      <w:numFmt w:val="decimal"/>
      <w:lvlText w:val="%1.%2."/>
      <w:lvlJc w:val="left"/>
      <w:pPr>
        <w:ind w:left="792" w:hanging="432"/>
      </w:pPr>
      <w:rPr>
        <w:rFonts w:asciiTheme="minorHAnsi" w:hAnsiTheme="minorHAnsi" w:cstheme="minorHAnsi"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1F647F95"/>
    <w:multiLevelType w:val="multilevel"/>
    <w:tmpl w:val="9EEC3B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1F6B15D3"/>
    <w:multiLevelType w:val="multilevel"/>
    <w:tmpl w:val="FA0E7A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20051D89"/>
    <w:multiLevelType w:val="multilevel"/>
    <w:tmpl w:val="86B2C8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210C75BF"/>
    <w:multiLevelType w:val="multilevel"/>
    <w:tmpl w:val="CC323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21766E7F"/>
    <w:multiLevelType w:val="multilevel"/>
    <w:tmpl w:val="A87E535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22780FDA"/>
    <w:multiLevelType w:val="multilevel"/>
    <w:tmpl w:val="FC74B9D6"/>
    <w:name w:val="WW8Num23"/>
    <w:lvl w:ilvl="0">
      <w:start w:val="1"/>
      <w:numFmt w:val="decimal"/>
      <w:lvlText w:val="%1."/>
      <w:lvlJc w:val="left"/>
      <w:pPr>
        <w:tabs>
          <w:tab w:val="num" w:pos="0"/>
        </w:tabs>
        <w:ind w:left="360" w:hanging="360"/>
      </w:pPr>
      <w:rPr>
        <w:rFonts w:ascii="Arial" w:hAnsi="Arial" w:cs="Arial" w:hint="default"/>
        <w:b w:val="0"/>
        <w:bCs/>
        <w:sz w:val="18"/>
        <w:szCs w:val="18"/>
      </w:rPr>
    </w:lvl>
    <w:lvl w:ilvl="1">
      <w:start w:val="1"/>
      <w:numFmt w:val="decimal"/>
      <w:lvlText w:val="%1.%2."/>
      <w:lvlJc w:val="left"/>
      <w:pPr>
        <w:tabs>
          <w:tab w:val="num" w:pos="0"/>
        </w:tabs>
        <w:ind w:left="792" w:hanging="432"/>
      </w:pPr>
      <w:rPr>
        <w:rFonts w:asciiTheme="minorHAnsi" w:hAnsiTheme="minorHAnsi" w:cstheme="minorHAnsi" w:hint="default"/>
        <w:b w:val="0"/>
        <w:bCs w:val="0"/>
        <w:sz w:val="22"/>
        <w:szCs w:val="22"/>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2" w15:restartNumberingAfterBreak="0">
    <w:nsid w:val="22F8459E"/>
    <w:multiLevelType w:val="multilevel"/>
    <w:tmpl w:val="F8A8F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24521E31"/>
    <w:multiLevelType w:val="multilevel"/>
    <w:tmpl w:val="CC323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24C66D5A"/>
    <w:multiLevelType w:val="multilevel"/>
    <w:tmpl w:val="842E36D4"/>
    <w:lvl w:ilvl="0">
      <w:start w:val="1"/>
      <w:numFmt w:val="decimal"/>
      <w:lvlText w:val="%1."/>
      <w:lvlJc w:val="left"/>
      <w:pPr>
        <w:ind w:left="360" w:hanging="360"/>
      </w:pPr>
      <w:rPr>
        <w:rFonts w:asciiTheme="minorHAnsi" w:hAnsiTheme="minorHAnsi" w:cstheme="minorHAnsi" w:hint="default"/>
        <w:b/>
        <w:bCs/>
        <w:sz w:val="22"/>
        <w:szCs w:val="22"/>
      </w:rPr>
    </w:lvl>
    <w:lvl w:ilvl="1">
      <w:start w:val="1"/>
      <w:numFmt w:val="decimal"/>
      <w:lvlText w:val="%1.%2."/>
      <w:lvlJc w:val="left"/>
      <w:pPr>
        <w:ind w:left="792" w:hanging="432"/>
      </w:pPr>
      <w:rPr>
        <w:rFonts w:asciiTheme="minorHAnsi" w:hAnsiTheme="minorHAnsi" w:cstheme="minorHAnsi"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2569559E"/>
    <w:multiLevelType w:val="multilevel"/>
    <w:tmpl w:val="B15CC6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26D02B2B"/>
    <w:multiLevelType w:val="multilevel"/>
    <w:tmpl w:val="B888E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29527C94"/>
    <w:multiLevelType w:val="multilevel"/>
    <w:tmpl w:val="05FE1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297E7CFB"/>
    <w:multiLevelType w:val="multilevel"/>
    <w:tmpl w:val="1B001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29F01C1D"/>
    <w:multiLevelType w:val="multilevel"/>
    <w:tmpl w:val="7B502E0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0" w15:restartNumberingAfterBreak="0">
    <w:nsid w:val="2CBD1062"/>
    <w:multiLevelType w:val="multilevel"/>
    <w:tmpl w:val="7A7EB2F6"/>
    <w:lvl w:ilvl="0">
      <w:start w:val="5"/>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81" w15:restartNumberingAfterBreak="0">
    <w:nsid w:val="2DE42F7B"/>
    <w:multiLevelType w:val="multilevel"/>
    <w:tmpl w:val="894CC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2F1F6AC1"/>
    <w:multiLevelType w:val="multilevel"/>
    <w:tmpl w:val="5ED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2F7142AD"/>
    <w:multiLevelType w:val="multilevel"/>
    <w:tmpl w:val="8AFC63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31BC297A"/>
    <w:multiLevelType w:val="multilevel"/>
    <w:tmpl w:val="D1040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31F660A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32047B28"/>
    <w:multiLevelType w:val="multilevel"/>
    <w:tmpl w:val="FCFA9C02"/>
    <w:lvl w:ilvl="0">
      <w:start w:val="3"/>
      <w:numFmt w:val="decimal"/>
      <w:lvlText w:val="%1"/>
      <w:lvlJc w:val="left"/>
      <w:pPr>
        <w:ind w:left="360" w:hanging="360"/>
      </w:pPr>
      <w:rPr>
        <w:rFonts w:hint="default"/>
      </w:rPr>
    </w:lvl>
    <w:lvl w:ilvl="1">
      <w:start w:val="1"/>
      <w:numFmt w:val="decimal"/>
      <w:lvlText w:val="%1.%2"/>
      <w:lvlJc w:val="left"/>
      <w:pPr>
        <w:ind w:left="930" w:hanging="360"/>
      </w:pPr>
      <w:rPr>
        <w:rFonts w:asciiTheme="minorHAnsi" w:hAnsiTheme="minorHAnsi" w:cstheme="minorHAnsi" w:hint="default"/>
        <w:sz w:val="22"/>
        <w:szCs w:val="22"/>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87" w15:restartNumberingAfterBreak="0">
    <w:nsid w:val="34D16AAE"/>
    <w:multiLevelType w:val="multilevel"/>
    <w:tmpl w:val="C64030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36412589"/>
    <w:multiLevelType w:val="hybridMultilevel"/>
    <w:tmpl w:val="C8C2665A"/>
    <w:name w:val="WW8Num2322"/>
    <w:lvl w:ilvl="0" w:tplc="10CEF16E">
      <w:start w:val="1"/>
      <w:numFmt w:val="bullet"/>
      <w:lvlText w:val=""/>
      <w:lvlJc w:val="left"/>
      <w:pPr>
        <w:ind w:left="768"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36C84B14"/>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36EE7B3A"/>
    <w:multiLevelType w:val="hybridMultilevel"/>
    <w:tmpl w:val="5FDA91E8"/>
    <w:name w:val="WW8Num172"/>
    <w:lvl w:ilvl="0" w:tplc="843691F0">
      <w:start w:val="3"/>
      <w:numFmt w:val="lowerLetter"/>
      <w:lvlText w:val="%1)"/>
      <w:lvlJc w:val="left"/>
      <w:pPr>
        <w:ind w:left="14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3874051E"/>
    <w:multiLevelType w:val="multilevel"/>
    <w:tmpl w:val="216A5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39471171"/>
    <w:multiLevelType w:val="multilevel"/>
    <w:tmpl w:val="B98839F6"/>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3A8F3C23"/>
    <w:multiLevelType w:val="multilevel"/>
    <w:tmpl w:val="8012BA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3BB00651"/>
    <w:multiLevelType w:val="multilevel"/>
    <w:tmpl w:val="17846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3BC40BAF"/>
    <w:multiLevelType w:val="multilevel"/>
    <w:tmpl w:val="F3F49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3BC93FC2"/>
    <w:multiLevelType w:val="multilevel"/>
    <w:tmpl w:val="8C808C8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7" w15:restartNumberingAfterBreak="0">
    <w:nsid w:val="3E1731C7"/>
    <w:multiLevelType w:val="multilevel"/>
    <w:tmpl w:val="95AA44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8" w15:restartNumberingAfterBreak="0">
    <w:nsid w:val="3F874E22"/>
    <w:multiLevelType w:val="multilevel"/>
    <w:tmpl w:val="4D926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42207618"/>
    <w:multiLevelType w:val="multilevel"/>
    <w:tmpl w:val="ABCC4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43D34860"/>
    <w:multiLevelType w:val="multilevel"/>
    <w:tmpl w:val="A6E0533A"/>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1" w15:restartNumberingAfterBreak="0">
    <w:nsid w:val="45977946"/>
    <w:multiLevelType w:val="multilevel"/>
    <w:tmpl w:val="953A72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2" w15:restartNumberingAfterBreak="0">
    <w:nsid w:val="472A6A11"/>
    <w:multiLevelType w:val="multilevel"/>
    <w:tmpl w:val="CC323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4CD423D2"/>
    <w:multiLevelType w:val="multilevel"/>
    <w:tmpl w:val="B718B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50231AF9"/>
    <w:multiLevelType w:val="multilevel"/>
    <w:tmpl w:val="1340B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50A636BC"/>
    <w:multiLevelType w:val="multilevel"/>
    <w:tmpl w:val="03A4EC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52C469B8"/>
    <w:multiLevelType w:val="multilevel"/>
    <w:tmpl w:val="0594732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7" w15:restartNumberingAfterBreak="0">
    <w:nsid w:val="537E4490"/>
    <w:multiLevelType w:val="multilevel"/>
    <w:tmpl w:val="23ACFCDC"/>
    <w:lvl w:ilvl="0">
      <w:start w:val="2"/>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108" w15:restartNumberingAfterBreak="0">
    <w:nsid w:val="54B60D3C"/>
    <w:multiLevelType w:val="multilevel"/>
    <w:tmpl w:val="DC7ACE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55B129FF"/>
    <w:multiLevelType w:val="multilevel"/>
    <w:tmpl w:val="9D542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55C64C6B"/>
    <w:multiLevelType w:val="multilevel"/>
    <w:tmpl w:val="BBFC69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1" w15:restartNumberingAfterBreak="0">
    <w:nsid w:val="56DC0DF3"/>
    <w:multiLevelType w:val="multilevel"/>
    <w:tmpl w:val="D16EE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56EB3CD9"/>
    <w:multiLevelType w:val="multilevel"/>
    <w:tmpl w:val="E2845D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3" w15:restartNumberingAfterBreak="0">
    <w:nsid w:val="57076941"/>
    <w:multiLevelType w:val="multilevel"/>
    <w:tmpl w:val="6EC618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4" w15:restartNumberingAfterBreak="0">
    <w:nsid w:val="58126C5D"/>
    <w:multiLevelType w:val="multilevel"/>
    <w:tmpl w:val="F4BA44E8"/>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5" w15:restartNumberingAfterBreak="0">
    <w:nsid w:val="59625BFB"/>
    <w:multiLevelType w:val="multilevel"/>
    <w:tmpl w:val="00A29316"/>
    <w:lvl w:ilvl="0">
      <w:start w:val="16"/>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6" w15:restartNumberingAfterBreak="0">
    <w:nsid w:val="59932A5E"/>
    <w:multiLevelType w:val="multilevel"/>
    <w:tmpl w:val="383837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5A052E58"/>
    <w:multiLevelType w:val="multilevel"/>
    <w:tmpl w:val="2766B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5AEF4D4E"/>
    <w:multiLevelType w:val="multilevel"/>
    <w:tmpl w:val="D04A5D8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9" w15:restartNumberingAfterBreak="0">
    <w:nsid w:val="5B2203BB"/>
    <w:multiLevelType w:val="multilevel"/>
    <w:tmpl w:val="90AC793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0" w15:restartNumberingAfterBreak="0">
    <w:nsid w:val="5C9B6504"/>
    <w:multiLevelType w:val="multilevel"/>
    <w:tmpl w:val="12C08E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1" w15:restartNumberingAfterBreak="0">
    <w:nsid w:val="5CF4524E"/>
    <w:multiLevelType w:val="multilevel"/>
    <w:tmpl w:val="A86CC1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2" w15:restartNumberingAfterBreak="0">
    <w:nsid w:val="5D2B7EC3"/>
    <w:multiLevelType w:val="multilevel"/>
    <w:tmpl w:val="8036FF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5EC33959"/>
    <w:multiLevelType w:val="multilevel"/>
    <w:tmpl w:val="F4E48F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Calibri" w:hAnsi="Calibri" w:cs="Calibri" w:hint="default"/>
        <w:sz w:val="22"/>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5F8E1930"/>
    <w:multiLevelType w:val="multilevel"/>
    <w:tmpl w:val="842E36D4"/>
    <w:lvl w:ilvl="0">
      <w:start w:val="1"/>
      <w:numFmt w:val="decimal"/>
      <w:lvlText w:val="%1."/>
      <w:lvlJc w:val="left"/>
      <w:pPr>
        <w:ind w:left="360" w:hanging="360"/>
      </w:pPr>
      <w:rPr>
        <w:rFonts w:asciiTheme="minorHAnsi" w:hAnsiTheme="minorHAnsi" w:cstheme="minorHAnsi" w:hint="default"/>
        <w:b/>
        <w:bCs/>
        <w:sz w:val="22"/>
        <w:szCs w:val="22"/>
      </w:rPr>
    </w:lvl>
    <w:lvl w:ilvl="1">
      <w:start w:val="1"/>
      <w:numFmt w:val="decimal"/>
      <w:lvlText w:val="%1.%2."/>
      <w:lvlJc w:val="left"/>
      <w:pPr>
        <w:ind w:left="792" w:hanging="432"/>
      </w:pPr>
      <w:rPr>
        <w:rFonts w:asciiTheme="minorHAnsi" w:hAnsiTheme="minorHAnsi" w:cstheme="minorHAnsi"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61664E6D"/>
    <w:multiLevelType w:val="multilevel"/>
    <w:tmpl w:val="FBCEC0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6" w15:restartNumberingAfterBreak="0">
    <w:nsid w:val="644F72E0"/>
    <w:multiLevelType w:val="multilevel"/>
    <w:tmpl w:val="CC323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64A27883"/>
    <w:multiLevelType w:val="multilevel"/>
    <w:tmpl w:val="1C101C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66033D11"/>
    <w:multiLevelType w:val="multilevel"/>
    <w:tmpl w:val="E3142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666D2914"/>
    <w:multiLevelType w:val="multilevel"/>
    <w:tmpl w:val="3878C71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0" w15:restartNumberingAfterBreak="0">
    <w:nsid w:val="6888665C"/>
    <w:multiLevelType w:val="multilevel"/>
    <w:tmpl w:val="5B90155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1" w15:restartNumberingAfterBreak="0">
    <w:nsid w:val="69930367"/>
    <w:multiLevelType w:val="multilevel"/>
    <w:tmpl w:val="8990C31C"/>
    <w:lvl w:ilvl="0">
      <w:start w:val="1"/>
      <w:numFmt w:val="decimal"/>
      <w:lvlText w:val="%1"/>
      <w:lvlJc w:val="left"/>
      <w:pPr>
        <w:ind w:left="444" w:hanging="444"/>
      </w:pPr>
      <w:rPr>
        <w:rFonts w:hint="default"/>
      </w:rPr>
    </w:lvl>
    <w:lvl w:ilvl="1">
      <w:start w:val="3"/>
      <w:numFmt w:val="decimal"/>
      <w:lvlText w:val="%1.%2"/>
      <w:lvlJc w:val="left"/>
      <w:pPr>
        <w:ind w:left="406" w:hanging="444"/>
      </w:pPr>
      <w:rPr>
        <w:rFonts w:hint="default"/>
      </w:rPr>
    </w:lvl>
    <w:lvl w:ilvl="2">
      <w:start w:val="1"/>
      <w:numFmt w:val="decimal"/>
      <w:lvlText w:val="%1.%2.%3"/>
      <w:lvlJc w:val="left"/>
      <w:pPr>
        <w:ind w:left="644" w:hanging="720"/>
      </w:pPr>
      <w:rPr>
        <w:rFonts w:hint="default"/>
      </w:rPr>
    </w:lvl>
    <w:lvl w:ilvl="3">
      <w:start w:val="1"/>
      <w:numFmt w:val="decimal"/>
      <w:lvlText w:val="%1.%2.%3.%4"/>
      <w:lvlJc w:val="left"/>
      <w:pPr>
        <w:ind w:left="606" w:hanging="720"/>
      </w:pPr>
      <w:rPr>
        <w:rFonts w:hint="default"/>
      </w:rPr>
    </w:lvl>
    <w:lvl w:ilvl="4">
      <w:start w:val="1"/>
      <w:numFmt w:val="decimal"/>
      <w:lvlText w:val="%1.%2.%3.%4.%5"/>
      <w:lvlJc w:val="left"/>
      <w:pPr>
        <w:ind w:left="928" w:hanging="1080"/>
      </w:pPr>
      <w:rPr>
        <w:rFonts w:hint="default"/>
      </w:rPr>
    </w:lvl>
    <w:lvl w:ilvl="5">
      <w:start w:val="1"/>
      <w:numFmt w:val="decimal"/>
      <w:lvlText w:val="%1.%2.%3.%4.%5.%6"/>
      <w:lvlJc w:val="left"/>
      <w:pPr>
        <w:ind w:left="890" w:hanging="1080"/>
      </w:pPr>
      <w:rPr>
        <w:rFonts w:hint="default"/>
      </w:rPr>
    </w:lvl>
    <w:lvl w:ilvl="6">
      <w:start w:val="1"/>
      <w:numFmt w:val="decimal"/>
      <w:lvlText w:val="%1.%2.%3.%4.%5.%6.%7"/>
      <w:lvlJc w:val="left"/>
      <w:pPr>
        <w:ind w:left="1212" w:hanging="1440"/>
      </w:pPr>
      <w:rPr>
        <w:rFonts w:hint="default"/>
      </w:rPr>
    </w:lvl>
    <w:lvl w:ilvl="7">
      <w:start w:val="1"/>
      <w:numFmt w:val="decimal"/>
      <w:lvlText w:val="%1.%2.%3.%4.%5.%6.%7.%8"/>
      <w:lvlJc w:val="left"/>
      <w:pPr>
        <w:ind w:left="1174" w:hanging="1440"/>
      </w:pPr>
      <w:rPr>
        <w:rFonts w:hint="default"/>
      </w:rPr>
    </w:lvl>
    <w:lvl w:ilvl="8">
      <w:start w:val="1"/>
      <w:numFmt w:val="decimal"/>
      <w:lvlText w:val="%1.%2.%3.%4.%5.%6.%7.%8.%9"/>
      <w:lvlJc w:val="left"/>
      <w:pPr>
        <w:ind w:left="1136" w:hanging="1440"/>
      </w:pPr>
      <w:rPr>
        <w:rFonts w:hint="default"/>
      </w:rPr>
    </w:lvl>
  </w:abstractNum>
  <w:abstractNum w:abstractNumId="132" w15:restartNumberingAfterBreak="0">
    <w:nsid w:val="6A0A428F"/>
    <w:multiLevelType w:val="multilevel"/>
    <w:tmpl w:val="321828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6CFE1AE7"/>
    <w:multiLevelType w:val="multilevel"/>
    <w:tmpl w:val="7C041BEE"/>
    <w:lvl w:ilvl="0">
      <w:start w:val="1"/>
      <w:numFmt w:val="decimal"/>
      <w:lvlText w:val="%1."/>
      <w:lvlJc w:val="left"/>
      <w:pPr>
        <w:tabs>
          <w:tab w:val="num" w:pos="720"/>
        </w:tabs>
        <w:ind w:left="720" w:hanging="360"/>
      </w:pPr>
      <w:rPr>
        <w:rFonts w:asciiTheme="minorHAnsi" w:hAnsiTheme="minorHAnsi" w:cstheme="minorHAnsi" w:hint="default"/>
        <w:b/>
        <w:bCs/>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6D620A7A"/>
    <w:multiLevelType w:val="multilevel"/>
    <w:tmpl w:val="4774B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6E2371D3"/>
    <w:multiLevelType w:val="multilevel"/>
    <w:tmpl w:val="DF0EB7B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6" w15:restartNumberingAfterBreak="0">
    <w:nsid w:val="6EA74612"/>
    <w:multiLevelType w:val="multilevel"/>
    <w:tmpl w:val="B80C4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6EA86B87"/>
    <w:multiLevelType w:val="multilevel"/>
    <w:tmpl w:val="DE8E84C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8" w15:restartNumberingAfterBreak="0">
    <w:nsid w:val="6F986AB0"/>
    <w:multiLevelType w:val="multilevel"/>
    <w:tmpl w:val="5E8219B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707D2FC0"/>
    <w:multiLevelType w:val="multilevel"/>
    <w:tmpl w:val="0C50C9F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70E67EE7"/>
    <w:multiLevelType w:val="multilevel"/>
    <w:tmpl w:val="4BD475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728240B6"/>
    <w:multiLevelType w:val="multilevel"/>
    <w:tmpl w:val="838AE3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2" w15:restartNumberingAfterBreak="0">
    <w:nsid w:val="741D3DE0"/>
    <w:multiLevelType w:val="multilevel"/>
    <w:tmpl w:val="FBD83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744C4DBF"/>
    <w:multiLevelType w:val="multilevel"/>
    <w:tmpl w:val="E146D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74B17B1E"/>
    <w:multiLevelType w:val="multilevel"/>
    <w:tmpl w:val="DDFC9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74E96EF8"/>
    <w:multiLevelType w:val="multilevel"/>
    <w:tmpl w:val="ED487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751034DA"/>
    <w:multiLevelType w:val="multilevel"/>
    <w:tmpl w:val="A5F2A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75A21B8D"/>
    <w:multiLevelType w:val="multilevel"/>
    <w:tmpl w:val="4680E7BE"/>
    <w:lvl w:ilvl="0">
      <w:start w:val="7"/>
      <w:numFmt w:val="decimal"/>
      <w:lvlText w:val="%1"/>
      <w:lvlJc w:val="left"/>
      <w:pPr>
        <w:ind w:left="360" w:hanging="360"/>
      </w:pPr>
      <w:rPr>
        <w:rFonts w:hint="default"/>
      </w:rPr>
    </w:lvl>
    <w:lvl w:ilvl="1">
      <w:start w:val="1"/>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148" w15:restartNumberingAfterBreak="0">
    <w:nsid w:val="7741443E"/>
    <w:multiLevelType w:val="multilevel"/>
    <w:tmpl w:val="9934D6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777C1EFE"/>
    <w:multiLevelType w:val="multilevel"/>
    <w:tmpl w:val="71706F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3.%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0" w15:restartNumberingAfterBreak="0">
    <w:nsid w:val="782F6B9D"/>
    <w:multiLevelType w:val="multilevel"/>
    <w:tmpl w:val="44840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78506A67"/>
    <w:multiLevelType w:val="multilevel"/>
    <w:tmpl w:val="60FAE8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7A722AE1"/>
    <w:multiLevelType w:val="multilevel"/>
    <w:tmpl w:val="842E36D4"/>
    <w:lvl w:ilvl="0">
      <w:start w:val="1"/>
      <w:numFmt w:val="decimal"/>
      <w:lvlText w:val="%1."/>
      <w:lvlJc w:val="left"/>
      <w:pPr>
        <w:ind w:left="360" w:hanging="360"/>
      </w:pPr>
      <w:rPr>
        <w:rFonts w:asciiTheme="minorHAnsi" w:hAnsiTheme="minorHAnsi" w:cstheme="minorHAnsi" w:hint="default"/>
        <w:b/>
        <w:bCs/>
        <w:sz w:val="22"/>
        <w:szCs w:val="22"/>
      </w:rPr>
    </w:lvl>
    <w:lvl w:ilvl="1">
      <w:start w:val="1"/>
      <w:numFmt w:val="decimal"/>
      <w:lvlText w:val="%1.%2."/>
      <w:lvlJc w:val="left"/>
      <w:pPr>
        <w:ind w:left="792" w:hanging="432"/>
      </w:pPr>
      <w:rPr>
        <w:rFonts w:asciiTheme="minorHAnsi" w:hAnsiTheme="minorHAnsi" w:cstheme="minorHAnsi"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3" w15:restartNumberingAfterBreak="0">
    <w:nsid w:val="7B220C3E"/>
    <w:multiLevelType w:val="hybridMultilevel"/>
    <w:tmpl w:val="09ECF24A"/>
    <w:name w:val="WW8Num232"/>
    <w:lvl w:ilvl="0" w:tplc="10CEF16E">
      <w:start w:val="1"/>
      <w:numFmt w:val="bullet"/>
      <w:lvlText w:val=""/>
      <w:lvlJc w:val="left"/>
      <w:pPr>
        <w:ind w:left="768"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15:restartNumberingAfterBreak="0">
    <w:nsid w:val="7C407ED5"/>
    <w:multiLevelType w:val="multilevel"/>
    <w:tmpl w:val="EAD6C2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5" w15:restartNumberingAfterBreak="0">
    <w:nsid w:val="7FA71029"/>
    <w:multiLevelType w:val="multilevel"/>
    <w:tmpl w:val="2AA09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56356859">
    <w:abstractNumId w:val="1"/>
  </w:num>
  <w:num w:numId="2" w16cid:durableId="213737525">
    <w:abstractNumId w:val="0"/>
  </w:num>
  <w:num w:numId="3" w16cid:durableId="167909780">
    <w:abstractNumId w:val="62"/>
  </w:num>
  <w:num w:numId="4" w16cid:durableId="279193655">
    <w:abstractNumId w:val="151"/>
  </w:num>
  <w:num w:numId="5" w16cid:durableId="1929121209">
    <w:abstractNumId w:val="33"/>
  </w:num>
  <w:num w:numId="6" w16cid:durableId="113133149">
    <w:abstractNumId w:val="51"/>
  </w:num>
  <w:num w:numId="7" w16cid:durableId="1461916608">
    <w:abstractNumId w:val="61"/>
  </w:num>
  <w:num w:numId="8" w16cid:durableId="1058238991">
    <w:abstractNumId w:val="133"/>
  </w:num>
  <w:num w:numId="9" w16cid:durableId="2011978172">
    <w:abstractNumId w:val="134"/>
  </w:num>
  <w:num w:numId="10" w16cid:durableId="826944873">
    <w:abstractNumId w:val="45"/>
  </w:num>
  <w:num w:numId="11" w16cid:durableId="763964752">
    <w:abstractNumId w:val="109"/>
  </w:num>
  <w:num w:numId="12" w16cid:durableId="1735424272">
    <w:abstractNumId w:val="50"/>
  </w:num>
  <w:num w:numId="13" w16cid:durableId="1032076474">
    <w:abstractNumId w:val="81"/>
  </w:num>
  <w:num w:numId="14" w16cid:durableId="1830095809">
    <w:abstractNumId w:val="94"/>
  </w:num>
  <w:num w:numId="15" w16cid:durableId="1657298749">
    <w:abstractNumId w:val="82"/>
  </w:num>
  <w:num w:numId="16" w16cid:durableId="1469546182">
    <w:abstractNumId w:val="146"/>
  </w:num>
  <w:num w:numId="17" w16cid:durableId="946547840">
    <w:abstractNumId w:val="35"/>
  </w:num>
  <w:num w:numId="18" w16cid:durableId="1016032563">
    <w:abstractNumId w:val="127"/>
  </w:num>
  <w:num w:numId="19" w16cid:durableId="346297783">
    <w:abstractNumId w:val="55"/>
  </w:num>
  <w:num w:numId="20" w16cid:durableId="1367100424">
    <w:abstractNumId w:val="87"/>
  </w:num>
  <w:num w:numId="21" w16cid:durableId="1132094946">
    <w:abstractNumId w:val="70"/>
  </w:num>
  <w:num w:numId="22" w16cid:durableId="1695426207">
    <w:abstractNumId w:val="155"/>
  </w:num>
  <w:num w:numId="23" w16cid:durableId="405079539">
    <w:abstractNumId w:val="104"/>
  </w:num>
  <w:num w:numId="24" w16cid:durableId="2094010251">
    <w:abstractNumId w:val="150"/>
  </w:num>
  <w:num w:numId="25" w16cid:durableId="1153058788">
    <w:abstractNumId w:val="44"/>
  </w:num>
  <w:num w:numId="26" w16cid:durableId="1776703718">
    <w:abstractNumId w:val="99"/>
  </w:num>
  <w:num w:numId="27" w16cid:durableId="1043478737">
    <w:abstractNumId w:val="77"/>
  </w:num>
  <w:num w:numId="28" w16cid:durableId="994142719">
    <w:abstractNumId w:val="123"/>
  </w:num>
  <w:num w:numId="29" w16cid:durableId="1079058253">
    <w:abstractNumId w:val="85"/>
  </w:num>
  <w:num w:numId="30" w16cid:durableId="2077243862">
    <w:abstractNumId w:val="36"/>
  </w:num>
  <w:num w:numId="31" w16cid:durableId="336276921">
    <w:abstractNumId w:val="64"/>
  </w:num>
  <w:num w:numId="32" w16cid:durableId="393772488">
    <w:abstractNumId w:val="60"/>
  </w:num>
  <w:num w:numId="33" w16cid:durableId="362174407">
    <w:abstractNumId w:val="129"/>
  </w:num>
  <w:num w:numId="34" w16cid:durableId="743144294">
    <w:abstractNumId w:val="34"/>
  </w:num>
  <w:num w:numId="35" w16cid:durableId="1231379191">
    <w:abstractNumId w:val="145"/>
  </w:num>
  <w:num w:numId="36" w16cid:durableId="1121067878">
    <w:abstractNumId w:val="84"/>
  </w:num>
  <w:num w:numId="37" w16cid:durableId="278952309">
    <w:abstractNumId w:val="91"/>
  </w:num>
  <w:num w:numId="38" w16cid:durableId="540433651">
    <w:abstractNumId w:val="89"/>
  </w:num>
  <w:num w:numId="39" w16cid:durableId="378281568">
    <w:abstractNumId w:val="93"/>
  </w:num>
  <w:num w:numId="40" w16cid:durableId="154880455">
    <w:abstractNumId w:val="57"/>
  </w:num>
  <w:num w:numId="41" w16cid:durableId="23021408">
    <w:abstractNumId w:val="40"/>
  </w:num>
  <w:num w:numId="42" w16cid:durableId="2029672362">
    <w:abstractNumId w:val="111"/>
  </w:num>
  <w:num w:numId="43" w16cid:durableId="608857560">
    <w:abstractNumId w:val="144"/>
  </w:num>
  <w:num w:numId="44" w16cid:durableId="1784838721">
    <w:abstractNumId w:val="143"/>
  </w:num>
  <w:num w:numId="45" w16cid:durableId="1700542857">
    <w:abstractNumId w:val="122"/>
  </w:num>
  <w:num w:numId="46" w16cid:durableId="910189714">
    <w:abstractNumId w:val="37"/>
  </w:num>
  <w:num w:numId="47" w16cid:durableId="1685746090">
    <w:abstractNumId w:val="140"/>
  </w:num>
  <w:num w:numId="48" w16cid:durableId="1126464794">
    <w:abstractNumId w:val="108"/>
  </w:num>
  <w:num w:numId="49" w16cid:durableId="445850193">
    <w:abstractNumId w:val="78"/>
  </w:num>
  <w:num w:numId="50" w16cid:durableId="659620969">
    <w:abstractNumId w:val="98"/>
  </w:num>
  <w:num w:numId="51" w16cid:durableId="1282687082">
    <w:abstractNumId w:val="132"/>
  </w:num>
  <w:num w:numId="52" w16cid:durableId="1652294883">
    <w:abstractNumId w:val="138"/>
  </w:num>
  <w:num w:numId="53" w16cid:durableId="775441420">
    <w:abstractNumId w:val="67"/>
  </w:num>
  <w:num w:numId="54" w16cid:durableId="1341350275">
    <w:abstractNumId w:val="68"/>
  </w:num>
  <w:num w:numId="55" w16cid:durableId="419763043">
    <w:abstractNumId w:val="75"/>
  </w:num>
  <w:num w:numId="56" w16cid:durableId="489948790">
    <w:abstractNumId w:val="142"/>
  </w:num>
  <w:num w:numId="57" w16cid:durableId="2121338936">
    <w:abstractNumId w:val="117"/>
  </w:num>
  <w:num w:numId="58" w16cid:durableId="1780373611">
    <w:abstractNumId w:val="128"/>
  </w:num>
  <w:num w:numId="59" w16cid:durableId="1308777548">
    <w:abstractNumId w:val="95"/>
  </w:num>
  <w:num w:numId="60" w16cid:durableId="1386642245">
    <w:abstractNumId w:val="72"/>
  </w:num>
  <w:num w:numId="61" w16cid:durableId="972783325">
    <w:abstractNumId w:val="103"/>
  </w:num>
  <w:num w:numId="62" w16cid:durableId="742066928">
    <w:abstractNumId w:val="102"/>
  </w:num>
  <w:num w:numId="63" w16cid:durableId="1168210020">
    <w:abstractNumId w:val="125"/>
  </w:num>
  <w:num w:numId="64" w16cid:durableId="94332804">
    <w:abstractNumId w:val="120"/>
  </w:num>
  <w:num w:numId="65" w16cid:durableId="155849511">
    <w:abstractNumId w:val="39"/>
  </w:num>
  <w:num w:numId="66" w16cid:durableId="1523085298">
    <w:abstractNumId w:val="141"/>
  </w:num>
  <w:num w:numId="67" w16cid:durableId="1586038306">
    <w:abstractNumId w:val="113"/>
  </w:num>
  <w:num w:numId="68" w16cid:durableId="1270041992">
    <w:abstractNumId w:val="154"/>
  </w:num>
  <w:num w:numId="69" w16cid:durableId="1103916547">
    <w:abstractNumId w:val="32"/>
  </w:num>
  <w:num w:numId="70" w16cid:durableId="2067213728">
    <w:abstractNumId w:val="83"/>
  </w:num>
  <w:num w:numId="71" w16cid:durableId="1257518602">
    <w:abstractNumId w:val="105"/>
  </w:num>
  <w:num w:numId="72" w16cid:durableId="3827431">
    <w:abstractNumId w:val="116"/>
  </w:num>
  <w:num w:numId="73" w16cid:durableId="1148281275">
    <w:abstractNumId w:val="148"/>
  </w:num>
  <w:num w:numId="74" w16cid:durableId="632447892">
    <w:abstractNumId w:val="42"/>
  </w:num>
  <w:num w:numId="75" w16cid:durableId="688602306">
    <w:abstractNumId w:val="139"/>
  </w:num>
  <w:num w:numId="76" w16cid:durableId="1226792886">
    <w:abstractNumId w:val="41"/>
  </w:num>
  <w:num w:numId="77" w16cid:durableId="1660040199">
    <w:abstractNumId w:val="76"/>
  </w:num>
  <w:num w:numId="78" w16cid:durableId="502549781">
    <w:abstractNumId w:val="97"/>
  </w:num>
  <w:num w:numId="79" w16cid:durableId="1399523523">
    <w:abstractNumId w:val="135"/>
  </w:num>
  <w:num w:numId="80" w16cid:durableId="145517472">
    <w:abstractNumId w:val="106"/>
  </w:num>
  <w:num w:numId="81" w16cid:durableId="813376714">
    <w:abstractNumId w:val="58"/>
  </w:num>
  <w:num w:numId="82" w16cid:durableId="8801765">
    <w:abstractNumId w:val="43"/>
  </w:num>
  <w:num w:numId="83" w16cid:durableId="1830052512">
    <w:abstractNumId w:val="121"/>
  </w:num>
  <w:num w:numId="84" w16cid:durableId="1720978291">
    <w:abstractNumId w:val="119"/>
  </w:num>
  <w:num w:numId="85" w16cid:durableId="2047487799">
    <w:abstractNumId w:val="137"/>
  </w:num>
  <w:num w:numId="86" w16cid:durableId="1602839570">
    <w:abstractNumId w:val="56"/>
  </w:num>
  <w:num w:numId="87" w16cid:durableId="1904019396">
    <w:abstractNumId w:val="101"/>
  </w:num>
  <w:num w:numId="88" w16cid:durableId="763920367">
    <w:abstractNumId w:val="54"/>
  </w:num>
  <w:num w:numId="89" w16cid:durableId="1908876469">
    <w:abstractNumId w:val="110"/>
  </w:num>
  <w:num w:numId="90" w16cid:durableId="328873102">
    <w:abstractNumId w:val="107"/>
  </w:num>
  <w:num w:numId="91" w16cid:durableId="2013288349">
    <w:abstractNumId w:val="86"/>
  </w:num>
  <w:num w:numId="92" w16cid:durableId="361633098">
    <w:abstractNumId w:val="80"/>
  </w:num>
  <w:num w:numId="93" w16cid:durableId="238253742">
    <w:abstractNumId w:val="63"/>
  </w:num>
  <w:num w:numId="94" w16cid:durableId="187839055">
    <w:abstractNumId w:val="52"/>
  </w:num>
  <w:num w:numId="95" w16cid:durableId="223182784">
    <w:abstractNumId w:val="115"/>
  </w:num>
  <w:num w:numId="96" w16cid:durableId="617644011">
    <w:abstractNumId w:val="96"/>
  </w:num>
  <w:num w:numId="97" w16cid:durableId="2112043193">
    <w:abstractNumId w:val="130"/>
  </w:num>
  <w:num w:numId="98" w16cid:durableId="1832983804">
    <w:abstractNumId w:val="79"/>
  </w:num>
  <w:num w:numId="99" w16cid:durableId="892934796">
    <w:abstractNumId w:val="53"/>
  </w:num>
  <w:num w:numId="100" w16cid:durableId="699549228">
    <w:abstractNumId w:val="100"/>
  </w:num>
  <w:num w:numId="101" w16cid:durableId="132605778">
    <w:abstractNumId w:val="112"/>
  </w:num>
  <w:num w:numId="102" w16cid:durableId="1757901742">
    <w:abstractNumId w:val="149"/>
  </w:num>
  <w:num w:numId="103" w16cid:durableId="1545752213">
    <w:abstractNumId w:val="131"/>
  </w:num>
  <w:num w:numId="104" w16cid:durableId="2127310394">
    <w:abstractNumId w:val="46"/>
  </w:num>
  <w:num w:numId="105" w16cid:durableId="876624045">
    <w:abstractNumId w:val="66"/>
  </w:num>
  <w:num w:numId="106" w16cid:durableId="1922249490">
    <w:abstractNumId w:val="147"/>
  </w:num>
  <w:num w:numId="107" w16cid:durableId="120729184">
    <w:abstractNumId w:val="114"/>
  </w:num>
  <w:num w:numId="108" w16cid:durableId="2070183929">
    <w:abstractNumId w:val="92"/>
  </w:num>
  <w:num w:numId="109" w16cid:durableId="440758125">
    <w:abstractNumId w:val="38"/>
  </w:num>
  <w:num w:numId="110" w16cid:durableId="1288394002">
    <w:abstractNumId w:val="49"/>
  </w:num>
  <w:num w:numId="111" w16cid:durableId="2032878334">
    <w:abstractNumId w:val="118"/>
  </w:num>
  <w:num w:numId="112" w16cid:durableId="616260716">
    <w:abstractNumId w:val="47"/>
  </w:num>
  <w:num w:numId="113" w16cid:durableId="1359625338">
    <w:abstractNumId w:val="48"/>
  </w:num>
  <w:num w:numId="114" w16cid:durableId="641470071">
    <w:abstractNumId w:val="59"/>
  </w:num>
  <w:num w:numId="115" w16cid:durableId="877624813">
    <w:abstractNumId w:val="152"/>
  </w:num>
  <w:num w:numId="116" w16cid:durableId="242225477">
    <w:abstractNumId w:val="65"/>
  </w:num>
  <w:num w:numId="117" w16cid:durableId="1418139973">
    <w:abstractNumId w:val="74"/>
  </w:num>
  <w:num w:numId="118" w16cid:durableId="73169011">
    <w:abstractNumId w:val="124"/>
  </w:num>
  <w:num w:numId="119" w16cid:durableId="1984890582">
    <w:abstractNumId w:val="136"/>
  </w:num>
  <w:num w:numId="120" w16cid:durableId="1800419819">
    <w:abstractNumId w:val="69"/>
  </w:num>
  <w:num w:numId="121" w16cid:durableId="1316907895">
    <w:abstractNumId w:val="126"/>
  </w:num>
  <w:num w:numId="122" w16cid:durableId="1673213426">
    <w:abstractNumId w:val="73"/>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1EA"/>
    <w:rsid w:val="00000DD2"/>
    <w:rsid w:val="00001E80"/>
    <w:rsid w:val="000034B8"/>
    <w:rsid w:val="00005A76"/>
    <w:rsid w:val="00007B0E"/>
    <w:rsid w:val="00014142"/>
    <w:rsid w:val="00015923"/>
    <w:rsid w:val="00015A5C"/>
    <w:rsid w:val="00016778"/>
    <w:rsid w:val="000177AE"/>
    <w:rsid w:val="00020F4A"/>
    <w:rsid w:val="000223D7"/>
    <w:rsid w:val="000239B0"/>
    <w:rsid w:val="0002590E"/>
    <w:rsid w:val="000336FB"/>
    <w:rsid w:val="000341E1"/>
    <w:rsid w:val="00035450"/>
    <w:rsid w:val="00036746"/>
    <w:rsid w:val="00036D8F"/>
    <w:rsid w:val="000374EC"/>
    <w:rsid w:val="00046682"/>
    <w:rsid w:val="00046CE5"/>
    <w:rsid w:val="00050F6D"/>
    <w:rsid w:val="00051A24"/>
    <w:rsid w:val="00052446"/>
    <w:rsid w:val="00054EC1"/>
    <w:rsid w:val="00054F2C"/>
    <w:rsid w:val="0005531A"/>
    <w:rsid w:val="000557E4"/>
    <w:rsid w:val="0005586B"/>
    <w:rsid w:val="000618E9"/>
    <w:rsid w:val="00063F14"/>
    <w:rsid w:val="00064156"/>
    <w:rsid w:val="00064691"/>
    <w:rsid w:val="00064E13"/>
    <w:rsid w:val="0006570C"/>
    <w:rsid w:val="0006644B"/>
    <w:rsid w:val="00071450"/>
    <w:rsid w:val="00074BB8"/>
    <w:rsid w:val="00075A49"/>
    <w:rsid w:val="00076897"/>
    <w:rsid w:val="000800E8"/>
    <w:rsid w:val="00080CF5"/>
    <w:rsid w:val="00084255"/>
    <w:rsid w:val="00084BBB"/>
    <w:rsid w:val="00084BBC"/>
    <w:rsid w:val="00085CA7"/>
    <w:rsid w:val="0008702F"/>
    <w:rsid w:val="00091BC0"/>
    <w:rsid w:val="00091ED9"/>
    <w:rsid w:val="0009234F"/>
    <w:rsid w:val="00093AC6"/>
    <w:rsid w:val="000943AF"/>
    <w:rsid w:val="00094F14"/>
    <w:rsid w:val="000971EA"/>
    <w:rsid w:val="00097352"/>
    <w:rsid w:val="00097439"/>
    <w:rsid w:val="000A05C7"/>
    <w:rsid w:val="000A18D5"/>
    <w:rsid w:val="000A54AD"/>
    <w:rsid w:val="000A7793"/>
    <w:rsid w:val="000B0632"/>
    <w:rsid w:val="000B10F8"/>
    <w:rsid w:val="000B7526"/>
    <w:rsid w:val="000C0399"/>
    <w:rsid w:val="000C056D"/>
    <w:rsid w:val="000C1936"/>
    <w:rsid w:val="000C268F"/>
    <w:rsid w:val="000C4BA7"/>
    <w:rsid w:val="000D066A"/>
    <w:rsid w:val="000D3662"/>
    <w:rsid w:val="000D7EEC"/>
    <w:rsid w:val="000E13A9"/>
    <w:rsid w:val="000E3BF5"/>
    <w:rsid w:val="000E553D"/>
    <w:rsid w:val="000E70D9"/>
    <w:rsid w:val="000F22BE"/>
    <w:rsid w:val="000F264E"/>
    <w:rsid w:val="000F3505"/>
    <w:rsid w:val="000F3A22"/>
    <w:rsid w:val="000F5A6C"/>
    <w:rsid w:val="000F6AB8"/>
    <w:rsid w:val="000F6B27"/>
    <w:rsid w:val="000F746D"/>
    <w:rsid w:val="000F7B2B"/>
    <w:rsid w:val="00101078"/>
    <w:rsid w:val="001020E3"/>
    <w:rsid w:val="00102723"/>
    <w:rsid w:val="001032ED"/>
    <w:rsid w:val="0010517D"/>
    <w:rsid w:val="001058C6"/>
    <w:rsid w:val="0010644B"/>
    <w:rsid w:val="001101C6"/>
    <w:rsid w:val="00110376"/>
    <w:rsid w:val="001122E4"/>
    <w:rsid w:val="00116142"/>
    <w:rsid w:val="00117A12"/>
    <w:rsid w:val="00120833"/>
    <w:rsid w:val="00120EC1"/>
    <w:rsid w:val="001243FA"/>
    <w:rsid w:val="00127451"/>
    <w:rsid w:val="00131561"/>
    <w:rsid w:val="001325E2"/>
    <w:rsid w:val="00133E4B"/>
    <w:rsid w:val="00134740"/>
    <w:rsid w:val="00142E8A"/>
    <w:rsid w:val="00150C03"/>
    <w:rsid w:val="00150FAF"/>
    <w:rsid w:val="0015337D"/>
    <w:rsid w:val="00155EDB"/>
    <w:rsid w:val="00155F25"/>
    <w:rsid w:val="001560DE"/>
    <w:rsid w:val="00156BFC"/>
    <w:rsid w:val="00160BD8"/>
    <w:rsid w:val="001614A7"/>
    <w:rsid w:val="00164256"/>
    <w:rsid w:val="00165DF8"/>
    <w:rsid w:val="00167948"/>
    <w:rsid w:val="00171C83"/>
    <w:rsid w:val="00172BA8"/>
    <w:rsid w:val="00174097"/>
    <w:rsid w:val="0017583F"/>
    <w:rsid w:val="00175D41"/>
    <w:rsid w:val="00184F6B"/>
    <w:rsid w:val="001874E8"/>
    <w:rsid w:val="00195070"/>
    <w:rsid w:val="00195B23"/>
    <w:rsid w:val="00197218"/>
    <w:rsid w:val="001A1643"/>
    <w:rsid w:val="001A1A30"/>
    <w:rsid w:val="001A206D"/>
    <w:rsid w:val="001A2C0A"/>
    <w:rsid w:val="001A3144"/>
    <w:rsid w:val="001A35FB"/>
    <w:rsid w:val="001A6EBF"/>
    <w:rsid w:val="001A79F3"/>
    <w:rsid w:val="001B186F"/>
    <w:rsid w:val="001B7A5F"/>
    <w:rsid w:val="001C4FBE"/>
    <w:rsid w:val="001C50FB"/>
    <w:rsid w:val="001C7737"/>
    <w:rsid w:val="001D3B2A"/>
    <w:rsid w:val="001D47CE"/>
    <w:rsid w:val="001D7BA4"/>
    <w:rsid w:val="001D7E20"/>
    <w:rsid w:val="001E23A8"/>
    <w:rsid w:val="001E2CE0"/>
    <w:rsid w:val="001E2DBE"/>
    <w:rsid w:val="001E3D2C"/>
    <w:rsid w:val="001E7605"/>
    <w:rsid w:val="001F2CFA"/>
    <w:rsid w:val="001F2ED3"/>
    <w:rsid w:val="002005D9"/>
    <w:rsid w:val="00201D3F"/>
    <w:rsid w:val="00201DA4"/>
    <w:rsid w:val="0020351F"/>
    <w:rsid w:val="00203E75"/>
    <w:rsid w:val="0020423B"/>
    <w:rsid w:val="002052E8"/>
    <w:rsid w:val="00206FF7"/>
    <w:rsid w:val="00207FC2"/>
    <w:rsid w:val="0021269B"/>
    <w:rsid w:val="00213120"/>
    <w:rsid w:val="00214503"/>
    <w:rsid w:val="0021600A"/>
    <w:rsid w:val="0021607D"/>
    <w:rsid w:val="00216FD8"/>
    <w:rsid w:val="0022167A"/>
    <w:rsid w:val="002243BF"/>
    <w:rsid w:val="002303A2"/>
    <w:rsid w:val="002342B8"/>
    <w:rsid w:val="00242B37"/>
    <w:rsid w:val="00242F8C"/>
    <w:rsid w:val="002430CE"/>
    <w:rsid w:val="0024310F"/>
    <w:rsid w:val="00244BD1"/>
    <w:rsid w:val="00245B51"/>
    <w:rsid w:val="00247018"/>
    <w:rsid w:val="002475D1"/>
    <w:rsid w:val="0025142F"/>
    <w:rsid w:val="00251EA7"/>
    <w:rsid w:val="00252DEC"/>
    <w:rsid w:val="00253FB5"/>
    <w:rsid w:val="002560BA"/>
    <w:rsid w:val="00256C90"/>
    <w:rsid w:val="00257249"/>
    <w:rsid w:val="00262748"/>
    <w:rsid w:val="00263D17"/>
    <w:rsid w:val="00266FAA"/>
    <w:rsid w:val="00270C0B"/>
    <w:rsid w:val="00271B2F"/>
    <w:rsid w:val="00274045"/>
    <w:rsid w:val="00274FE5"/>
    <w:rsid w:val="00276F87"/>
    <w:rsid w:val="002804E3"/>
    <w:rsid w:val="0028094C"/>
    <w:rsid w:val="0028210D"/>
    <w:rsid w:val="00283261"/>
    <w:rsid w:val="00285D0F"/>
    <w:rsid w:val="00286B80"/>
    <w:rsid w:val="00290127"/>
    <w:rsid w:val="00291A53"/>
    <w:rsid w:val="0029236F"/>
    <w:rsid w:val="00292456"/>
    <w:rsid w:val="00295C02"/>
    <w:rsid w:val="0029712C"/>
    <w:rsid w:val="002A26F6"/>
    <w:rsid w:val="002A3ECF"/>
    <w:rsid w:val="002A6806"/>
    <w:rsid w:val="002A789A"/>
    <w:rsid w:val="002A78CC"/>
    <w:rsid w:val="002B0873"/>
    <w:rsid w:val="002B40B7"/>
    <w:rsid w:val="002B60F0"/>
    <w:rsid w:val="002B70F5"/>
    <w:rsid w:val="002B7262"/>
    <w:rsid w:val="002C29D1"/>
    <w:rsid w:val="002C3ABD"/>
    <w:rsid w:val="002C48B9"/>
    <w:rsid w:val="002C5086"/>
    <w:rsid w:val="002C5D7E"/>
    <w:rsid w:val="002C6044"/>
    <w:rsid w:val="002C7E80"/>
    <w:rsid w:val="002C7F6B"/>
    <w:rsid w:val="002D00C3"/>
    <w:rsid w:val="002D0737"/>
    <w:rsid w:val="002D084D"/>
    <w:rsid w:val="002D3824"/>
    <w:rsid w:val="002D4420"/>
    <w:rsid w:val="002D6F5B"/>
    <w:rsid w:val="002D6F99"/>
    <w:rsid w:val="002E0878"/>
    <w:rsid w:val="002E0934"/>
    <w:rsid w:val="002E206E"/>
    <w:rsid w:val="002E6317"/>
    <w:rsid w:val="002E647D"/>
    <w:rsid w:val="002F1993"/>
    <w:rsid w:val="002F3408"/>
    <w:rsid w:val="002F4BB4"/>
    <w:rsid w:val="002F5DC9"/>
    <w:rsid w:val="002F66AD"/>
    <w:rsid w:val="00300A25"/>
    <w:rsid w:val="003016BE"/>
    <w:rsid w:val="00302BF7"/>
    <w:rsid w:val="00302EB2"/>
    <w:rsid w:val="00303A6C"/>
    <w:rsid w:val="00303B6C"/>
    <w:rsid w:val="00304457"/>
    <w:rsid w:val="00304C05"/>
    <w:rsid w:val="00306EB3"/>
    <w:rsid w:val="003144B3"/>
    <w:rsid w:val="00316145"/>
    <w:rsid w:val="00321CBC"/>
    <w:rsid w:val="003236F2"/>
    <w:rsid w:val="00323707"/>
    <w:rsid w:val="00323822"/>
    <w:rsid w:val="00334874"/>
    <w:rsid w:val="00337805"/>
    <w:rsid w:val="00340CE7"/>
    <w:rsid w:val="0034115F"/>
    <w:rsid w:val="003422CB"/>
    <w:rsid w:val="00343397"/>
    <w:rsid w:val="00344E88"/>
    <w:rsid w:val="00347068"/>
    <w:rsid w:val="00347637"/>
    <w:rsid w:val="003500E8"/>
    <w:rsid w:val="00350153"/>
    <w:rsid w:val="00350FF3"/>
    <w:rsid w:val="00354A81"/>
    <w:rsid w:val="00354EEB"/>
    <w:rsid w:val="003554B2"/>
    <w:rsid w:val="0035552A"/>
    <w:rsid w:val="003561B5"/>
    <w:rsid w:val="00357E8C"/>
    <w:rsid w:val="00361D3A"/>
    <w:rsid w:val="00362A50"/>
    <w:rsid w:val="00363941"/>
    <w:rsid w:val="00365B66"/>
    <w:rsid w:val="00372AFA"/>
    <w:rsid w:val="003730B6"/>
    <w:rsid w:val="003742FC"/>
    <w:rsid w:val="00376073"/>
    <w:rsid w:val="0038009A"/>
    <w:rsid w:val="0038313F"/>
    <w:rsid w:val="003842E2"/>
    <w:rsid w:val="00384C1C"/>
    <w:rsid w:val="00385C7C"/>
    <w:rsid w:val="003860B6"/>
    <w:rsid w:val="00386BDE"/>
    <w:rsid w:val="00392352"/>
    <w:rsid w:val="00394F47"/>
    <w:rsid w:val="003A06C1"/>
    <w:rsid w:val="003A12FE"/>
    <w:rsid w:val="003A4344"/>
    <w:rsid w:val="003A4619"/>
    <w:rsid w:val="003A4FB8"/>
    <w:rsid w:val="003A5BC6"/>
    <w:rsid w:val="003B2C2B"/>
    <w:rsid w:val="003B5019"/>
    <w:rsid w:val="003B657F"/>
    <w:rsid w:val="003B7EB5"/>
    <w:rsid w:val="003C112E"/>
    <w:rsid w:val="003C1C57"/>
    <w:rsid w:val="003C3595"/>
    <w:rsid w:val="003C48B3"/>
    <w:rsid w:val="003C4AD5"/>
    <w:rsid w:val="003C6220"/>
    <w:rsid w:val="003C6F7F"/>
    <w:rsid w:val="003C718B"/>
    <w:rsid w:val="003D0991"/>
    <w:rsid w:val="003D24A0"/>
    <w:rsid w:val="003D341D"/>
    <w:rsid w:val="003D3843"/>
    <w:rsid w:val="003D4A21"/>
    <w:rsid w:val="003D4EC9"/>
    <w:rsid w:val="003D6AEC"/>
    <w:rsid w:val="003E0FD4"/>
    <w:rsid w:val="003E2402"/>
    <w:rsid w:val="003E28BE"/>
    <w:rsid w:val="003E7D4E"/>
    <w:rsid w:val="003F13E9"/>
    <w:rsid w:val="003F1DC5"/>
    <w:rsid w:val="003F6C99"/>
    <w:rsid w:val="00400C01"/>
    <w:rsid w:val="00402114"/>
    <w:rsid w:val="004026B8"/>
    <w:rsid w:val="004050B4"/>
    <w:rsid w:val="00407B93"/>
    <w:rsid w:val="0041146E"/>
    <w:rsid w:val="004133DB"/>
    <w:rsid w:val="0041676B"/>
    <w:rsid w:val="004173F5"/>
    <w:rsid w:val="00417B40"/>
    <w:rsid w:val="00420072"/>
    <w:rsid w:val="0042160C"/>
    <w:rsid w:val="00422224"/>
    <w:rsid w:val="00424C3A"/>
    <w:rsid w:val="004254E8"/>
    <w:rsid w:val="0042561D"/>
    <w:rsid w:val="00426F91"/>
    <w:rsid w:val="00427442"/>
    <w:rsid w:val="00427727"/>
    <w:rsid w:val="00427B30"/>
    <w:rsid w:val="004338A3"/>
    <w:rsid w:val="00437134"/>
    <w:rsid w:val="00437A47"/>
    <w:rsid w:val="00441194"/>
    <w:rsid w:val="004430C3"/>
    <w:rsid w:val="00443FD7"/>
    <w:rsid w:val="00444B9B"/>
    <w:rsid w:val="004466B9"/>
    <w:rsid w:val="00447FC3"/>
    <w:rsid w:val="00453DFF"/>
    <w:rsid w:val="00454099"/>
    <w:rsid w:val="00455635"/>
    <w:rsid w:val="00456289"/>
    <w:rsid w:val="004577A7"/>
    <w:rsid w:val="004602EF"/>
    <w:rsid w:val="00460AEE"/>
    <w:rsid w:val="00461BDB"/>
    <w:rsid w:val="004630EF"/>
    <w:rsid w:val="004634E3"/>
    <w:rsid w:val="004638DF"/>
    <w:rsid w:val="00465A82"/>
    <w:rsid w:val="00466DDD"/>
    <w:rsid w:val="00467C66"/>
    <w:rsid w:val="0047028C"/>
    <w:rsid w:val="004707E8"/>
    <w:rsid w:val="004733CF"/>
    <w:rsid w:val="004735D1"/>
    <w:rsid w:val="0047563B"/>
    <w:rsid w:val="00477B95"/>
    <w:rsid w:val="00481723"/>
    <w:rsid w:val="0048419C"/>
    <w:rsid w:val="00487928"/>
    <w:rsid w:val="00490244"/>
    <w:rsid w:val="00491ABC"/>
    <w:rsid w:val="00493B55"/>
    <w:rsid w:val="00494B05"/>
    <w:rsid w:val="0049505B"/>
    <w:rsid w:val="00497B30"/>
    <w:rsid w:val="004A05E6"/>
    <w:rsid w:val="004A1CDB"/>
    <w:rsid w:val="004A2C08"/>
    <w:rsid w:val="004A3898"/>
    <w:rsid w:val="004A7EC4"/>
    <w:rsid w:val="004B13F7"/>
    <w:rsid w:val="004B1EB1"/>
    <w:rsid w:val="004B2C4E"/>
    <w:rsid w:val="004B4266"/>
    <w:rsid w:val="004B6BE8"/>
    <w:rsid w:val="004B79ED"/>
    <w:rsid w:val="004C0AE5"/>
    <w:rsid w:val="004C2B53"/>
    <w:rsid w:val="004C3D2B"/>
    <w:rsid w:val="004C51A7"/>
    <w:rsid w:val="004C57A2"/>
    <w:rsid w:val="004D193D"/>
    <w:rsid w:val="004D1FD9"/>
    <w:rsid w:val="004D4FA4"/>
    <w:rsid w:val="004D5DA1"/>
    <w:rsid w:val="004D601F"/>
    <w:rsid w:val="004E0006"/>
    <w:rsid w:val="004E042F"/>
    <w:rsid w:val="004E3400"/>
    <w:rsid w:val="004E4885"/>
    <w:rsid w:val="004E6B38"/>
    <w:rsid w:val="004F1E13"/>
    <w:rsid w:val="004F3711"/>
    <w:rsid w:val="004F41EB"/>
    <w:rsid w:val="004F455D"/>
    <w:rsid w:val="004F5387"/>
    <w:rsid w:val="004F68F3"/>
    <w:rsid w:val="004F7775"/>
    <w:rsid w:val="005031EB"/>
    <w:rsid w:val="005045EA"/>
    <w:rsid w:val="00504E82"/>
    <w:rsid w:val="005063C1"/>
    <w:rsid w:val="0051089B"/>
    <w:rsid w:val="00510C7E"/>
    <w:rsid w:val="00511193"/>
    <w:rsid w:val="00511415"/>
    <w:rsid w:val="0051244D"/>
    <w:rsid w:val="00513F7C"/>
    <w:rsid w:val="00520567"/>
    <w:rsid w:val="00521908"/>
    <w:rsid w:val="00523326"/>
    <w:rsid w:val="005234F6"/>
    <w:rsid w:val="005240C7"/>
    <w:rsid w:val="00524248"/>
    <w:rsid w:val="00525E90"/>
    <w:rsid w:val="00530073"/>
    <w:rsid w:val="0053138D"/>
    <w:rsid w:val="00531DC9"/>
    <w:rsid w:val="00533F82"/>
    <w:rsid w:val="00534ACA"/>
    <w:rsid w:val="00540900"/>
    <w:rsid w:val="00541F1D"/>
    <w:rsid w:val="005428C4"/>
    <w:rsid w:val="00542A06"/>
    <w:rsid w:val="005430C3"/>
    <w:rsid w:val="00545237"/>
    <w:rsid w:val="005460B2"/>
    <w:rsid w:val="00550026"/>
    <w:rsid w:val="00552E37"/>
    <w:rsid w:val="0055458E"/>
    <w:rsid w:val="0055565B"/>
    <w:rsid w:val="0055648B"/>
    <w:rsid w:val="0056145B"/>
    <w:rsid w:val="0056205C"/>
    <w:rsid w:val="00562DA0"/>
    <w:rsid w:val="00566251"/>
    <w:rsid w:val="00567658"/>
    <w:rsid w:val="00570683"/>
    <w:rsid w:val="0057146F"/>
    <w:rsid w:val="00571CEF"/>
    <w:rsid w:val="00571E18"/>
    <w:rsid w:val="00573860"/>
    <w:rsid w:val="00577B87"/>
    <w:rsid w:val="00581F96"/>
    <w:rsid w:val="005839EA"/>
    <w:rsid w:val="00586485"/>
    <w:rsid w:val="00586B2B"/>
    <w:rsid w:val="00587692"/>
    <w:rsid w:val="005904EB"/>
    <w:rsid w:val="005908A1"/>
    <w:rsid w:val="00590E90"/>
    <w:rsid w:val="00593618"/>
    <w:rsid w:val="00593A63"/>
    <w:rsid w:val="0059452C"/>
    <w:rsid w:val="0059560F"/>
    <w:rsid w:val="00595CD2"/>
    <w:rsid w:val="005A005E"/>
    <w:rsid w:val="005A1976"/>
    <w:rsid w:val="005A252A"/>
    <w:rsid w:val="005A4CF8"/>
    <w:rsid w:val="005A77B8"/>
    <w:rsid w:val="005B0303"/>
    <w:rsid w:val="005B0599"/>
    <w:rsid w:val="005B1541"/>
    <w:rsid w:val="005B4B30"/>
    <w:rsid w:val="005B5B05"/>
    <w:rsid w:val="005B7B08"/>
    <w:rsid w:val="005B7B81"/>
    <w:rsid w:val="005B7D80"/>
    <w:rsid w:val="005C388E"/>
    <w:rsid w:val="005C3C3C"/>
    <w:rsid w:val="005C3F13"/>
    <w:rsid w:val="005C4D37"/>
    <w:rsid w:val="005C59BC"/>
    <w:rsid w:val="005C5F2F"/>
    <w:rsid w:val="005D4162"/>
    <w:rsid w:val="005D4205"/>
    <w:rsid w:val="005D42C3"/>
    <w:rsid w:val="005D5766"/>
    <w:rsid w:val="005D78E2"/>
    <w:rsid w:val="005D7928"/>
    <w:rsid w:val="005E19C3"/>
    <w:rsid w:val="005E26CE"/>
    <w:rsid w:val="005E28BC"/>
    <w:rsid w:val="005E42CB"/>
    <w:rsid w:val="005E442B"/>
    <w:rsid w:val="005E57DD"/>
    <w:rsid w:val="005E5BE7"/>
    <w:rsid w:val="005E61D9"/>
    <w:rsid w:val="005E6447"/>
    <w:rsid w:val="005E6D85"/>
    <w:rsid w:val="005F1D67"/>
    <w:rsid w:val="005F275A"/>
    <w:rsid w:val="005F2D7C"/>
    <w:rsid w:val="005F3E22"/>
    <w:rsid w:val="005F3E47"/>
    <w:rsid w:val="005F461F"/>
    <w:rsid w:val="005F5B5C"/>
    <w:rsid w:val="005F65E7"/>
    <w:rsid w:val="005F6BA8"/>
    <w:rsid w:val="00600A2A"/>
    <w:rsid w:val="00601DBA"/>
    <w:rsid w:val="00602BB8"/>
    <w:rsid w:val="0060362B"/>
    <w:rsid w:val="00607E1A"/>
    <w:rsid w:val="00610116"/>
    <w:rsid w:val="00611F15"/>
    <w:rsid w:val="006123D7"/>
    <w:rsid w:val="0061558F"/>
    <w:rsid w:val="00615FC6"/>
    <w:rsid w:val="00617063"/>
    <w:rsid w:val="00620389"/>
    <w:rsid w:val="00621C9E"/>
    <w:rsid w:val="00622340"/>
    <w:rsid w:val="00622425"/>
    <w:rsid w:val="0062256A"/>
    <w:rsid w:val="006229FA"/>
    <w:rsid w:val="00622CF2"/>
    <w:rsid w:val="00625B03"/>
    <w:rsid w:val="006277C1"/>
    <w:rsid w:val="00631F6F"/>
    <w:rsid w:val="00632C49"/>
    <w:rsid w:val="00635F40"/>
    <w:rsid w:val="006401E3"/>
    <w:rsid w:val="0064036B"/>
    <w:rsid w:val="00640726"/>
    <w:rsid w:val="0064305E"/>
    <w:rsid w:val="0064391E"/>
    <w:rsid w:val="00643A15"/>
    <w:rsid w:val="00645C7A"/>
    <w:rsid w:val="006520D1"/>
    <w:rsid w:val="006547A2"/>
    <w:rsid w:val="00661142"/>
    <w:rsid w:val="0066207E"/>
    <w:rsid w:val="00665B98"/>
    <w:rsid w:val="006721CC"/>
    <w:rsid w:val="00673430"/>
    <w:rsid w:val="00673C12"/>
    <w:rsid w:val="00674974"/>
    <w:rsid w:val="00675E88"/>
    <w:rsid w:val="00680520"/>
    <w:rsid w:val="00683557"/>
    <w:rsid w:val="006853E3"/>
    <w:rsid w:val="006867AD"/>
    <w:rsid w:val="00687B3D"/>
    <w:rsid w:val="00693C7B"/>
    <w:rsid w:val="00693D73"/>
    <w:rsid w:val="00695EF0"/>
    <w:rsid w:val="00696935"/>
    <w:rsid w:val="0069704B"/>
    <w:rsid w:val="0069704D"/>
    <w:rsid w:val="006A623C"/>
    <w:rsid w:val="006B27E1"/>
    <w:rsid w:val="006B5796"/>
    <w:rsid w:val="006B6FDE"/>
    <w:rsid w:val="006B717B"/>
    <w:rsid w:val="006C049E"/>
    <w:rsid w:val="006C489D"/>
    <w:rsid w:val="006C4D30"/>
    <w:rsid w:val="006C6826"/>
    <w:rsid w:val="006C6F9C"/>
    <w:rsid w:val="006C75E1"/>
    <w:rsid w:val="006D17FB"/>
    <w:rsid w:val="006D19F4"/>
    <w:rsid w:val="006D2D49"/>
    <w:rsid w:val="006D34C9"/>
    <w:rsid w:val="006D4862"/>
    <w:rsid w:val="006D5B43"/>
    <w:rsid w:val="006D7A6A"/>
    <w:rsid w:val="006E22A6"/>
    <w:rsid w:val="006E3C57"/>
    <w:rsid w:val="006E3C92"/>
    <w:rsid w:val="006E7A71"/>
    <w:rsid w:val="006E7DA8"/>
    <w:rsid w:val="006F04D6"/>
    <w:rsid w:val="006F3419"/>
    <w:rsid w:val="006F417B"/>
    <w:rsid w:val="006F7118"/>
    <w:rsid w:val="00700313"/>
    <w:rsid w:val="00702FC0"/>
    <w:rsid w:val="007041A3"/>
    <w:rsid w:val="00705969"/>
    <w:rsid w:val="007067FF"/>
    <w:rsid w:val="00706D1F"/>
    <w:rsid w:val="00710210"/>
    <w:rsid w:val="0071314B"/>
    <w:rsid w:val="007134CC"/>
    <w:rsid w:val="00720479"/>
    <w:rsid w:val="0072057B"/>
    <w:rsid w:val="00720B23"/>
    <w:rsid w:val="007213CA"/>
    <w:rsid w:val="00723AEE"/>
    <w:rsid w:val="007255C8"/>
    <w:rsid w:val="00725D16"/>
    <w:rsid w:val="0072617F"/>
    <w:rsid w:val="00727142"/>
    <w:rsid w:val="00727FF6"/>
    <w:rsid w:val="00732DF0"/>
    <w:rsid w:val="00734BD6"/>
    <w:rsid w:val="0073714C"/>
    <w:rsid w:val="00737792"/>
    <w:rsid w:val="00740FA8"/>
    <w:rsid w:val="00747308"/>
    <w:rsid w:val="007551EB"/>
    <w:rsid w:val="0075580A"/>
    <w:rsid w:val="00755C53"/>
    <w:rsid w:val="00764966"/>
    <w:rsid w:val="00767238"/>
    <w:rsid w:val="00770576"/>
    <w:rsid w:val="00772721"/>
    <w:rsid w:val="00775138"/>
    <w:rsid w:val="00777F46"/>
    <w:rsid w:val="00780457"/>
    <w:rsid w:val="00781A28"/>
    <w:rsid w:val="00783A55"/>
    <w:rsid w:val="00784CAF"/>
    <w:rsid w:val="007850A9"/>
    <w:rsid w:val="00787C3B"/>
    <w:rsid w:val="00791B61"/>
    <w:rsid w:val="00791DE3"/>
    <w:rsid w:val="00792650"/>
    <w:rsid w:val="00794AF9"/>
    <w:rsid w:val="0079791C"/>
    <w:rsid w:val="007A0924"/>
    <w:rsid w:val="007A23C3"/>
    <w:rsid w:val="007A2FDB"/>
    <w:rsid w:val="007A3A7C"/>
    <w:rsid w:val="007A4773"/>
    <w:rsid w:val="007A58D1"/>
    <w:rsid w:val="007A6E4F"/>
    <w:rsid w:val="007A7ABE"/>
    <w:rsid w:val="007A7F57"/>
    <w:rsid w:val="007B02C5"/>
    <w:rsid w:val="007B0312"/>
    <w:rsid w:val="007B1522"/>
    <w:rsid w:val="007B1978"/>
    <w:rsid w:val="007B21B7"/>
    <w:rsid w:val="007B22C1"/>
    <w:rsid w:val="007B2604"/>
    <w:rsid w:val="007B26AB"/>
    <w:rsid w:val="007B2CAD"/>
    <w:rsid w:val="007B3924"/>
    <w:rsid w:val="007B4DF1"/>
    <w:rsid w:val="007B6105"/>
    <w:rsid w:val="007C38FE"/>
    <w:rsid w:val="007D1AFD"/>
    <w:rsid w:val="007D2E93"/>
    <w:rsid w:val="007D36F6"/>
    <w:rsid w:val="007D48AD"/>
    <w:rsid w:val="007D4C8C"/>
    <w:rsid w:val="007E0C03"/>
    <w:rsid w:val="007E22C5"/>
    <w:rsid w:val="007E23E6"/>
    <w:rsid w:val="007E2989"/>
    <w:rsid w:val="007E40F2"/>
    <w:rsid w:val="007E670B"/>
    <w:rsid w:val="007E7083"/>
    <w:rsid w:val="007F1677"/>
    <w:rsid w:val="007F4A9C"/>
    <w:rsid w:val="007F686E"/>
    <w:rsid w:val="007F79DD"/>
    <w:rsid w:val="007F7BEE"/>
    <w:rsid w:val="00800B2F"/>
    <w:rsid w:val="008078CF"/>
    <w:rsid w:val="0081011F"/>
    <w:rsid w:val="008103D2"/>
    <w:rsid w:val="00810510"/>
    <w:rsid w:val="008116DB"/>
    <w:rsid w:val="00811C7A"/>
    <w:rsid w:val="00812502"/>
    <w:rsid w:val="008137B2"/>
    <w:rsid w:val="0081553B"/>
    <w:rsid w:val="0081713C"/>
    <w:rsid w:val="008208AA"/>
    <w:rsid w:val="008208C8"/>
    <w:rsid w:val="008215FC"/>
    <w:rsid w:val="0082236E"/>
    <w:rsid w:val="008239EF"/>
    <w:rsid w:val="0082482F"/>
    <w:rsid w:val="0082529D"/>
    <w:rsid w:val="00825D19"/>
    <w:rsid w:val="008266DC"/>
    <w:rsid w:val="00826DFE"/>
    <w:rsid w:val="00827EB8"/>
    <w:rsid w:val="0083025B"/>
    <w:rsid w:val="00830C9A"/>
    <w:rsid w:val="00831792"/>
    <w:rsid w:val="00832BFC"/>
    <w:rsid w:val="00834034"/>
    <w:rsid w:val="00835EAD"/>
    <w:rsid w:val="00837D26"/>
    <w:rsid w:val="008405E6"/>
    <w:rsid w:val="008410EE"/>
    <w:rsid w:val="00842B2C"/>
    <w:rsid w:val="00843B2F"/>
    <w:rsid w:val="008461BC"/>
    <w:rsid w:val="00846F4C"/>
    <w:rsid w:val="00847BCB"/>
    <w:rsid w:val="00847E37"/>
    <w:rsid w:val="0085156C"/>
    <w:rsid w:val="00851F73"/>
    <w:rsid w:val="008536DA"/>
    <w:rsid w:val="008544DA"/>
    <w:rsid w:val="008544F5"/>
    <w:rsid w:val="00855A03"/>
    <w:rsid w:val="00860990"/>
    <w:rsid w:val="00860A2D"/>
    <w:rsid w:val="0086166B"/>
    <w:rsid w:val="00861AAD"/>
    <w:rsid w:val="00861D08"/>
    <w:rsid w:val="00862F51"/>
    <w:rsid w:val="00863662"/>
    <w:rsid w:val="00863D14"/>
    <w:rsid w:val="00865FB8"/>
    <w:rsid w:val="0086766F"/>
    <w:rsid w:val="008707FE"/>
    <w:rsid w:val="008743E8"/>
    <w:rsid w:val="00875B86"/>
    <w:rsid w:val="0087606F"/>
    <w:rsid w:val="00876AB7"/>
    <w:rsid w:val="00876FE1"/>
    <w:rsid w:val="00880881"/>
    <w:rsid w:val="00881121"/>
    <w:rsid w:val="00884519"/>
    <w:rsid w:val="00885E50"/>
    <w:rsid w:val="0088698E"/>
    <w:rsid w:val="00890ABD"/>
    <w:rsid w:val="00894E2D"/>
    <w:rsid w:val="00894E4A"/>
    <w:rsid w:val="00897AEF"/>
    <w:rsid w:val="00897B32"/>
    <w:rsid w:val="008A0EAD"/>
    <w:rsid w:val="008A111C"/>
    <w:rsid w:val="008A26A0"/>
    <w:rsid w:val="008A2D83"/>
    <w:rsid w:val="008A5472"/>
    <w:rsid w:val="008A64C7"/>
    <w:rsid w:val="008A670E"/>
    <w:rsid w:val="008A7066"/>
    <w:rsid w:val="008B65B5"/>
    <w:rsid w:val="008B6D4B"/>
    <w:rsid w:val="008B7154"/>
    <w:rsid w:val="008C0325"/>
    <w:rsid w:val="008C05DA"/>
    <w:rsid w:val="008C1D99"/>
    <w:rsid w:val="008C721B"/>
    <w:rsid w:val="008D06FF"/>
    <w:rsid w:val="008D281D"/>
    <w:rsid w:val="008D3DE1"/>
    <w:rsid w:val="008D5A04"/>
    <w:rsid w:val="008D7A17"/>
    <w:rsid w:val="008E098B"/>
    <w:rsid w:val="008E1CAA"/>
    <w:rsid w:val="008E5608"/>
    <w:rsid w:val="008E5930"/>
    <w:rsid w:val="008E78ED"/>
    <w:rsid w:val="008F25C1"/>
    <w:rsid w:val="008F315B"/>
    <w:rsid w:val="008F3D0A"/>
    <w:rsid w:val="008F42AC"/>
    <w:rsid w:val="008F576F"/>
    <w:rsid w:val="008F60CB"/>
    <w:rsid w:val="008F6722"/>
    <w:rsid w:val="008F7530"/>
    <w:rsid w:val="009008BE"/>
    <w:rsid w:val="0090497E"/>
    <w:rsid w:val="00905AF3"/>
    <w:rsid w:val="0090696C"/>
    <w:rsid w:val="00913D41"/>
    <w:rsid w:val="00913D9D"/>
    <w:rsid w:val="00917826"/>
    <w:rsid w:val="00921CA1"/>
    <w:rsid w:val="00921F58"/>
    <w:rsid w:val="00923CAF"/>
    <w:rsid w:val="00924239"/>
    <w:rsid w:val="00925768"/>
    <w:rsid w:val="00926034"/>
    <w:rsid w:val="00930D1C"/>
    <w:rsid w:val="00933515"/>
    <w:rsid w:val="00934F46"/>
    <w:rsid w:val="009354BB"/>
    <w:rsid w:val="00935B8C"/>
    <w:rsid w:val="00937051"/>
    <w:rsid w:val="00941D5B"/>
    <w:rsid w:val="00943872"/>
    <w:rsid w:val="009465DB"/>
    <w:rsid w:val="009478B1"/>
    <w:rsid w:val="00950F5E"/>
    <w:rsid w:val="00951CB7"/>
    <w:rsid w:val="00953553"/>
    <w:rsid w:val="00953F9D"/>
    <w:rsid w:val="009551A4"/>
    <w:rsid w:val="0096605A"/>
    <w:rsid w:val="009711C7"/>
    <w:rsid w:val="009718B8"/>
    <w:rsid w:val="00972A90"/>
    <w:rsid w:val="00973210"/>
    <w:rsid w:val="009742C6"/>
    <w:rsid w:val="00974A0F"/>
    <w:rsid w:val="00974F1A"/>
    <w:rsid w:val="009755FD"/>
    <w:rsid w:val="009773DE"/>
    <w:rsid w:val="00980ECF"/>
    <w:rsid w:val="00983523"/>
    <w:rsid w:val="00984F98"/>
    <w:rsid w:val="009850FE"/>
    <w:rsid w:val="00985980"/>
    <w:rsid w:val="00986A11"/>
    <w:rsid w:val="009876EB"/>
    <w:rsid w:val="00987FAD"/>
    <w:rsid w:val="0099004F"/>
    <w:rsid w:val="00990C34"/>
    <w:rsid w:val="00991B50"/>
    <w:rsid w:val="00992C62"/>
    <w:rsid w:val="00993055"/>
    <w:rsid w:val="00993946"/>
    <w:rsid w:val="009944B2"/>
    <w:rsid w:val="00995668"/>
    <w:rsid w:val="00997D78"/>
    <w:rsid w:val="009A20CD"/>
    <w:rsid w:val="009A5F58"/>
    <w:rsid w:val="009A5FC8"/>
    <w:rsid w:val="009A60D6"/>
    <w:rsid w:val="009A7810"/>
    <w:rsid w:val="009B09E7"/>
    <w:rsid w:val="009B0A66"/>
    <w:rsid w:val="009B1972"/>
    <w:rsid w:val="009B1C16"/>
    <w:rsid w:val="009B2FA2"/>
    <w:rsid w:val="009B4E63"/>
    <w:rsid w:val="009B520F"/>
    <w:rsid w:val="009B57A4"/>
    <w:rsid w:val="009B68E0"/>
    <w:rsid w:val="009B79B5"/>
    <w:rsid w:val="009C08F8"/>
    <w:rsid w:val="009C2271"/>
    <w:rsid w:val="009C2397"/>
    <w:rsid w:val="009C37EF"/>
    <w:rsid w:val="009C5A57"/>
    <w:rsid w:val="009C608A"/>
    <w:rsid w:val="009C6D73"/>
    <w:rsid w:val="009D15EC"/>
    <w:rsid w:val="009D199B"/>
    <w:rsid w:val="009D1AFB"/>
    <w:rsid w:val="009D2411"/>
    <w:rsid w:val="009D6A64"/>
    <w:rsid w:val="009E153B"/>
    <w:rsid w:val="009E1B17"/>
    <w:rsid w:val="009E42EE"/>
    <w:rsid w:val="009E4677"/>
    <w:rsid w:val="009E4D60"/>
    <w:rsid w:val="009E5E85"/>
    <w:rsid w:val="009E663C"/>
    <w:rsid w:val="009E717C"/>
    <w:rsid w:val="009F1962"/>
    <w:rsid w:val="009F1EC6"/>
    <w:rsid w:val="009F4A06"/>
    <w:rsid w:val="009F7EB6"/>
    <w:rsid w:val="00A00EFA"/>
    <w:rsid w:val="00A01D49"/>
    <w:rsid w:val="00A0246A"/>
    <w:rsid w:val="00A02E56"/>
    <w:rsid w:val="00A03D81"/>
    <w:rsid w:val="00A04BD7"/>
    <w:rsid w:val="00A04D6E"/>
    <w:rsid w:val="00A07DC9"/>
    <w:rsid w:val="00A102B9"/>
    <w:rsid w:val="00A165CC"/>
    <w:rsid w:val="00A16F56"/>
    <w:rsid w:val="00A17065"/>
    <w:rsid w:val="00A20F10"/>
    <w:rsid w:val="00A2146B"/>
    <w:rsid w:val="00A241B6"/>
    <w:rsid w:val="00A25D01"/>
    <w:rsid w:val="00A26914"/>
    <w:rsid w:val="00A311BF"/>
    <w:rsid w:val="00A32027"/>
    <w:rsid w:val="00A32624"/>
    <w:rsid w:val="00A32766"/>
    <w:rsid w:val="00A349AE"/>
    <w:rsid w:val="00A35250"/>
    <w:rsid w:val="00A35D6E"/>
    <w:rsid w:val="00A360C9"/>
    <w:rsid w:val="00A37A5C"/>
    <w:rsid w:val="00A404D1"/>
    <w:rsid w:val="00A43826"/>
    <w:rsid w:val="00A43D08"/>
    <w:rsid w:val="00A447BF"/>
    <w:rsid w:val="00A47BA5"/>
    <w:rsid w:val="00A5004F"/>
    <w:rsid w:val="00A50341"/>
    <w:rsid w:val="00A50DEB"/>
    <w:rsid w:val="00A51D31"/>
    <w:rsid w:val="00A5243A"/>
    <w:rsid w:val="00A52661"/>
    <w:rsid w:val="00A54A17"/>
    <w:rsid w:val="00A56B52"/>
    <w:rsid w:val="00A64871"/>
    <w:rsid w:val="00A64D80"/>
    <w:rsid w:val="00A66101"/>
    <w:rsid w:val="00A66ADC"/>
    <w:rsid w:val="00A676DA"/>
    <w:rsid w:val="00A7212B"/>
    <w:rsid w:val="00A761AF"/>
    <w:rsid w:val="00A76B06"/>
    <w:rsid w:val="00A76BEC"/>
    <w:rsid w:val="00A77AA4"/>
    <w:rsid w:val="00A81CD8"/>
    <w:rsid w:val="00A828E6"/>
    <w:rsid w:val="00A82ADB"/>
    <w:rsid w:val="00A82CEF"/>
    <w:rsid w:val="00A83937"/>
    <w:rsid w:val="00A84191"/>
    <w:rsid w:val="00A85B0F"/>
    <w:rsid w:val="00A86210"/>
    <w:rsid w:val="00A93A97"/>
    <w:rsid w:val="00AA29E6"/>
    <w:rsid w:val="00AA3927"/>
    <w:rsid w:val="00AA5189"/>
    <w:rsid w:val="00AA6154"/>
    <w:rsid w:val="00AB11EC"/>
    <w:rsid w:val="00AB30A1"/>
    <w:rsid w:val="00AB34B8"/>
    <w:rsid w:val="00AB34D2"/>
    <w:rsid w:val="00AB4955"/>
    <w:rsid w:val="00AB4FE1"/>
    <w:rsid w:val="00AC287B"/>
    <w:rsid w:val="00AD0773"/>
    <w:rsid w:val="00AD1E93"/>
    <w:rsid w:val="00AD25B5"/>
    <w:rsid w:val="00AD5B3E"/>
    <w:rsid w:val="00AD6A91"/>
    <w:rsid w:val="00AD7703"/>
    <w:rsid w:val="00AD7E43"/>
    <w:rsid w:val="00AE4F9C"/>
    <w:rsid w:val="00AE625A"/>
    <w:rsid w:val="00AF1541"/>
    <w:rsid w:val="00AF31C5"/>
    <w:rsid w:val="00AF44AF"/>
    <w:rsid w:val="00AF66DC"/>
    <w:rsid w:val="00B02699"/>
    <w:rsid w:val="00B0577E"/>
    <w:rsid w:val="00B05FAC"/>
    <w:rsid w:val="00B067BE"/>
    <w:rsid w:val="00B06FD6"/>
    <w:rsid w:val="00B07AA9"/>
    <w:rsid w:val="00B101EE"/>
    <w:rsid w:val="00B10372"/>
    <w:rsid w:val="00B12D27"/>
    <w:rsid w:val="00B14270"/>
    <w:rsid w:val="00B143C8"/>
    <w:rsid w:val="00B14CEE"/>
    <w:rsid w:val="00B156AE"/>
    <w:rsid w:val="00B15843"/>
    <w:rsid w:val="00B16672"/>
    <w:rsid w:val="00B176B0"/>
    <w:rsid w:val="00B21A05"/>
    <w:rsid w:val="00B2500F"/>
    <w:rsid w:val="00B27EC5"/>
    <w:rsid w:val="00B32DE8"/>
    <w:rsid w:val="00B33174"/>
    <w:rsid w:val="00B3480D"/>
    <w:rsid w:val="00B34D7A"/>
    <w:rsid w:val="00B35368"/>
    <w:rsid w:val="00B3749F"/>
    <w:rsid w:val="00B378AD"/>
    <w:rsid w:val="00B37C80"/>
    <w:rsid w:val="00B4042D"/>
    <w:rsid w:val="00B4342C"/>
    <w:rsid w:val="00B440D9"/>
    <w:rsid w:val="00B44BF0"/>
    <w:rsid w:val="00B45D81"/>
    <w:rsid w:val="00B511A5"/>
    <w:rsid w:val="00B527A5"/>
    <w:rsid w:val="00B52836"/>
    <w:rsid w:val="00B52F2B"/>
    <w:rsid w:val="00B53D50"/>
    <w:rsid w:val="00B6045B"/>
    <w:rsid w:val="00B6451E"/>
    <w:rsid w:val="00B65E55"/>
    <w:rsid w:val="00B66FA3"/>
    <w:rsid w:val="00B72199"/>
    <w:rsid w:val="00B74718"/>
    <w:rsid w:val="00B75666"/>
    <w:rsid w:val="00B763EC"/>
    <w:rsid w:val="00B76463"/>
    <w:rsid w:val="00B77DAC"/>
    <w:rsid w:val="00B83904"/>
    <w:rsid w:val="00B847E9"/>
    <w:rsid w:val="00B87E30"/>
    <w:rsid w:val="00B87F6D"/>
    <w:rsid w:val="00B901B7"/>
    <w:rsid w:val="00B912A0"/>
    <w:rsid w:val="00B92D59"/>
    <w:rsid w:val="00B92FEE"/>
    <w:rsid w:val="00B96917"/>
    <w:rsid w:val="00B96E2E"/>
    <w:rsid w:val="00BA0725"/>
    <w:rsid w:val="00BA10E4"/>
    <w:rsid w:val="00BA1FE6"/>
    <w:rsid w:val="00BA2188"/>
    <w:rsid w:val="00BA253B"/>
    <w:rsid w:val="00BA2BF3"/>
    <w:rsid w:val="00BA54DC"/>
    <w:rsid w:val="00BA6691"/>
    <w:rsid w:val="00BB0227"/>
    <w:rsid w:val="00BB2979"/>
    <w:rsid w:val="00BB722C"/>
    <w:rsid w:val="00BB7237"/>
    <w:rsid w:val="00BB7470"/>
    <w:rsid w:val="00BB779C"/>
    <w:rsid w:val="00BB79AF"/>
    <w:rsid w:val="00BC1648"/>
    <w:rsid w:val="00BC26E5"/>
    <w:rsid w:val="00BC58B9"/>
    <w:rsid w:val="00BC5928"/>
    <w:rsid w:val="00BC66F0"/>
    <w:rsid w:val="00BC6B4D"/>
    <w:rsid w:val="00BC79CF"/>
    <w:rsid w:val="00BC7BD6"/>
    <w:rsid w:val="00BD0D55"/>
    <w:rsid w:val="00BD2889"/>
    <w:rsid w:val="00BD2BEB"/>
    <w:rsid w:val="00BD400F"/>
    <w:rsid w:val="00BD517E"/>
    <w:rsid w:val="00BD6A8F"/>
    <w:rsid w:val="00BD6C16"/>
    <w:rsid w:val="00BD7C3B"/>
    <w:rsid w:val="00BD7FC3"/>
    <w:rsid w:val="00BE200A"/>
    <w:rsid w:val="00BE32EC"/>
    <w:rsid w:val="00BE5692"/>
    <w:rsid w:val="00BE7329"/>
    <w:rsid w:val="00BF1727"/>
    <w:rsid w:val="00BF1F3F"/>
    <w:rsid w:val="00BF3B87"/>
    <w:rsid w:val="00BF485B"/>
    <w:rsid w:val="00BF4A2C"/>
    <w:rsid w:val="00BF76BA"/>
    <w:rsid w:val="00C0118D"/>
    <w:rsid w:val="00C01A95"/>
    <w:rsid w:val="00C02D56"/>
    <w:rsid w:val="00C039F4"/>
    <w:rsid w:val="00C047C9"/>
    <w:rsid w:val="00C07586"/>
    <w:rsid w:val="00C12B22"/>
    <w:rsid w:val="00C139F1"/>
    <w:rsid w:val="00C15EA8"/>
    <w:rsid w:val="00C160EC"/>
    <w:rsid w:val="00C16C8A"/>
    <w:rsid w:val="00C2405D"/>
    <w:rsid w:val="00C25F0D"/>
    <w:rsid w:val="00C311EB"/>
    <w:rsid w:val="00C313BB"/>
    <w:rsid w:val="00C320B0"/>
    <w:rsid w:val="00C36DE6"/>
    <w:rsid w:val="00C371C1"/>
    <w:rsid w:val="00C41C22"/>
    <w:rsid w:val="00C423AC"/>
    <w:rsid w:val="00C46AD6"/>
    <w:rsid w:val="00C4717C"/>
    <w:rsid w:val="00C47B53"/>
    <w:rsid w:val="00C5084A"/>
    <w:rsid w:val="00C51118"/>
    <w:rsid w:val="00C52EE6"/>
    <w:rsid w:val="00C53BB1"/>
    <w:rsid w:val="00C54DE9"/>
    <w:rsid w:val="00C561C2"/>
    <w:rsid w:val="00C56C6E"/>
    <w:rsid w:val="00C57239"/>
    <w:rsid w:val="00C607C8"/>
    <w:rsid w:val="00C67184"/>
    <w:rsid w:val="00C768F0"/>
    <w:rsid w:val="00C7693A"/>
    <w:rsid w:val="00C7702D"/>
    <w:rsid w:val="00C80031"/>
    <w:rsid w:val="00C82D0B"/>
    <w:rsid w:val="00C83142"/>
    <w:rsid w:val="00C853D6"/>
    <w:rsid w:val="00C90C6E"/>
    <w:rsid w:val="00C9152E"/>
    <w:rsid w:val="00C921D1"/>
    <w:rsid w:val="00C93744"/>
    <w:rsid w:val="00C93D4D"/>
    <w:rsid w:val="00C93F55"/>
    <w:rsid w:val="00C9489D"/>
    <w:rsid w:val="00C977A8"/>
    <w:rsid w:val="00CA0B50"/>
    <w:rsid w:val="00CA2EEC"/>
    <w:rsid w:val="00CA526C"/>
    <w:rsid w:val="00CB21D2"/>
    <w:rsid w:val="00CB331E"/>
    <w:rsid w:val="00CB3CC2"/>
    <w:rsid w:val="00CB6310"/>
    <w:rsid w:val="00CB66B6"/>
    <w:rsid w:val="00CC2C9B"/>
    <w:rsid w:val="00CC35AE"/>
    <w:rsid w:val="00CC3D9E"/>
    <w:rsid w:val="00CC40F2"/>
    <w:rsid w:val="00CC587C"/>
    <w:rsid w:val="00CC5BE3"/>
    <w:rsid w:val="00CC68DB"/>
    <w:rsid w:val="00CD031C"/>
    <w:rsid w:val="00CD0777"/>
    <w:rsid w:val="00CD0D30"/>
    <w:rsid w:val="00CD22CE"/>
    <w:rsid w:val="00CD2FB4"/>
    <w:rsid w:val="00CD30E8"/>
    <w:rsid w:val="00CD52B1"/>
    <w:rsid w:val="00CD6491"/>
    <w:rsid w:val="00CE2171"/>
    <w:rsid w:val="00CE379B"/>
    <w:rsid w:val="00CE388B"/>
    <w:rsid w:val="00CE3B16"/>
    <w:rsid w:val="00CE4A6C"/>
    <w:rsid w:val="00CE7F55"/>
    <w:rsid w:val="00CF0712"/>
    <w:rsid w:val="00CF0A4A"/>
    <w:rsid w:val="00CF2BB9"/>
    <w:rsid w:val="00CF2DCB"/>
    <w:rsid w:val="00CF2E1F"/>
    <w:rsid w:val="00CF611B"/>
    <w:rsid w:val="00D03127"/>
    <w:rsid w:val="00D0675C"/>
    <w:rsid w:val="00D1182F"/>
    <w:rsid w:val="00D11A54"/>
    <w:rsid w:val="00D11C84"/>
    <w:rsid w:val="00D12C06"/>
    <w:rsid w:val="00D15B5B"/>
    <w:rsid w:val="00D2029E"/>
    <w:rsid w:val="00D216B0"/>
    <w:rsid w:val="00D21A4B"/>
    <w:rsid w:val="00D221DE"/>
    <w:rsid w:val="00D26506"/>
    <w:rsid w:val="00D27ADE"/>
    <w:rsid w:val="00D30610"/>
    <w:rsid w:val="00D3199C"/>
    <w:rsid w:val="00D332BB"/>
    <w:rsid w:val="00D34136"/>
    <w:rsid w:val="00D341DE"/>
    <w:rsid w:val="00D34805"/>
    <w:rsid w:val="00D34BA2"/>
    <w:rsid w:val="00D35BEC"/>
    <w:rsid w:val="00D37A2E"/>
    <w:rsid w:val="00D40A64"/>
    <w:rsid w:val="00D41B22"/>
    <w:rsid w:val="00D42D56"/>
    <w:rsid w:val="00D442E4"/>
    <w:rsid w:val="00D4548E"/>
    <w:rsid w:val="00D47B7F"/>
    <w:rsid w:val="00D53348"/>
    <w:rsid w:val="00D54EA7"/>
    <w:rsid w:val="00D61249"/>
    <w:rsid w:val="00D61FD6"/>
    <w:rsid w:val="00D63175"/>
    <w:rsid w:val="00D64CF4"/>
    <w:rsid w:val="00D70AD3"/>
    <w:rsid w:val="00D70B6E"/>
    <w:rsid w:val="00D719C4"/>
    <w:rsid w:val="00D71A56"/>
    <w:rsid w:val="00D75602"/>
    <w:rsid w:val="00D779F8"/>
    <w:rsid w:val="00D77B2A"/>
    <w:rsid w:val="00D80364"/>
    <w:rsid w:val="00D822D3"/>
    <w:rsid w:val="00D82DFD"/>
    <w:rsid w:val="00D83E7C"/>
    <w:rsid w:val="00D8469D"/>
    <w:rsid w:val="00D85DAF"/>
    <w:rsid w:val="00D91085"/>
    <w:rsid w:val="00D91677"/>
    <w:rsid w:val="00D9255F"/>
    <w:rsid w:val="00D94F5F"/>
    <w:rsid w:val="00D962F2"/>
    <w:rsid w:val="00DA294F"/>
    <w:rsid w:val="00DA3F5C"/>
    <w:rsid w:val="00DA67F4"/>
    <w:rsid w:val="00DB2647"/>
    <w:rsid w:val="00DB2A66"/>
    <w:rsid w:val="00DB57BF"/>
    <w:rsid w:val="00DB7369"/>
    <w:rsid w:val="00DB7B3D"/>
    <w:rsid w:val="00DC20D3"/>
    <w:rsid w:val="00DC2EEF"/>
    <w:rsid w:val="00DC326A"/>
    <w:rsid w:val="00DC4BE9"/>
    <w:rsid w:val="00DD239B"/>
    <w:rsid w:val="00DD3777"/>
    <w:rsid w:val="00DD3FF2"/>
    <w:rsid w:val="00DD5211"/>
    <w:rsid w:val="00DD53D7"/>
    <w:rsid w:val="00DD5C36"/>
    <w:rsid w:val="00DD7C1E"/>
    <w:rsid w:val="00DD7C77"/>
    <w:rsid w:val="00DE08B4"/>
    <w:rsid w:val="00DE254C"/>
    <w:rsid w:val="00DE35D9"/>
    <w:rsid w:val="00DE462D"/>
    <w:rsid w:val="00DF161F"/>
    <w:rsid w:val="00DF1C64"/>
    <w:rsid w:val="00DF2288"/>
    <w:rsid w:val="00DF2D3E"/>
    <w:rsid w:val="00DF3284"/>
    <w:rsid w:val="00DF33F7"/>
    <w:rsid w:val="00DF370E"/>
    <w:rsid w:val="00DF39A5"/>
    <w:rsid w:val="00DF519D"/>
    <w:rsid w:val="00DF5467"/>
    <w:rsid w:val="00DF5FD0"/>
    <w:rsid w:val="00DF6627"/>
    <w:rsid w:val="00DF6C61"/>
    <w:rsid w:val="00E0080A"/>
    <w:rsid w:val="00E00F7D"/>
    <w:rsid w:val="00E01DB3"/>
    <w:rsid w:val="00E1118C"/>
    <w:rsid w:val="00E12DD9"/>
    <w:rsid w:val="00E154D3"/>
    <w:rsid w:val="00E17933"/>
    <w:rsid w:val="00E17947"/>
    <w:rsid w:val="00E20A97"/>
    <w:rsid w:val="00E24D51"/>
    <w:rsid w:val="00E25C7D"/>
    <w:rsid w:val="00E2740A"/>
    <w:rsid w:val="00E306C9"/>
    <w:rsid w:val="00E41203"/>
    <w:rsid w:val="00E428F4"/>
    <w:rsid w:val="00E4487E"/>
    <w:rsid w:val="00E45C3E"/>
    <w:rsid w:val="00E46A7E"/>
    <w:rsid w:val="00E501A3"/>
    <w:rsid w:val="00E52BAB"/>
    <w:rsid w:val="00E54173"/>
    <w:rsid w:val="00E57031"/>
    <w:rsid w:val="00E6057C"/>
    <w:rsid w:val="00E63322"/>
    <w:rsid w:val="00E6724C"/>
    <w:rsid w:val="00E67901"/>
    <w:rsid w:val="00E714EA"/>
    <w:rsid w:val="00E75543"/>
    <w:rsid w:val="00E76269"/>
    <w:rsid w:val="00E81F84"/>
    <w:rsid w:val="00E8591D"/>
    <w:rsid w:val="00E9042C"/>
    <w:rsid w:val="00E924B1"/>
    <w:rsid w:val="00E94AD8"/>
    <w:rsid w:val="00E95056"/>
    <w:rsid w:val="00E96414"/>
    <w:rsid w:val="00EA0BDE"/>
    <w:rsid w:val="00EA318E"/>
    <w:rsid w:val="00EA37E3"/>
    <w:rsid w:val="00EA4B4A"/>
    <w:rsid w:val="00EA5A1F"/>
    <w:rsid w:val="00EA6A34"/>
    <w:rsid w:val="00EB5C7D"/>
    <w:rsid w:val="00EB6639"/>
    <w:rsid w:val="00EC15F2"/>
    <w:rsid w:val="00EC192B"/>
    <w:rsid w:val="00EC1ED4"/>
    <w:rsid w:val="00EC5C76"/>
    <w:rsid w:val="00EC78D8"/>
    <w:rsid w:val="00ED0AC8"/>
    <w:rsid w:val="00ED332A"/>
    <w:rsid w:val="00ED367B"/>
    <w:rsid w:val="00ED5103"/>
    <w:rsid w:val="00ED52E4"/>
    <w:rsid w:val="00ED5418"/>
    <w:rsid w:val="00ED6FE0"/>
    <w:rsid w:val="00EE28A5"/>
    <w:rsid w:val="00EE52AA"/>
    <w:rsid w:val="00EE65FB"/>
    <w:rsid w:val="00EF0215"/>
    <w:rsid w:val="00EF02B0"/>
    <w:rsid w:val="00EF0CCF"/>
    <w:rsid w:val="00EF4400"/>
    <w:rsid w:val="00EF4CEC"/>
    <w:rsid w:val="00EF75DA"/>
    <w:rsid w:val="00EF77E9"/>
    <w:rsid w:val="00F00AD0"/>
    <w:rsid w:val="00F01989"/>
    <w:rsid w:val="00F01A45"/>
    <w:rsid w:val="00F02FC9"/>
    <w:rsid w:val="00F0386E"/>
    <w:rsid w:val="00F03C29"/>
    <w:rsid w:val="00F054F8"/>
    <w:rsid w:val="00F06BC2"/>
    <w:rsid w:val="00F07D62"/>
    <w:rsid w:val="00F111D1"/>
    <w:rsid w:val="00F1278C"/>
    <w:rsid w:val="00F12A92"/>
    <w:rsid w:val="00F1337F"/>
    <w:rsid w:val="00F1484A"/>
    <w:rsid w:val="00F16B04"/>
    <w:rsid w:val="00F2276D"/>
    <w:rsid w:val="00F22ED0"/>
    <w:rsid w:val="00F24B48"/>
    <w:rsid w:val="00F25B36"/>
    <w:rsid w:val="00F278E3"/>
    <w:rsid w:val="00F279EF"/>
    <w:rsid w:val="00F27F89"/>
    <w:rsid w:val="00F304A4"/>
    <w:rsid w:val="00F31627"/>
    <w:rsid w:val="00F35B4C"/>
    <w:rsid w:val="00F41F66"/>
    <w:rsid w:val="00F43CC9"/>
    <w:rsid w:val="00F44C22"/>
    <w:rsid w:val="00F51C80"/>
    <w:rsid w:val="00F54754"/>
    <w:rsid w:val="00F55CDC"/>
    <w:rsid w:val="00F5633F"/>
    <w:rsid w:val="00F57777"/>
    <w:rsid w:val="00F57CE7"/>
    <w:rsid w:val="00F60637"/>
    <w:rsid w:val="00F60A93"/>
    <w:rsid w:val="00F611D0"/>
    <w:rsid w:val="00F652A5"/>
    <w:rsid w:val="00F669B5"/>
    <w:rsid w:val="00F711C3"/>
    <w:rsid w:val="00F73692"/>
    <w:rsid w:val="00F7372C"/>
    <w:rsid w:val="00F74DFF"/>
    <w:rsid w:val="00F74E0E"/>
    <w:rsid w:val="00F76ED1"/>
    <w:rsid w:val="00F771AF"/>
    <w:rsid w:val="00F80B28"/>
    <w:rsid w:val="00F8456E"/>
    <w:rsid w:val="00F8643C"/>
    <w:rsid w:val="00F86C9F"/>
    <w:rsid w:val="00F92C71"/>
    <w:rsid w:val="00F93CF6"/>
    <w:rsid w:val="00FA08DC"/>
    <w:rsid w:val="00FA14E1"/>
    <w:rsid w:val="00FA297C"/>
    <w:rsid w:val="00FB09EC"/>
    <w:rsid w:val="00FB1D05"/>
    <w:rsid w:val="00FB4DDE"/>
    <w:rsid w:val="00FB65DE"/>
    <w:rsid w:val="00FB65EA"/>
    <w:rsid w:val="00FC0044"/>
    <w:rsid w:val="00FC065D"/>
    <w:rsid w:val="00FC0A03"/>
    <w:rsid w:val="00FC1BC9"/>
    <w:rsid w:val="00FC2419"/>
    <w:rsid w:val="00FC3F93"/>
    <w:rsid w:val="00FC4632"/>
    <w:rsid w:val="00FC6086"/>
    <w:rsid w:val="00FC630B"/>
    <w:rsid w:val="00FC651A"/>
    <w:rsid w:val="00FC7CC8"/>
    <w:rsid w:val="00FD11E9"/>
    <w:rsid w:val="00FD7145"/>
    <w:rsid w:val="00FD72E8"/>
    <w:rsid w:val="00FE265A"/>
    <w:rsid w:val="00FE28DC"/>
    <w:rsid w:val="00FE3344"/>
    <w:rsid w:val="00FE4AF9"/>
    <w:rsid w:val="00FE506A"/>
    <w:rsid w:val="00FE557E"/>
    <w:rsid w:val="00FF16CA"/>
    <w:rsid w:val="00FF3588"/>
    <w:rsid w:val="00FF417B"/>
    <w:rsid w:val="00FF461A"/>
    <w:rsid w:val="00FF52A3"/>
    <w:rsid w:val="00FF6EDC"/>
    <w:rsid w:val="00FF7D72"/>
    <w:rsid w:val="0110B218"/>
    <w:rsid w:val="0129264F"/>
    <w:rsid w:val="014D9DEA"/>
    <w:rsid w:val="01D5DB48"/>
    <w:rsid w:val="029C7C2F"/>
    <w:rsid w:val="0317A600"/>
    <w:rsid w:val="035A0E65"/>
    <w:rsid w:val="039CCE67"/>
    <w:rsid w:val="03EE6CCA"/>
    <w:rsid w:val="050F5BF3"/>
    <w:rsid w:val="05156A7C"/>
    <w:rsid w:val="05A651A4"/>
    <w:rsid w:val="0636CBAC"/>
    <w:rsid w:val="0660D36E"/>
    <w:rsid w:val="066EDEC7"/>
    <w:rsid w:val="06F249CE"/>
    <w:rsid w:val="07995538"/>
    <w:rsid w:val="07D328C0"/>
    <w:rsid w:val="08C9D7D7"/>
    <w:rsid w:val="0984888C"/>
    <w:rsid w:val="09D43EF6"/>
    <w:rsid w:val="0A2B6BD4"/>
    <w:rsid w:val="0A5BF1F6"/>
    <w:rsid w:val="0B0BB5D1"/>
    <w:rsid w:val="0B5B3580"/>
    <w:rsid w:val="0B87A5C5"/>
    <w:rsid w:val="0BAB2D5F"/>
    <w:rsid w:val="0BBBC21E"/>
    <w:rsid w:val="0C347201"/>
    <w:rsid w:val="0CA6C957"/>
    <w:rsid w:val="0CBED8C9"/>
    <w:rsid w:val="0CCBD558"/>
    <w:rsid w:val="0D329C09"/>
    <w:rsid w:val="0DAB5B2F"/>
    <w:rsid w:val="0DF78B31"/>
    <w:rsid w:val="0F1ECADD"/>
    <w:rsid w:val="0F451A97"/>
    <w:rsid w:val="0F4E7476"/>
    <w:rsid w:val="0F8DAB5A"/>
    <w:rsid w:val="1003761A"/>
    <w:rsid w:val="10816883"/>
    <w:rsid w:val="10DBAADE"/>
    <w:rsid w:val="10E56FF2"/>
    <w:rsid w:val="1140AAC8"/>
    <w:rsid w:val="13213594"/>
    <w:rsid w:val="139739CF"/>
    <w:rsid w:val="148F8A61"/>
    <w:rsid w:val="14BA1B62"/>
    <w:rsid w:val="1609842F"/>
    <w:rsid w:val="1716FE69"/>
    <w:rsid w:val="1735B9BD"/>
    <w:rsid w:val="1751D61C"/>
    <w:rsid w:val="17CD80DC"/>
    <w:rsid w:val="1888BB41"/>
    <w:rsid w:val="18C47E55"/>
    <w:rsid w:val="1935DB2C"/>
    <w:rsid w:val="1955EB76"/>
    <w:rsid w:val="1992ED70"/>
    <w:rsid w:val="199CDB96"/>
    <w:rsid w:val="19C98637"/>
    <w:rsid w:val="19D46049"/>
    <w:rsid w:val="1A285093"/>
    <w:rsid w:val="1AAC07FA"/>
    <w:rsid w:val="1D7749D7"/>
    <w:rsid w:val="1D7F165B"/>
    <w:rsid w:val="1EA58E65"/>
    <w:rsid w:val="20167ED5"/>
    <w:rsid w:val="20979217"/>
    <w:rsid w:val="20AEEA99"/>
    <w:rsid w:val="20B8AC8C"/>
    <w:rsid w:val="20F24B91"/>
    <w:rsid w:val="211027F1"/>
    <w:rsid w:val="217C9AA5"/>
    <w:rsid w:val="2186EE0A"/>
    <w:rsid w:val="21CD36E6"/>
    <w:rsid w:val="21FFCA02"/>
    <w:rsid w:val="220DBE78"/>
    <w:rsid w:val="23A957F8"/>
    <w:rsid w:val="24157EFE"/>
    <w:rsid w:val="2417E8FD"/>
    <w:rsid w:val="24338796"/>
    <w:rsid w:val="248ADA9C"/>
    <w:rsid w:val="25884C97"/>
    <w:rsid w:val="25B3908A"/>
    <w:rsid w:val="26ACF9E0"/>
    <w:rsid w:val="26CF8CC6"/>
    <w:rsid w:val="26F7D253"/>
    <w:rsid w:val="28D6659D"/>
    <w:rsid w:val="2A4FC3B7"/>
    <w:rsid w:val="2A979AC3"/>
    <w:rsid w:val="2B99DAC6"/>
    <w:rsid w:val="2C31F4B3"/>
    <w:rsid w:val="2C356352"/>
    <w:rsid w:val="2C7CFC3F"/>
    <w:rsid w:val="2D7AA8A6"/>
    <w:rsid w:val="2D80DE15"/>
    <w:rsid w:val="2DA23C93"/>
    <w:rsid w:val="2E098DB7"/>
    <w:rsid w:val="2E29F128"/>
    <w:rsid w:val="2E2ED784"/>
    <w:rsid w:val="2E492EA4"/>
    <w:rsid w:val="2F2EEB84"/>
    <w:rsid w:val="2FA1044C"/>
    <w:rsid w:val="2FEC8016"/>
    <w:rsid w:val="3069ED24"/>
    <w:rsid w:val="30838535"/>
    <w:rsid w:val="31249DE8"/>
    <w:rsid w:val="314C2376"/>
    <w:rsid w:val="31A178D4"/>
    <w:rsid w:val="31FA77B9"/>
    <w:rsid w:val="32386219"/>
    <w:rsid w:val="32769B1E"/>
    <w:rsid w:val="32F8B3B1"/>
    <w:rsid w:val="33803F0F"/>
    <w:rsid w:val="345F7B88"/>
    <w:rsid w:val="348C54DA"/>
    <w:rsid w:val="348F7C08"/>
    <w:rsid w:val="34A90929"/>
    <w:rsid w:val="34C46489"/>
    <w:rsid w:val="357C9E15"/>
    <w:rsid w:val="3587137D"/>
    <w:rsid w:val="35D35777"/>
    <w:rsid w:val="366E477F"/>
    <w:rsid w:val="3673E313"/>
    <w:rsid w:val="3682CAB8"/>
    <w:rsid w:val="36E12262"/>
    <w:rsid w:val="373F99C2"/>
    <w:rsid w:val="37C58C63"/>
    <w:rsid w:val="3825A2EC"/>
    <w:rsid w:val="38450EFE"/>
    <w:rsid w:val="385126F2"/>
    <w:rsid w:val="38CB5C30"/>
    <w:rsid w:val="39C36699"/>
    <w:rsid w:val="3A4F1FA4"/>
    <w:rsid w:val="3A519D66"/>
    <w:rsid w:val="3ADF6CDB"/>
    <w:rsid w:val="3AE2774F"/>
    <w:rsid w:val="3CD445DC"/>
    <w:rsid w:val="3CE2E65C"/>
    <w:rsid w:val="3CF97102"/>
    <w:rsid w:val="3D241724"/>
    <w:rsid w:val="3D95A636"/>
    <w:rsid w:val="3DDFD274"/>
    <w:rsid w:val="3E43BB94"/>
    <w:rsid w:val="3E56B9C6"/>
    <w:rsid w:val="3E905C8C"/>
    <w:rsid w:val="3EA7EDF6"/>
    <w:rsid w:val="3EB6940C"/>
    <w:rsid w:val="3EE84801"/>
    <w:rsid w:val="3EFC2D84"/>
    <w:rsid w:val="3F065594"/>
    <w:rsid w:val="3F125F37"/>
    <w:rsid w:val="3F718EAD"/>
    <w:rsid w:val="3F9D6F42"/>
    <w:rsid w:val="4043BE57"/>
    <w:rsid w:val="40C2ED85"/>
    <w:rsid w:val="411D2027"/>
    <w:rsid w:val="41910087"/>
    <w:rsid w:val="4222CC13"/>
    <w:rsid w:val="433874C7"/>
    <w:rsid w:val="435C7BFD"/>
    <w:rsid w:val="43F1A5C1"/>
    <w:rsid w:val="43FA6B36"/>
    <w:rsid w:val="44356B89"/>
    <w:rsid w:val="4472C0CE"/>
    <w:rsid w:val="44C3B2E5"/>
    <w:rsid w:val="45EF28C9"/>
    <w:rsid w:val="4635D9FE"/>
    <w:rsid w:val="46999612"/>
    <w:rsid w:val="46A1D811"/>
    <w:rsid w:val="46DB9D0C"/>
    <w:rsid w:val="46E29F57"/>
    <w:rsid w:val="476619F7"/>
    <w:rsid w:val="47C68A54"/>
    <w:rsid w:val="4893512D"/>
    <w:rsid w:val="48AD1D77"/>
    <w:rsid w:val="48B9ACA3"/>
    <w:rsid w:val="4946DB78"/>
    <w:rsid w:val="4982F903"/>
    <w:rsid w:val="4A151845"/>
    <w:rsid w:val="4AC9FFF7"/>
    <w:rsid w:val="4CF18516"/>
    <w:rsid w:val="4D1AA266"/>
    <w:rsid w:val="4EDA8D3F"/>
    <w:rsid w:val="4F18F6D7"/>
    <w:rsid w:val="4F5AD909"/>
    <w:rsid w:val="4F5B066A"/>
    <w:rsid w:val="4FDAB3DC"/>
    <w:rsid w:val="50F36240"/>
    <w:rsid w:val="5171A310"/>
    <w:rsid w:val="51ABB014"/>
    <w:rsid w:val="522567B7"/>
    <w:rsid w:val="536674C6"/>
    <w:rsid w:val="53D9C494"/>
    <w:rsid w:val="54B9EE66"/>
    <w:rsid w:val="56245A53"/>
    <w:rsid w:val="57246B6B"/>
    <w:rsid w:val="57484927"/>
    <w:rsid w:val="5763C769"/>
    <w:rsid w:val="57976E75"/>
    <w:rsid w:val="57A3061E"/>
    <w:rsid w:val="57BBB7CA"/>
    <w:rsid w:val="57C6E827"/>
    <w:rsid w:val="588B5B17"/>
    <w:rsid w:val="58FD6D41"/>
    <w:rsid w:val="595F03B0"/>
    <w:rsid w:val="59A039B7"/>
    <w:rsid w:val="59C4A526"/>
    <w:rsid w:val="59EB7944"/>
    <w:rsid w:val="5A04C14B"/>
    <w:rsid w:val="5AA248BA"/>
    <w:rsid w:val="5BB51097"/>
    <w:rsid w:val="5BCBE3E3"/>
    <w:rsid w:val="5C7DF924"/>
    <w:rsid w:val="5DEEFBC3"/>
    <w:rsid w:val="5E55FFE3"/>
    <w:rsid w:val="5EE5B643"/>
    <w:rsid w:val="5F2FD669"/>
    <w:rsid w:val="5F75A32F"/>
    <w:rsid w:val="6000A933"/>
    <w:rsid w:val="607A5300"/>
    <w:rsid w:val="608F18FC"/>
    <w:rsid w:val="6198FE24"/>
    <w:rsid w:val="62AD43F1"/>
    <w:rsid w:val="62C25C6F"/>
    <w:rsid w:val="63191117"/>
    <w:rsid w:val="63BEAA0E"/>
    <w:rsid w:val="63CEE7A5"/>
    <w:rsid w:val="64FE913E"/>
    <w:rsid w:val="6630C48E"/>
    <w:rsid w:val="66673F97"/>
    <w:rsid w:val="66BEE66B"/>
    <w:rsid w:val="6801EE41"/>
    <w:rsid w:val="681C4A6F"/>
    <w:rsid w:val="6825CD0B"/>
    <w:rsid w:val="685BFEBF"/>
    <w:rsid w:val="687F4903"/>
    <w:rsid w:val="691C8575"/>
    <w:rsid w:val="69D0302F"/>
    <w:rsid w:val="6A0753FE"/>
    <w:rsid w:val="6A43687B"/>
    <w:rsid w:val="6B3E14A7"/>
    <w:rsid w:val="6BA3245F"/>
    <w:rsid w:val="6C5277C3"/>
    <w:rsid w:val="6C542637"/>
    <w:rsid w:val="6C5DF60F"/>
    <w:rsid w:val="6D82121F"/>
    <w:rsid w:val="71330E8E"/>
    <w:rsid w:val="7186DB27"/>
    <w:rsid w:val="72273822"/>
    <w:rsid w:val="7351281A"/>
    <w:rsid w:val="74BFED53"/>
    <w:rsid w:val="74EB45F9"/>
    <w:rsid w:val="75BEC835"/>
    <w:rsid w:val="762D0A27"/>
    <w:rsid w:val="766EC329"/>
    <w:rsid w:val="76C05999"/>
    <w:rsid w:val="7712B579"/>
    <w:rsid w:val="7716874F"/>
    <w:rsid w:val="7808F580"/>
    <w:rsid w:val="7861B990"/>
    <w:rsid w:val="78E22354"/>
    <w:rsid w:val="793EC5BD"/>
    <w:rsid w:val="79486FC9"/>
    <w:rsid w:val="79D23E53"/>
    <w:rsid w:val="7A31229F"/>
    <w:rsid w:val="7ACFB275"/>
    <w:rsid w:val="7AD4060F"/>
    <w:rsid w:val="7AEE1187"/>
    <w:rsid w:val="7AFD0429"/>
    <w:rsid w:val="7B8D78CE"/>
    <w:rsid w:val="7B9EBE03"/>
    <w:rsid w:val="7C7EB2E3"/>
    <w:rsid w:val="7D7F54AC"/>
    <w:rsid w:val="7DC6C782"/>
    <w:rsid w:val="7DF86939"/>
    <w:rsid w:val="7E4E31B8"/>
    <w:rsid w:val="7E58E8BF"/>
    <w:rsid w:val="7EC9BE58"/>
    <w:rsid w:val="7F2637D1"/>
    <w:rsid w:val="7FBB44E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EA979"/>
  <w15:chartTrackingRefBased/>
  <w15:docId w15:val="{69140B29-FEE9-4464-938E-282EEEA75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68F3"/>
    <w:rPr>
      <w:rFonts w:ascii="Calibri" w:eastAsia="Calibri" w:hAnsi="Calibri" w:cs="Times New Roman"/>
    </w:rPr>
  </w:style>
  <w:style w:type="paragraph" w:styleId="Nagwek1">
    <w:name w:val="heading 1"/>
    <w:basedOn w:val="Normalny"/>
    <w:next w:val="Normalny"/>
    <w:link w:val="Nagwek1Znak"/>
    <w:qFormat/>
    <w:rsid w:val="004A3898"/>
    <w:pPr>
      <w:keepNext/>
      <w:keepLines/>
      <w:numPr>
        <w:numId w:val="1"/>
      </w:numPr>
      <w:pBdr>
        <w:top w:val="none" w:sz="0" w:space="0" w:color="000000"/>
        <w:left w:val="none" w:sz="0" w:space="0" w:color="000000"/>
        <w:bottom w:val="single" w:sz="4" w:space="1" w:color="5B9BD5"/>
        <w:right w:val="none" w:sz="0" w:space="0" w:color="000000"/>
      </w:pBdr>
      <w:suppressAutoHyphens/>
      <w:spacing w:before="400" w:after="40" w:line="240" w:lineRule="auto"/>
      <w:outlineLvl w:val="0"/>
    </w:pPr>
    <w:rPr>
      <w:rFonts w:ascii="Calibri Light" w:eastAsia="SimSun" w:hAnsi="Calibri Light"/>
      <w:color w:val="2E74B5"/>
      <w:sz w:val="36"/>
      <w:szCs w:val="36"/>
      <w:lang w:eastAsia="zh-CN"/>
    </w:rPr>
  </w:style>
  <w:style w:type="paragraph" w:styleId="Nagwek2">
    <w:name w:val="heading 2"/>
    <w:basedOn w:val="Normalny"/>
    <w:next w:val="Normalny"/>
    <w:link w:val="Nagwek2Znak"/>
    <w:qFormat/>
    <w:rsid w:val="004A3898"/>
    <w:pPr>
      <w:keepNext/>
      <w:keepLines/>
      <w:numPr>
        <w:ilvl w:val="1"/>
        <w:numId w:val="1"/>
      </w:numPr>
      <w:suppressAutoHyphens/>
      <w:spacing w:before="160" w:after="0" w:line="240" w:lineRule="auto"/>
      <w:outlineLvl w:val="1"/>
    </w:pPr>
    <w:rPr>
      <w:rFonts w:ascii="Calibri Light" w:eastAsia="SimSun" w:hAnsi="Calibri Light"/>
      <w:color w:val="2E74B5"/>
      <w:sz w:val="28"/>
      <w:szCs w:val="28"/>
      <w:lang w:eastAsia="zh-CN"/>
    </w:rPr>
  </w:style>
  <w:style w:type="paragraph" w:styleId="Nagwek3">
    <w:name w:val="heading 3"/>
    <w:basedOn w:val="Normalny"/>
    <w:next w:val="Normalny"/>
    <w:link w:val="Nagwek3Znak"/>
    <w:qFormat/>
    <w:rsid w:val="004A3898"/>
    <w:pPr>
      <w:keepNext/>
      <w:keepLines/>
      <w:numPr>
        <w:ilvl w:val="2"/>
        <w:numId w:val="1"/>
      </w:numPr>
      <w:suppressAutoHyphens/>
      <w:spacing w:before="80" w:after="0" w:line="240" w:lineRule="auto"/>
      <w:outlineLvl w:val="2"/>
    </w:pPr>
    <w:rPr>
      <w:rFonts w:ascii="Calibri Light" w:eastAsia="SimSun" w:hAnsi="Calibri Light"/>
      <w:color w:val="404040"/>
      <w:sz w:val="26"/>
      <w:szCs w:val="26"/>
      <w:lang w:eastAsia="zh-CN"/>
    </w:rPr>
  </w:style>
  <w:style w:type="paragraph" w:styleId="Nagwek4">
    <w:name w:val="heading 4"/>
    <w:basedOn w:val="Normalny"/>
    <w:next w:val="Normalny"/>
    <w:link w:val="Nagwek4Znak"/>
    <w:qFormat/>
    <w:rsid w:val="004A3898"/>
    <w:pPr>
      <w:keepNext/>
      <w:keepLines/>
      <w:numPr>
        <w:ilvl w:val="3"/>
        <w:numId w:val="1"/>
      </w:numPr>
      <w:suppressAutoHyphens/>
      <w:spacing w:before="80" w:after="0" w:line="264" w:lineRule="auto"/>
      <w:outlineLvl w:val="3"/>
    </w:pPr>
    <w:rPr>
      <w:rFonts w:ascii="Calibri Light" w:eastAsia="SimSun" w:hAnsi="Calibri Light"/>
      <w:sz w:val="24"/>
      <w:szCs w:val="24"/>
      <w:lang w:eastAsia="zh-CN"/>
    </w:rPr>
  </w:style>
  <w:style w:type="paragraph" w:styleId="Nagwek5">
    <w:name w:val="heading 5"/>
    <w:basedOn w:val="Normalny"/>
    <w:next w:val="Normalny"/>
    <w:link w:val="Nagwek5Znak"/>
    <w:qFormat/>
    <w:rsid w:val="004A3898"/>
    <w:pPr>
      <w:keepNext/>
      <w:keepLines/>
      <w:numPr>
        <w:ilvl w:val="4"/>
        <w:numId w:val="1"/>
      </w:numPr>
      <w:suppressAutoHyphens/>
      <w:spacing w:before="80" w:after="0" w:line="264" w:lineRule="auto"/>
      <w:outlineLvl w:val="4"/>
    </w:pPr>
    <w:rPr>
      <w:rFonts w:ascii="Calibri Light" w:eastAsia="SimSun" w:hAnsi="Calibri Light"/>
      <w:i/>
      <w:iCs/>
      <w:lang w:eastAsia="zh-CN"/>
    </w:rPr>
  </w:style>
  <w:style w:type="paragraph" w:styleId="Nagwek6">
    <w:name w:val="heading 6"/>
    <w:basedOn w:val="Normalny"/>
    <w:next w:val="Normalny"/>
    <w:link w:val="Nagwek6Znak"/>
    <w:qFormat/>
    <w:rsid w:val="004A3898"/>
    <w:pPr>
      <w:keepNext/>
      <w:keepLines/>
      <w:numPr>
        <w:ilvl w:val="5"/>
        <w:numId w:val="1"/>
      </w:numPr>
      <w:suppressAutoHyphens/>
      <w:spacing w:before="80" w:after="0" w:line="264" w:lineRule="auto"/>
      <w:outlineLvl w:val="5"/>
    </w:pPr>
    <w:rPr>
      <w:rFonts w:ascii="Calibri Light" w:eastAsia="SimSun" w:hAnsi="Calibri Light"/>
      <w:color w:val="595959"/>
      <w:sz w:val="21"/>
      <w:szCs w:val="21"/>
      <w:lang w:eastAsia="zh-CN"/>
    </w:rPr>
  </w:style>
  <w:style w:type="paragraph" w:styleId="Nagwek7">
    <w:name w:val="heading 7"/>
    <w:basedOn w:val="Normalny"/>
    <w:next w:val="Normalny"/>
    <w:link w:val="Nagwek7Znak"/>
    <w:qFormat/>
    <w:rsid w:val="004A3898"/>
    <w:pPr>
      <w:keepNext/>
      <w:keepLines/>
      <w:numPr>
        <w:ilvl w:val="6"/>
        <w:numId w:val="1"/>
      </w:numPr>
      <w:suppressAutoHyphens/>
      <w:spacing w:before="80" w:after="0" w:line="264" w:lineRule="auto"/>
      <w:outlineLvl w:val="6"/>
    </w:pPr>
    <w:rPr>
      <w:rFonts w:ascii="Calibri Light" w:eastAsia="SimSun" w:hAnsi="Calibri Light"/>
      <w:i/>
      <w:iCs/>
      <w:color w:val="595959"/>
      <w:sz w:val="21"/>
      <w:szCs w:val="21"/>
      <w:lang w:eastAsia="zh-CN"/>
    </w:rPr>
  </w:style>
  <w:style w:type="paragraph" w:styleId="Nagwek8">
    <w:name w:val="heading 8"/>
    <w:basedOn w:val="Normalny"/>
    <w:next w:val="Normalny"/>
    <w:link w:val="Nagwek8Znak"/>
    <w:qFormat/>
    <w:rsid w:val="004A3898"/>
    <w:pPr>
      <w:keepNext/>
      <w:keepLines/>
      <w:numPr>
        <w:ilvl w:val="7"/>
        <w:numId w:val="1"/>
      </w:numPr>
      <w:suppressAutoHyphens/>
      <w:spacing w:before="80" w:after="0" w:line="264" w:lineRule="auto"/>
      <w:outlineLvl w:val="7"/>
    </w:pPr>
    <w:rPr>
      <w:rFonts w:ascii="Calibri Light" w:eastAsia="SimSun" w:hAnsi="Calibri Light"/>
      <w:smallCaps/>
      <w:color w:val="595959"/>
      <w:sz w:val="21"/>
      <w:szCs w:val="21"/>
      <w:lang w:eastAsia="zh-CN"/>
    </w:rPr>
  </w:style>
  <w:style w:type="paragraph" w:styleId="Nagwek9">
    <w:name w:val="heading 9"/>
    <w:basedOn w:val="Normalny"/>
    <w:next w:val="Normalny"/>
    <w:link w:val="Nagwek9Znak"/>
    <w:qFormat/>
    <w:rsid w:val="004A3898"/>
    <w:pPr>
      <w:keepNext/>
      <w:keepLines/>
      <w:numPr>
        <w:ilvl w:val="8"/>
        <w:numId w:val="1"/>
      </w:numPr>
      <w:suppressAutoHyphens/>
      <w:spacing w:before="80" w:after="0" w:line="264" w:lineRule="auto"/>
      <w:outlineLvl w:val="8"/>
    </w:pPr>
    <w:rPr>
      <w:rFonts w:ascii="Calibri Light" w:eastAsia="SimSun" w:hAnsi="Calibri Light"/>
      <w:i/>
      <w:iCs/>
      <w:smallCaps/>
      <w:color w:val="595959"/>
      <w:sz w:val="21"/>
      <w:szCs w:val="21"/>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0971E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971EA"/>
    <w:rPr>
      <w:rFonts w:ascii="Calibri" w:eastAsia="Calibri" w:hAnsi="Calibri" w:cs="Times New Roman"/>
    </w:rPr>
  </w:style>
  <w:style w:type="table" w:styleId="Tabela-Siatka">
    <w:name w:val="Table Grid"/>
    <w:basedOn w:val="Standardowy"/>
    <w:uiPriority w:val="59"/>
    <w:rsid w:val="000971EA"/>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nhideWhenUsed/>
    <w:rsid w:val="000971EA"/>
    <w:pPr>
      <w:spacing w:after="0" w:line="240" w:lineRule="auto"/>
    </w:pPr>
    <w:rPr>
      <w:rFonts w:ascii="Times New Roman" w:eastAsia="Times New Roman" w:hAnsi="Times New Roman"/>
      <w:sz w:val="20"/>
      <w:szCs w:val="20"/>
      <w:lang w:val="x-none" w:eastAsia="pl-PL"/>
    </w:rPr>
  </w:style>
  <w:style w:type="character" w:customStyle="1" w:styleId="TekstprzypisudolnegoZnak">
    <w:name w:val="Tekst przypisu dolnego Znak"/>
    <w:basedOn w:val="Domylnaczcionkaakapitu"/>
    <w:link w:val="Tekstprzypisudolnego"/>
    <w:uiPriority w:val="99"/>
    <w:rsid w:val="000971EA"/>
    <w:rPr>
      <w:rFonts w:ascii="Times New Roman" w:eastAsia="Times New Roman" w:hAnsi="Times New Roman" w:cs="Times New Roman"/>
      <w:sz w:val="20"/>
      <w:szCs w:val="20"/>
      <w:lang w:val="x-none" w:eastAsia="pl-PL"/>
    </w:rPr>
  </w:style>
  <w:style w:type="character" w:styleId="Odwoanieprzypisudolnego">
    <w:name w:val="footnote reference"/>
    <w:semiHidden/>
    <w:unhideWhenUsed/>
    <w:rsid w:val="000971EA"/>
    <w:rPr>
      <w:vertAlign w:val="superscript"/>
    </w:rPr>
  </w:style>
  <w:style w:type="character" w:styleId="Odwoaniedokomentarza">
    <w:name w:val="annotation reference"/>
    <w:uiPriority w:val="99"/>
    <w:semiHidden/>
    <w:unhideWhenUsed/>
    <w:rsid w:val="000971EA"/>
    <w:rPr>
      <w:sz w:val="16"/>
      <w:szCs w:val="16"/>
    </w:rPr>
  </w:style>
  <w:style w:type="paragraph" w:styleId="Tekstkomentarza">
    <w:name w:val="annotation text"/>
    <w:basedOn w:val="Normalny"/>
    <w:link w:val="TekstkomentarzaZnak"/>
    <w:uiPriority w:val="99"/>
    <w:unhideWhenUsed/>
    <w:rsid w:val="000971EA"/>
    <w:pPr>
      <w:spacing w:line="240" w:lineRule="auto"/>
    </w:pPr>
    <w:rPr>
      <w:sz w:val="20"/>
      <w:szCs w:val="20"/>
      <w:lang w:val="x-none" w:eastAsia="x-none"/>
    </w:rPr>
  </w:style>
  <w:style w:type="character" w:customStyle="1" w:styleId="TekstkomentarzaZnak">
    <w:name w:val="Tekst komentarza Znak"/>
    <w:basedOn w:val="Domylnaczcionkaakapitu"/>
    <w:link w:val="Tekstkomentarza"/>
    <w:uiPriority w:val="99"/>
    <w:rsid w:val="000971EA"/>
    <w:rPr>
      <w:rFonts w:ascii="Calibri" w:eastAsia="Calibri" w:hAnsi="Calibri"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971EA"/>
    <w:rPr>
      <w:b/>
      <w:bCs/>
    </w:rPr>
  </w:style>
  <w:style w:type="character" w:customStyle="1" w:styleId="TematkomentarzaZnak">
    <w:name w:val="Temat komentarza Znak"/>
    <w:basedOn w:val="TekstkomentarzaZnak"/>
    <w:link w:val="Tematkomentarza"/>
    <w:uiPriority w:val="99"/>
    <w:semiHidden/>
    <w:rsid w:val="000971EA"/>
    <w:rPr>
      <w:rFonts w:ascii="Calibri" w:eastAsia="Calibri" w:hAnsi="Calibri" w:cs="Times New Roman"/>
      <w:b/>
      <w:bCs/>
      <w:sz w:val="20"/>
      <w:szCs w:val="20"/>
      <w:lang w:val="x-none" w:eastAsia="x-none"/>
    </w:rPr>
  </w:style>
  <w:style w:type="paragraph" w:styleId="Tekstdymka">
    <w:name w:val="Balloon Text"/>
    <w:basedOn w:val="Normalny"/>
    <w:link w:val="TekstdymkaZnak"/>
    <w:uiPriority w:val="99"/>
    <w:semiHidden/>
    <w:unhideWhenUsed/>
    <w:rsid w:val="000971EA"/>
    <w:pPr>
      <w:spacing w:after="0" w:line="240" w:lineRule="auto"/>
    </w:pPr>
    <w:rPr>
      <w:rFonts w:ascii="Segoe UI" w:hAnsi="Segoe UI"/>
      <w:sz w:val="18"/>
      <w:szCs w:val="18"/>
      <w:lang w:val="x-none" w:eastAsia="x-none"/>
    </w:rPr>
  </w:style>
  <w:style w:type="character" w:customStyle="1" w:styleId="TekstdymkaZnak">
    <w:name w:val="Tekst dymka Znak"/>
    <w:basedOn w:val="Domylnaczcionkaakapitu"/>
    <w:link w:val="Tekstdymka"/>
    <w:uiPriority w:val="99"/>
    <w:semiHidden/>
    <w:rsid w:val="000971EA"/>
    <w:rPr>
      <w:rFonts w:ascii="Segoe UI" w:eastAsia="Calibri" w:hAnsi="Segoe UI" w:cs="Times New Roman"/>
      <w:sz w:val="18"/>
      <w:szCs w:val="18"/>
      <w:lang w:val="x-none" w:eastAsia="x-none"/>
    </w:rPr>
  </w:style>
  <w:style w:type="character" w:customStyle="1" w:styleId="alb">
    <w:name w:val="a_lb"/>
    <w:basedOn w:val="Domylnaczcionkaakapitu"/>
    <w:rsid w:val="000971EA"/>
  </w:style>
  <w:style w:type="character" w:styleId="Hipercze">
    <w:name w:val="Hyperlink"/>
    <w:uiPriority w:val="99"/>
    <w:unhideWhenUsed/>
    <w:rsid w:val="000971EA"/>
    <w:rPr>
      <w:color w:val="0000FF"/>
      <w:u w:val="single"/>
    </w:rPr>
  </w:style>
  <w:style w:type="character" w:customStyle="1" w:styleId="fn-ref">
    <w:name w:val="fn-ref"/>
    <w:basedOn w:val="Domylnaczcionkaakapitu"/>
    <w:rsid w:val="000971EA"/>
  </w:style>
  <w:style w:type="paragraph" w:customStyle="1" w:styleId="text-justify">
    <w:name w:val="text-justify"/>
    <w:basedOn w:val="Normalny"/>
    <w:rsid w:val="000971EA"/>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alb-s">
    <w:name w:val="a_lb-s"/>
    <w:basedOn w:val="Domylnaczcionkaakapitu"/>
    <w:rsid w:val="000971EA"/>
  </w:style>
  <w:style w:type="paragraph" w:styleId="Akapitzlist">
    <w:name w:val="List Paragraph"/>
    <w:aliases w:val="Bullet Number,List Paragraph1,lp1,List Paragraph2,ISCG Numerowanie,lp11,List Paragraph11,Bullet 1,Use Case List Paragraph,Body MS Bullet,Bullet List,FooterText,numbered,Paragraphe de liste1,BulletC,Obiekt,sw tekst,Preambuła,CP-UC"/>
    <w:basedOn w:val="Normalny"/>
    <w:link w:val="AkapitzlistZnak"/>
    <w:qFormat/>
    <w:rsid w:val="000971EA"/>
    <w:pPr>
      <w:ind w:left="720"/>
      <w:contextualSpacing/>
    </w:pPr>
  </w:style>
  <w:style w:type="paragraph" w:styleId="Poprawka">
    <w:name w:val="Revision"/>
    <w:hidden/>
    <w:uiPriority w:val="99"/>
    <w:semiHidden/>
    <w:rsid w:val="000971EA"/>
    <w:pPr>
      <w:spacing w:after="0" w:line="240" w:lineRule="auto"/>
    </w:pPr>
    <w:rPr>
      <w:rFonts w:ascii="Calibri" w:eastAsia="Calibri" w:hAnsi="Calibri" w:cs="Times New Roman"/>
    </w:rPr>
  </w:style>
  <w:style w:type="paragraph" w:styleId="Nagwek">
    <w:name w:val="header"/>
    <w:basedOn w:val="Normalny"/>
    <w:link w:val="NagwekZnak"/>
    <w:uiPriority w:val="99"/>
    <w:unhideWhenUsed/>
    <w:rsid w:val="000971E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971EA"/>
    <w:rPr>
      <w:rFonts w:ascii="Calibri" w:eastAsia="Calibri" w:hAnsi="Calibri" w:cs="Times New Roman"/>
    </w:rPr>
  </w:style>
  <w:style w:type="character" w:styleId="UyteHipercze">
    <w:name w:val="FollowedHyperlink"/>
    <w:uiPriority w:val="99"/>
    <w:semiHidden/>
    <w:unhideWhenUsed/>
    <w:rsid w:val="000971EA"/>
    <w:rPr>
      <w:color w:val="954F72"/>
      <w:u w:val="single"/>
    </w:rPr>
  </w:style>
  <w:style w:type="character" w:styleId="Nierozpoznanawzmianka">
    <w:name w:val="Unresolved Mention"/>
    <w:uiPriority w:val="99"/>
    <w:semiHidden/>
    <w:unhideWhenUsed/>
    <w:rsid w:val="000971EA"/>
    <w:rPr>
      <w:color w:val="605E5C"/>
      <w:shd w:val="clear" w:color="auto" w:fill="E1DFDD"/>
    </w:rPr>
  </w:style>
  <w:style w:type="paragraph" w:customStyle="1" w:styleId="Textbody">
    <w:name w:val="Text body"/>
    <w:basedOn w:val="Normalny"/>
    <w:rsid w:val="000971EA"/>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NormalnyWeb">
    <w:name w:val="Normal (Web)"/>
    <w:basedOn w:val="Normalny"/>
    <w:unhideWhenUsed/>
    <w:rsid w:val="000971EA"/>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history-modalversionscontenticons">
    <w:name w:val="history-modal__versions__content__icons"/>
    <w:basedOn w:val="Domylnaczcionkaakapitu"/>
    <w:rsid w:val="000971EA"/>
  </w:style>
  <w:style w:type="character" w:customStyle="1" w:styleId="eop">
    <w:name w:val="eop"/>
    <w:basedOn w:val="Domylnaczcionkaakapitu"/>
    <w:rsid w:val="000971EA"/>
  </w:style>
  <w:style w:type="character" w:customStyle="1" w:styleId="normaltextrun">
    <w:name w:val="normaltextrun"/>
    <w:basedOn w:val="Domylnaczcionkaakapitu"/>
    <w:rsid w:val="000971EA"/>
  </w:style>
  <w:style w:type="character" w:customStyle="1" w:styleId="spellingerror">
    <w:name w:val="spellingerror"/>
    <w:basedOn w:val="Domylnaczcionkaakapitu"/>
    <w:rsid w:val="000971EA"/>
  </w:style>
  <w:style w:type="paragraph" w:customStyle="1" w:styleId="paragraph">
    <w:name w:val="paragraph"/>
    <w:basedOn w:val="Normalny"/>
    <w:rsid w:val="000971EA"/>
    <w:pPr>
      <w:suppressAutoHyphens/>
      <w:spacing w:before="100" w:after="100" w:line="240" w:lineRule="auto"/>
    </w:pPr>
    <w:rPr>
      <w:rFonts w:ascii="Times New Roman" w:eastAsia="Times New Roman" w:hAnsi="Times New Roman"/>
      <w:sz w:val="24"/>
      <w:szCs w:val="24"/>
      <w:lang w:eastAsia="zh-CN"/>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Bullet List Znak,FooterText Znak,numbered Znak"/>
    <w:link w:val="Akapitzlist"/>
    <w:locked/>
    <w:rsid w:val="000971EA"/>
    <w:rPr>
      <w:rFonts w:ascii="Calibri" w:eastAsia="Calibri" w:hAnsi="Calibri" w:cs="Times New Roman"/>
    </w:rPr>
  </w:style>
  <w:style w:type="paragraph" w:customStyle="1" w:styleId="Standard">
    <w:name w:val="Standard"/>
    <w:rsid w:val="000971EA"/>
    <w:pPr>
      <w:widowControl w:val="0"/>
      <w:suppressAutoHyphens/>
      <w:spacing w:after="0" w:line="240" w:lineRule="auto"/>
    </w:pPr>
    <w:rPr>
      <w:rFonts w:ascii="Times New Roman" w:eastAsia="Lucida Sans Unicode" w:hAnsi="Times New Roman" w:cs="Times New Roman"/>
      <w:kern w:val="2"/>
      <w:sz w:val="24"/>
      <w:szCs w:val="24"/>
      <w:lang w:eastAsia="ar-SA"/>
    </w:rPr>
  </w:style>
  <w:style w:type="character" w:customStyle="1" w:styleId="WW8Num3z0">
    <w:name w:val="WW8Num3z0"/>
    <w:rsid w:val="000971EA"/>
    <w:rPr>
      <w:rFonts w:ascii="Arial" w:hAnsi="Arial" w:cs="Arial"/>
      <w:b/>
      <w:i w:val="0"/>
      <w:sz w:val="18"/>
      <w:szCs w:val="18"/>
    </w:rPr>
  </w:style>
  <w:style w:type="character" w:customStyle="1" w:styleId="Odwoaniedokomentarza3">
    <w:name w:val="Odwołanie do komentarza3"/>
    <w:rsid w:val="000971EA"/>
    <w:rPr>
      <w:sz w:val="16"/>
      <w:szCs w:val="16"/>
    </w:rPr>
  </w:style>
  <w:style w:type="character" w:customStyle="1" w:styleId="ng-binding">
    <w:name w:val="ng-binding"/>
    <w:basedOn w:val="Domylnaczcionkaakapitu"/>
    <w:rsid w:val="000971EA"/>
  </w:style>
  <w:style w:type="character" w:styleId="Tekstzastpczy">
    <w:name w:val="Placeholder Text"/>
    <w:basedOn w:val="Domylnaczcionkaakapitu"/>
    <w:uiPriority w:val="99"/>
    <w:semiHidden/>
    <w:rsid w:val="007E22C5"/>
    <w:rPr>
      <w:color w:val="808080"/>
    </w:rPr>
  </w:style>
  <w:style w:type="paragraph" w:customStyle="1" w:styleId="Default">
    <w:name w:val="Default"/>
    <w:rsid w:val="003422CB"/>
    <w:pPr>
      <w:autoSpaceDE w:val="0"/>
      <w:autoSpaceDN w:val="0"/>
      <w:adjustRightInd w:val="0"/>
      <w:spacing w:after="0" w:line="240" w:lineRule="auto"/>
    </w:pPr>
    <w:rPr>
      <w:rFonts w:ascii="Calibri" w:hAnsi="Calibri" w:cs="Calibri"/>
      <w:color w:val="000000"/>
      <w:sz w:val="24"/>
      <w:szCs w:val="24"/>
    </w:rPr>
  </w:style>
  <w:style w:type="paragraph" w:customStyle="1" w:styleId="ust">
    <w:name w:val="ust"/>
    <w:rsid w:val="002D00C3"/>
    <w:pPr>
      <w:suppressAutoHyphens/>
      <w:spacing w:before="60" w:after="60" w:line="264" w:lineRule="auto"/>
      <w:ind w:left="426" w:hanging="284"/>
      <w:jc w:val="both"/>
    </w:pPr>
    <w:rPr>
      <w:rFonts w:ascii="Calibri" w:eastAsia="Times New Roman" w:hAnsi="Calibri" w:cs="Times New Roman"/>
      <w:sz w:val="24"/>
      <w:szCs w:val="24"/>
      <w:lang w:eastAsia="zh-CN"/>
    </w:rPr>
  </w:style>
  <w:style w:type="paragraph" w:styleId="Tekstpodstawowywcity">
    <w:name w:val="Body Text Indent"/>
    <w:basedOn w:val="Normalny"/>
    <w:link w:val="TekstpodstawowywcityZnak"/>
    <w:rsid w:val="00FB09EC"/>
    <w:pPr>
      <w:suppressAutoHyphens/>
      <w:spacing w:after="120" w:line="264" w:lineRule="auto"/>
      <w:ind w:left="283"/>
    </w:pPr>
    <w:rPr>
      <w:rFonts w:eastAsia="Times New Roman"/>
      <w:sz w:val="21"/>
      <w:szCs w:val="21"/>
      <w:lang w:eastAsia="zh-CN"/>
    </w:rPr>
  </w:style>
  <w:style w:type="character" w:customStyle="1" w:styleId="TekstpodstawowywcityZnak">
    <w:name w:val="Tekst podstawowy wcięty Znak"/>
    <w:basedOn w:val="Domylnaczcionkaakapitu"/>
    <w:link w:val="Tekstpodstawowywcity"/>
    <w:rsid w:val="00FB09EC"/>
    <w:rPr>
      <w:rFonts w:ascii="Calibri" w:eastAsia="Times New Roman" w:hAnsi="Calibri" w:cs="Times New Roman"/>
      <w:sz w:val="21"/>
      <w:szCs w:val="21"/>
      <w:lang w:eastAsia="zh-CN"/>
    </w:rPr>
  </w:style>
  <w:style w:type="paragraph" w:customStyle="1" w:styleId="Tekstkomentarza2">
    <w:name w:val="Tekst komentarza2"/>
    <w:basedOn w:val="Normalny"/>
    <w:rsid w:val="00FB09EC"/>
    <w:pPr>
      <w:widowControl w:val="0"/>
      <w:suppressAutoHyphens/>
      <w:spacing w:after="0" w:line="240" w:lineRule="auto"/>
    </w:pPr>
    <w:rPr>
      <w:rFonts w:ascii="Times New Roman" w:eastAsia="Lucida Sans Unicode" w:hAnsi="Times New Roman" w:cs="ArialMT"/>
      <w:color w:val="000000"/>
      <w:kern w:val="2"/>
      <w:sz w:val="20"/>
      <w:szCs w:val="20"/>
      <w:lang w:eastAsia="zh-CN" w:bidi="hi-IN"/>
    </w:rPr>
  </w:style>
  <w:style w:type="character" w:customStyle="1" w:styleId="Nagwek1Znak">
    <w:name w:val="Nagłówek 1 Znak"/>
    <w:basedOn w:val="Domylnaczcionkaakapitu"/>
    <w:link w:val="Nagwek1"/>
    <w:rsid w:val="004A3898"/>
    <w:rPr>
      <w:rFonts w:ascii="Calibri Light" w:eastAsia="SimSun" w:hAnsi="Calibri Light" w:cs="Times New Roman"/>
      <w:color w:val="2E74B5"/>
      <w:sz w:val="36"/>
      <w:szCs w:val="36"/>
      <w:lang w:eastAsia="zh-CN"/>
    </w:rPr>
  </w:style>
  <w:style w:type="character" w:customStyle="1" w:styleId="Nagwek2Znak">
    <w:name w:val="Nagłówek 2 Znak"/>
    <w:basedOn w:val="Domylnaczcionkaakapitu"/>
    <w:link w:val="Nagwek2"/>
    <w:rsid w:val="004A3898"/>
    <w:rPr>
      <w:rFonts w:ascii="Calibri Light" w:eastAsia="SimSun" w:hAnsi="Calibri Light" w:cs="Times New Roman"/>
      <w:color w:val="2E74B5"/>
      <w:sz w:val="28"/>
      <w:szCs w:val="28"/>
      <w:lang w:eastAsia="zh-CN"/>
    </w:rPr>
  </w:style>
  <w:style w:type="character" w:customStyle="1" w:styleId="Nagwek3Znak">
    <w:name w:val="Nagłówek 3 Znak"/>
    <w:basedOn w:val="Domylnaczcionkaakapitu"/>
    <w:link w:val="Nagwek3"/>
    <w:rsid w:val="004A3898"/>
    <w:rPr>
      <w:rFonts w:ascii="Calibri Light" w:eastAsia="SimSun" w:hAnsi="Calibri Light" w:cs="Times New Roman"/>
      <w:color w:val="404040"/>
      <w:sz w:val="26"/>
      <w:szCs w:val="26"/>
      <w:lang w:eastAsia="zh-CN"/>
    </w:rPr>
  </w:style>
  <w:style w:type="character" w:customStyle="1" w:styleId="Nagwek4Znak">
    <w:name w:val="Nagłówek 4 Znak"/>
    <w:basedOn w:val="Domylnaczcionkaakapitu"/>
    <w:link w:val="Nagwek4"/>
    <w:rsid w:val="004A3898"/>
    <w:rPr>
      <w:rFonts w:ascii="Calibri Light" w:eastAsia="SimSun" w:hAnsi="Calibri Light" w:cs="Times New Roman"/>
      <w:sz w:val="24"/>
      <w:szCs w:val="24"/>
      <w:lang w:eastAsia="zh-CN"/>
    </w:rPr>
  </w:style>
  <w:style w:type="character" w:customStyle="1" w:styleId="Nagwek5Znak">
    <w:name w:val="Nagłówek 5 Znak"/>
    <w:basedOn w:val="Domylnaczcionkaakapitu"/>
    <w:link w:val="Nagwek5"/>
    <w:rsid w:val="004A3898"/>
    <w:rPr>
      <w:rFonts w:ascii="Calibri Light" w:eastAsia="SimSun" w:hAnsi="Calibri Light" w:cs="Times New Roman"/>
      <w:i/>
      <w:iCs/>
      <w:lang w:eastAsia="zh-CN"/>
    </w:rPr>
  </w:style>
  <w:style w:type="character" w:customStyle="1" w:styleId="Nagwek6Znak">
    <w:name w:val="Nagłówek 6 Znak"/>
    <w:basedOn w:val="Domylnaczcionkaakapitu"/>
    <w:link w:val="Nagwek6"/>
    <w:rsid w:val="004A3898"/>
    <w:rPr>
      <w:rFonts w:ascii="Calibri Light" w:eastAsia="SimSun" w:hAnsi="Calibri Light" w:cs="Times New Roman"/>
      <w:color w:val="595959"/>
      <w:sz w:val="21"/>
      <w:szCs w:val="21"/>
      <w:lang w:eastAsia="zh-CN"/>
    </w:rPr>
  </w:style>
  <w:style w:type="character" w:customStyle="1" w:styleId="Nagwek7Znak">
    <w:name w:val="Nagłówek 7 Znak"/>
    <w:basedOn w:val="Domylnaczcionkaakapitu"/>
    <w:link w:val="Nagwek7"/>
    <w:rsid w:val="004A3898"/>
    <w:rPr>
      <w:rFonts w:ascii="Calibri Light" w:eastAsia="SimSun" w:hAnsi="Calibri Light" w:cs="Times New Roman"/>
      <w:i/>
      <w:iCs/>
      <w:color w:val="595959"/>
      <w:sz w:val="21"/>
      <w:szCs w:val="21"/>
      <w:lang w:eastAsia="zh-CN"/>
    </w:rPr>
  </w:style>
  <w:style w:type="character" w:customStyle="1" w:styleId="Nagwek8Znak">
    <w:name w:val="Nagłówek 8 Znak"/>
    <w:basedOn w:val="Domylnaczcionkaakapitu"/>
    <w:link w:val="Nagwek8"/>
    <w:rsid w:val="004A3898"/>
    <w:rPr>
      <w:rFonts w:ascii="Calibri Light" w:eastAsia="SimSun" w:hAnsi="Calibri Light" w:cs="Times New Roman"/>
      <w:smallCaps/>
      <w:color w:val="595959"/>
      <w:sz w:val="21"/>
      <w:szCs w:val="21"/>
      <w:lang w:eastAsia="zh-CN"/>
    </w:rPr>
  </w:style>
  <w:style w:type="character" w:customStyle="1" w:styleId="Nagwek9Znak">
    <w:name w:val="Nagłówek 9 Znak"/>
    <w:basedOn w:val="Domylnaczcionkaakapitu"/>
    <w:link w:val="Nagwek9"/>
    <w:rsid w:val="004A3898"/>
    <w:rPr>
      <w:rFonts w:ascii="Calibri Light" w:eastAsia="SimSun" w:hAnsi="Calibri Light" w:cs="Times New Roman"/>
      <w:i/>
      <w:iCs/>
      <w:smallCaps/>
      <w:color w:val="595959"/>
      <w:sz w:val="21"/>
      <w:szCs w:val="21"/>
      <w:lang w:eastAsia="zh-CN"/>
    </w:rPr>
  </w:style>
  <w:style w:type="character" w:customStyle="1" w:styleId="FootnoteCharacters">
    <w:name w:val="Footnote Characters"/>
    <w:rsid w:val="004A3898"/>
    <w:rPr>
      <w:vertAlign w:val="superscript"/>
    </w:rPr>
  </w:style>
  <w:style w:type="character" w:customStyle="1" w:styleId="Odwoanieprzypisudolnego1">
    <w:name w:val="Odwołanie przypisu dolnego1"/>
    <w:rsid w:val="004A3898"/>
    <w:rPr>
      <w:vertAlign w:val="superscript"/>
    </w:rPr>
  </w:style>
  <w:style w:type="paragraph" w:styleId="Bezodstpw">
    <w:name w:val="No Spacing"/>
    <w:qFormat/>
    <w:rsid w:val="004A3898"/>
    <w:pPr>
      <w:suppressAutoHyphens/>
      <w:spacing w:after="0" w:line="240" w:lineRule="auto"/>
    </w:pPr>
    <w:rPr>
      <w:rFonts w:ascii="Calibri" w:eastAsia="Times New Roman" w:hAnsi="Calibri" w:cs="Times New Roman"/>
      <w:sz w:val="21"/>
      <w:szCs w:val="21"/>
      <w:lang w:eastAsia="zh-CN"/>
    </w:rPr>
  </w:style>
  <w:style w:type="paragraph" w:customStyle="1" w:styleId="Akapitzlist1">
    <w:name w:val="Akapit z listą1"/>
    <w:basedOn w:val="Normalny"/>
    <w:rsid w:val="004A3898"/>
    <w:pPr>
      <w:suppressAutoHyphens/>
      <w:spacing w:after="0" w:line="240" w:lineRule="auto"/>
      <w:ind w:left="720"/>
      <w:contextualSpacing/>
    </w:pPr>
    <w:rPr>
      <w:rFonts w:ascii="Times New Roman" w:hAnsi="Times New Roman"/>
      <w:sz w:val="20"/>
      <w:szCs w:val="20"/>
      <w:lang w:eastAsia="zh-CN"/>
    </w:rPr>
  </w:style>
  <w:style w:type="character" w:customStyle="1" w:styleId="StopkaZnak2">
    <w:name w:val="Stopka Znak2"/>
    <w:basedOn w:val="Domylnaczcionkaakapitu"/>
    <w:uiPriority w:val="99"/>
    <w:rsid w:val="005045EA"/>
    <w:rPr>
      <w:rFonts w:ascii="Calibri" w:eastAsia="Times New Roman" w:hAnsi="Calibri" w:cs="Calibri"/>
      <w:lang w:eastAsia="zh-CN"/>
    </w:rPr>
  </w:style>
  <w:style w:type="paragraph" w:styleId="Spistreci4">
    <w:name w:val="toc 4"/>
    <w:basedOn w:val="Normalny"/>
    <w:next w:val="Normalny"/>
    <w:autoRedefine/>
    <w:unhideWhenUsed/>
    <w:rsid w:val="005045EA"/>
    <w:pPr>
      <w:suppressAutoHyphens/>
      <w:snapToGrid w:val="0"/>
      <w:spacing w:after="200" w:line="240" w:lineRule="auto"/>
      <w:jc w:val="both"/>
    </w:pPr>
    <w:rPr>
      <w:rFonts w:ascii="Arial" w:eastAsia="Times New Roman" w:hAnsi="Arial" w:cs="Arial"/>
      <w:sz w:val="18"/>
      <w:szCs w:val="18"/>
      <w:lang w:eastAsia="zh-CN"/>
    </w:rPr>
  </w:style>
  <w:style w:type="paragraph" w:styleId="Listapunktowana">
    <w:name w:val="List Bullet"/>
    <w:basedOn w:val="Normalny"/>
    <w:uiPriority w:val="99"/>
    <w:unhideWhenUsed/>
    <w:rsid w:val="005045EA"/>
    <w:pPr>
      <w:numPr>
        <w:numId w:val="2"/>
      </w:numPr>
      <w:tabs>
        <w:tab w:val="clear" w:pos="360"/>
      </w:tabs>
      <w:suppressAutoHyphens/>
      <w:spacing w:after="200" w:line="276" w:lineRule="auto"/>
      <w:ind w:left="0" w:firstLine="0"/>
      <w:contextualSpacing/>
    </w:pPr>
    <w:rPr>
      <w:rFonts w:eastAsia="Times New Roman" w:cs="Calibri"/>
      <w:lang w:eastAsia="zh-CN"/>
    </w:rPr>
  </w:style>
  <w:style w:type="character" w:customStyle="1" w:styleId="scxw91577153">
    <w:name w:val="scxw91577153"/>
    <w:basedOn w:val="Domylnaczcionkaakapitu"/>
    <w:rsid w:val="00737792"/>
  </w:style>
  <w:style w:type="character" w:customStyle="1" w:styleId="scxw152692671">
    <w:name w:val="scxw152692671"/>
    <w:basedOn w:val="Domylnaczcionkaakapitu"/>
    <w:rsid w:val="00737792"/>
  </w:style>
  <w:style w:type="character" w:customStyle="1" w:styleId="xcontentpasted0">
    <w:name w:val="x_contentpasted0"/>
    <w:basedOn w:val="Domylnaczcionkaakapitu"/>
    <w:qFormat/>
    <w:rsid w:val="0055648B"/>
  </w:style>
  <w:style w:type="paragraph" w:customStyle="1" w:styleId="xmsonormal">
    <w:name w:val="x_msonormal"/>
    <w:basedOn w:val="Normalny"/>
    <w:qFormat/>
    <w:rsid w:val="0055648B"/>
    <w:pPr>
      <w:spacing w:before="100" w:after="100" w:line="240" w:lineRule="auto"/>
    </w:pPr>
    <w:rPr>
      <w:rFonts w:ascii="Times New Roman" w:eastAsia="Times New Roman" w:hAnsi="Times New Roman"/>
      <w:sz w:val="20"/>
      <w:szCs w:val="20"/>
      <w:lang w:eastAsia="pl-PL"/>
    </w:rPr>
  </w:style>
  <w:style w:type="paragraph" w:customStyle="1" w:styleId="xmsolistparagraph">
    <w:name w:val="x_msolistparagraph"/>
    <w:basedOn w:val="Normalny"/>
    <w:qFormat/>
    <w:rsid w:val="0055648B"/>
    <w:pPr>
      <w:spacing w:before="100" w:after="100" w:line="240" w:lineRule="auto"/>
    </w:pPr>
    <w:rPr>
      <w:rFonts w:ascii="Times New Roman" w:eastAsia="Times New Roman" w:hAnsi="Times New Roman"/>
      <w:sz w:val="20"/>
      <w:szCs w:val="20"/>
      <w:lang w:eastAsia="pl-PL"/>
    </w:rPr>
  </w:style>
  <w:style w:type="numbering" w:customStyle="1" w:styleId="Bezlisty1">
    <w:name w:val="Bez listy1"/>
    <w:next w:val="Bezlisty"/>
    <w:uiPriority w:val="99"/>
    <w:semiHidden/>
    <w:unhideWhenUsed/>
    <w:rsid w:val="00593618"/>
  </w:style>
  <w:style w:type="paragraph" w:customStyle="1" w:styleId="msonormal0">
    <w:name w:val="msonormal"/>
    <w:basedOn w:val="Normalny"/>
    <w:rsid w:val="00593618"/>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scxw214285802">
    <w:name w:val="scxw214285802"/>
    <w:basedOn w:val="Domylnaczcionkaakapitu"/>
    <w:rsid w:val="00593618"/>
  </w:style>
  <w:style w:type="character" w:customStyle="1" w:styleId="wacimagecontainer">
    <w:name w:val="wacimagecontainer"/>
    <w:basedOn w:val="Domylnaczcionkaakapitu"/>
    <w:rsid w:val="00593618"/>
  </w:style>
  <w:style w:type="character" w:customStyle="1" w:styleId="textrun">
    <w:name w:val="textrun"/>
    <w:basedOn w:val="Domylnaczcionkaakapitu"/>
    <w:rsid w:val="00593618"/>
  </w:style>
  <w:style w:type="character" w:customStyle="1" w:styleId="linebreakblob">
    <w:name w:val="linebreakblob"/>
    <w:basedOn w:val="Domylnaczcionkaakapitu"/>
    <w:rsid w:val="00593618"/>
  </w:style>
  <w:style w:type="paragraph" w:customStyle="1" w:styleId="outlineelement">
    <w:name w:val="outlineelement"/>
    <w:basedOn w:val="Normalny"/>
    <w:rsid w:val="00593618"/>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tabrun">
    <w:name w:val="tabrun"/>
    <w:basedOn w:val="Domylnaczcionkaakapitu"/>
    <w:rsid w:val="00593618"/>
  </w:style>
  <w:style w:type="character" w:customStyle="1" w:styleId="tabchar">
    <w:name w:val="tabchar"/>
    <w:basedOn w:val="Domylnaczcionkaakapitu"/>
    <w:rsid w:val="005936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825217">
      <w:bodyDiv w:val="1"/>
      <w:marLeft w:val="0"/>
      <w:marRight w:val="0"/>
      <w:marTop w:val="0"/>
      <w:marBottom w:val="0"/>
      <w:divBdr>
        <w:top w:val="none" w:sz="0" w:space="0" w:color="auto"/>
        <w:left w:val="none" w:sz="0" w:space="0" w:color="auto"/>
        <w:bottom w:val="none" w:sz="0" w:space="0" w:color="auto"/>
        <w:right w:val="none" w:sz="0" w:space="0" w:color="auto"/>
      </w:divBdr>
    </w:div>
    <w:div w:id="325397301">
      <w:bodyDiv w:val="1"/>
      <w:marLeft w:val="0"/>
      <w:marRight w:val="0"/>
      <w:marTop w:val="0"/>
      <w:marBottom w:val="0"/>
      <w:divBdr>
        <w:top w:val="none" w:sz="0" w:space="0" w:color="auto"/>
        <w:left w:val="none" w:sz="0" w:space="0" w:color="auto"/>
        <w:bottom w:val="none" w:sz="0" w:space="0" w:color="auto"/>
        <w:right w:val="none" w:sz="0" w:space="0" w:color="auto"/>
      </w:divBdr>
      <w:divsChild>
        <w:div w:id="1787769566">
          <w:marLeft w:val="0"/>
          <w:marRight w:val="0"/>
          <w:marTop w:val="0"/>
          <w:marBottom w:val="0"/>
          <w:divBdr>
            <w:top w:val="none" w:sz="0" w:space="0" w:color="auto"/>
            <w:left w:val="none" w:sz="0" w:space="0" w:color="auto"/>
            <w:bottom w:val="none" w:sz="0" w:space="0" w:color="auto"/>
            <w:right w:val="none" w:sz="0" w:space="0" w:color="auto"/>
          </w:divBdr>
        </w:div>
      </w:divsChild>
    </w:div>
    <w:div w:id="1178303918">
      <w:bodyDiv w:val="1"/>
      <w:marLeft w:val="0"/>
      <w:marRight w:val="0"/>
      <w:marTop w:val="0"/>
      <w:marBottom w:val="0"/>
      <w:divBdr>
        <w:top w:val="none" w:sz="0" w:space="0" w:color="auto"/>
        <w:left w:val="none" w:sz="0" w:space="0" w:color="auto"/>
        <w:bottom w:val="none" w:sz="0" w:space="0" w:color="auto"/>
        <w:right w:val="none" w:sz="0" w:space="0" w:color="auto"/>
      </w:divBdr>
    </w:div>
    <w:div w:id="1276476470">
      <w:bodyDiv w:val="1"/>
      <w:marLeft w:val="0"/>
      <w:marRight w:val="0"/>
      <w:marTop w:val="0"/>
      <w:marBottom w:val="0"/>
      <w:divBdr>
        <w:top w:val="none" w:sz="0" w:space="0" w:color="auto"/>
        <w:left w:val="none" w:sz="0" w:space="0" w:color="auto"/>
        <w:bottom w:val="none" w:sz="0" w:space="0" w:color="auto"/>
        <w:right w:val="none" w:sz="0" w:space="0" w:color="auto"/>
      </w:divBdr>
    </w:div>
    <w:div w:id="1490054353">
      <w:bodyDiv w:val="1"/>
      <w:marLeft w:val="0"/>
      <w:marRight w:val="0"/>
      <w:marTop w:val="0"/>
      <w:marBottom w:val="0"/>
      <w:divBdr>
        <w:top w:val="none" w:sz="0" w:space="0" w:color="auto"/>
        <w:left w:val="none" w:sz="0" w:space="0" w:color="auto"/>
        <w:bottom w:val="none" w:sz="0" w:space="0" w:color="auto"/>
        <w:right w:val="none" w:sz="0" w:space="0" w:color="auto"/>
      </w:divBdr>
    </w:div>
    <w:div w:id="1535775439">
      <w:bodyDiv w:val="1"/>
      <w:marLeft w:val="0"/>
      <w:marRight w:val="0"/>
      <w:marTop w:val="0"/>
      <w:marBottom w:val="0"/>
      <w:divBdr>
        <w:top w:val="none" w:sz="0" w:space="0" w:color="auto"/>
        <w:left w:val="none" w:sz="0" w:space="0" w:color="auto"/>
        <w:bottom w:val="none" w:sz="0" w:space="0" w:color="auto"/>
        <w:right w:val="none" w:sz="0" w:space="0" w:color="auto"/>
      </w:divBdr>
    </w:div>
    <w:div w:id="209200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zamowienia.gov.pl/" TargetMode="External"/><Relationship Id="rId18" Type="http://schemas.openxmlformats.org/officeDocument/2006/relationships/hyperlink" Target="mailto:mchudy@cuw.dg.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cuw@cuw.dg.pl" TargetMode="External"/><Relationship Id="rId17" Type="http://schemas.openxmlformats.org/officeDocument/2006/relationships/hyperlink" Target="https://ezamowienia.gov.pl/" TargetMode="External"/><Relationship Id="rId2" Type="http://schemas.openxmlformats.org/officeDocument/2006/relationships/customXml" Target="../customXml/item2.xml"/><Relationship Id="rId16" Type="http://schemas.openxmlformats.org/officeDocument/2006/relationships/hyperlink" Target="https://www.gov.pl/web/e-dowod/podpis-osobisty"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gov.pl/web/gov/zaloz-profil-zaufany"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lciaston@cuw.dg.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zamowienia.gov.p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727322C173E614BAA6BF9D93AAABD29" ma:contentTypeVersion="21" ma:contentTypeDescription="Utwórz nowy dokument." ma:contentTypeScope="" ma:versionID="9dcd7b8405d129a2eb30654a7949343a">
  <xsd:schema xmlns:xsd="http://www.w3.org/2001/XMLSchema" xmlns:xs="http://www.w3.org/2001/XMLSchema" xmlns:p="http://schemas.microsoft.com/office/2006/metadata/properties" xmlns:ns2="ebe2ce25-ce78-4345-a0c9-6bb1c4271db9" xmlns:ns3="732bebfc-cd2e-4498-a301-01dcb4569efc" targetNamespace="http://schemas.microsoft.com/office/2006/metadata/properties" ma:root="true" ma:fieldsID="a6905aca41f38a7a1481645e5a17af1e" ns2:_="" ns3:_="">
    <xsd:import namespace="ebe2ce25-ce78-4345-a0c9-6bb1c4271db9"/>
    <xsd:import namespace="732bebfc-cd2e-4498-a301-01dcb4569ef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L_x002e_p_x002e_" minOccurs="0"/>
                <xsd:element ref="ns2:Dataobowi_x0105_zywania" minOccurs="0"/>
                <xsd:element ref="ns2:Dataobowi_x0105_zywaniado"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2ce25-ce78-4345-a0c9-6bb1c4271d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fa83d4e-00d7-453e-aa2b-bf7765b7e445" ma:termSetId="09814cd3-568e-fe90-9814-8d621ff8fb84" ma:anchorId="fba54fb3-c3e1-fe81-a776-ca4b69148c4d" ma:open="true" ma:isKeyword="false">
      <xsd:complexType>
        <xsd:sequence>
          <xsd:element ref="pc:Terms" minOccurs="0" maxOccurs="1"/>
        </xsd:sequence>
      </xsd:complexType>
    </xsd:element>
    <xsd:element name="L_x002e_p_x002e_" ma:index="23" nillable="true" ma:displayName="L.p." ma:default="1" ma:format="Dropdown" ma:internalName="L_x002e_p_x002e_" ma:percentage="FALSE">
      <xsd:simpleType>
        <xsd:restriction base="dms:Number"/>
      </xsd:simpleType>
    </xsd:element>
    <xsd:element name="Dataobowi_x0105_zywania" ma:index="24" nillable="true" ma:displayName="Data obowiązywania od" ma:format="DateOnly" ma:internalName="Dataobowi_x0105_zywania">
      <xsd:simpleType>
        <xsd:restriction base="dms:DateTime"/>
      </xsd:simpleType>
    </xsd:element>
    <xsd:element name="Dataobowi_x0105_zywaniado" ma:index="25" nillable="true" ma:displayName="Data obowiązywania do" ma:format="DateOnly" ma:internalName="Dataobowi_x0105_zywaniado">
      <xsd:simpleType>
        <xsd:restriction base="dms:DateTime"/>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2bebfc-cd2e-4498-a301-01dcb4569efc"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3ede85fd-44dc-4191-98ca-ede4a0231930}" ma:internalName="TaxCatchAll" ma:showField="CatchAllData" ma:web="732bebfc-cd2e-4498-a301-01dcb4569e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e2ce25-ce78-4345-a0c9-6bb1c4271db9">
      <Terms xmlns="http://schemas.microsoft.com/office/infopath/2007/PartnerControls"/>
    </lcf76f155ced4ddcb4097134ff3c332f>
    <TaxCatchAll xmlns="732bebfc-cd2e-4498-a301-01dcb4569efc" xsi:nil="true"/>
    <L_x002e_p_x002e_ xmlns="ebe2ce25-ce78-4345-a0c9-6bb1c4271db9">1</L_x002e_p_x002e_>
    <Dataobowi_x0105_zywaniado xmlns="ebe2ce25-ce78-4345-a0c9-6bb1c4271db9" xsi:nil="true"/>
    <Dataobowi_x0105_zywania xmlns="ebe2ce25-ce78-4345-a0c9-6bb1c4271d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2532F-4458-4E8B-AE57-ABBE58081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2ce25-ce78-4345-a0c9-6bb1c4271db9"/>
    <ds:schemaRef ds:uri="732bebfc-cd2e-4498-a301-01dcb456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85102D-08F8-4F09-9C13-E79A367043B1}">
  <ds:schemaRefs>
    <ds:schemaRef ds:uri="http://schemas.microsoft.com/office/2006/metadata/properties"/>
    <ds:schemaRef ds:uri="http://schemas.microsoft.com/office/infopath/2007/PartnerControls"/>
    <ds:schemaRef ds:uri="ebe2ce25-ce78-4345-a0c9-6bb1c4271db9"/>
    <ds:schemaRef ds:uri="732bebfc-cd2e-4498-a301-01dcb4569efc"/>
  </ds:schemaRefs>
</ds:datastoreItem>
</file>

<file path=customXml/itemProps3.xml><?xml version="1.0" encoding="utf-8"?>
<ds:datastoreItem xmlns:ds="http://schemas.openxmlformats.org/officeDocument/2006/customXml" ds:itemID="{5FFA5A0B-4222-4E8B-97C7-F11B232C0833}">
  <ds:schemaRefs>
    <ds:schemaRef ds:uri="http://schemas.microsoft.com/sharepoint/v3/contenttype/forms"/>
  </ds:schemaRefs>
</ds:datastoreItem>
</file>

<file path=customXml/itemProps4.xml><?xml version="1.0" encoding="utf-8"?>
<ds:datastoreItem xmlns:ds="http://schemas.openxmlformats.org/officeDocument/2006/customXml" ds:itemID="{0910E5D2-CA61-48CF-B8AB-F7850058F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35</Pages>
  <Words>13822</Words>
  <Characters>82935</Characters>
  <Application>Microsoft Office Word</Application>
  <DocSecurity>0</DocSecurity>
  <Lines>691</Lines>
  <Paragraphs>193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Chudy</dc:creator>
  <cp:keywords/>
  <dc:description/>
  <cp:lastModifiedBy>Ewa Tomaszewska</cp:lastModifiedBy>
  <cp:revision>143</cp:revision>
  <cp:lastPrinted>2022-04-28T09:36:00Z</cp:lastPrinted>
  <dcterms:created xsi:type="dcterms:W3CDTF">2025-10-07T18:30:00Z</dcterms:created>
  <dcterms:modified xsi:type="dcterms:W3CDTF">2026-03-31T12:39:00Z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0x0101006727322C173E614BAA6BF9D93AAABD29</vt:lpwstr>
  </property>
  <property fmtid="{D5CDD505-2E9C-101B-9397-08002B2CF9AE}" pid="3" name="MediaServiceImageTags">
    <vt:lpwstr/>
  </property>
</Properties>
</file>